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31BD6" w14:textId="6F710057" w:rsidR="00B65807" w:rsidRPr="00D10AAF" w:rsidRDefault="002A6ABF" w:rsidP="00883309">
      <w:pPr>
        <w:pStyle w:val="tekstdokumentu"/>
      </w:pPr>
      <w:bookmarkStart w:id="0" w:name="_Hlk225334962"/>
      <w:r w:rsidRPr="00D10AAF">
        <w:t>ZP</w:t>
      </w:r>
      <w:r w:rsidR="006E68F0" w:rsidRPr="00D10AAF">
        <w:t>.272.</w:t>
      </w:r>
      <w:r w:rsidR="006A5BA7">
        <w:t>5</w:t>
      </w:r>
      <w:r w:rsidR="004B1DDD" w:rsidRPr="00D10AAF">
        <w:t>.</w:t>
      </w:r>
      <w:r w:rsidR="00612102" w:rsidRPr="00D10AAF">
        <w:t>202</w:t>
      </w:r>
      <w:r w:rsidR="006A5BA7">
        <w:t>6</w:t>
      </w:r>
      <w:r w:rsidR="00C356C6" w:rsidRPr="00D10AAF">
        <w:t>.</w:t>
      </w:r>
      <w:r w:rsidR="006A5BA7">
        <w:t>EM</w:t>
      </w:r>
      <w:bookmarkEnd w:id="0"/>
      <w:r w:rsidR="003558C1" w:rsidRPr="00D10AAF">
        <w:tab/>
      </w:r>
      <w:r w:rsidR="00374A69" w:rsidRPr="00D10AAF">
        <w:t xml:space="preserve">załącznik nr </w:t>
      </w:r>
      <w:r w:rsidR="00664A4D">
        <w:t>2</w:t>
      </w:r>
      <w:r w:rsidR="00B65807" w:rsidRPr="00D10AAF">
        <w:t xml:space="preserve"> do </w:t>
      </w:r>
      <w:r w:rsidR="008159F5" w:rsidRPr="00D10AAF">
        <w:t>zapytania ofertowego</w:t>
      </w:r>
    </w:p>
    <w:p w14:paraId="1D1FBE2E" w14:textId="77777777" w:rsidR="001F4B3C" w:rsidRPr="00D10AAF" w:rsidRDefault="001F4B3C" w:rsidP="00883309">
      <w:pPr>
        <w:pStyle w:val="tekstdokumentu"/>
      </w:pPr>
    </w:p>
    <w:p w14:paraId="65CFB197" w14:textId="77777777" w:rsidR="00B65807" w:rsidRPr="00D10AAF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D10AAF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3687D2E7" w:rsidR="00B65807" w:rsidRPr="00D10AAF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ab/>
      </w:r>
    </w:p>
    <w:p w14:paraId="14AE523F" w14:textId="13DDD0E3" w:rsidR="00B65807" w:rsidRPr="00D10AAF" w:rsidRDefault="0057743D" w:rsidP="0057743D">
      <w:pPr>
        <w:tabs>
          <w:tab w:val="right" w:leader="dot" w:pos="9639"/>
        </w:tabs>
        <w:spacing w:before="180"/>
        <w:rPr>
          <w:rFonts w:cs="Arial"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D10AAF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D10AAF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D10AAF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D10AAF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,</w:t>
      </w:r>
      <w:r w:rsidRPr="00D10AAF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 </w:t>
      </w:r>
      <w:r w:rsidRPr="00D10AAF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 </w:t>
      </w:r>
      <w:r w:rsidRPr="00D10AAF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D10AAF">
        <w:rPr>
          <w:rFonts w:cs="Arial"/>
          <w:i/>
          <w:color w:val="000000" w:themeColor="text1"/>
          <w:sz w:val="18"/>
          <w:szCs w:val="18"/>
        </w:rPr>
        <w:t> </w:t>
      </w:r>
      <w:r w:rsidRPr="00D10AAF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20B6CFDB" w:rsidR="00040B88" w:rsidRPr="00D10AAF" w:rsidRDefault="00040B88" w:rsidP="00520A8E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D10AAF">
        <w:rPr>
          <w:rFonts w:cs="Arial"/>
          <w:color w:val="000000" w:themeColor="text1"/>
          <w:szCs w:val="20"/>
          <w:lang w:val="en-US"/>
        </w:rPr>
        <w:t>REGON</w:t>
      </w:r>
      <w:r w:rsidR="00734B5A" w:rsidRPr="00D10AAF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Pr="00D10AAF">
        <w:rPr>
          <w:rFonts w:cs="Arial"/>
          <w:color w:val="000000" w:themeColor="text1"/>
          <w:szCs w:val="20"/>
          <w:lang w:val="en-US"/>
        </w:rPr>
        <w:t>NIP</w:t>
      </w:r>
      <w:r w:rsidR="00734B5A" w:rsidRPr="00D10AAF">
        <w:rPr>
          <w:rFonts w:cs="Arial"/>
          <w:color w:val="000000" w:themeColor="text1"/>
          <w:szCs w:val="20"/>
          <w:lang w:val="en-US"/>
        </w:rPr>
        <w:t>:</w:t>
      </w:r>
      <w:r w:rsidR="00E40F83" w:rsidRPr="00D10AAF">
        <w:rPr>
          <w:rFonts w:cs="Arial"/>
          <w:color w:val="000000" w:themeColor="text1"/>
          <w:szCs w:val="20"/>
          <w:lang w:val="en-US"/>
        </w:rPr>
        <w:t xml:space="preserve">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</w:r>
    </w:p>
    <w:p w14:paraId="4294A2AE" w14:textId="271318AB" w:rsidR="00040B88" w:rsidRPr="00D10AAF" w:rsidRDefault="00DF3581" w:rsidP="00520A8E">
      <w:pPr>
        <w:tabs>
          <w:tab w:val="left" w:leader="dot" w:pos="3686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D10AAF">
        <w:rPr>
          <w:rFonts w:cs="Arial"/>
          <w:color w:val="000000" w:themeColor="text1"/>
          <w:szCs w:val="20"/>
          <w:lang w:val="en-US"/>
        </w:rPr>
        <w:t xml:space="preserve">tel.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  <w:t xml:space="preserve"> </w:t>
      </w:r>
      <w:r w:rsidR="00040B88" w:rsidRPr="00D10AAF">
        <w:rPr>
          <w:rFonts w:cs="Arial"/>
          <w:color w:val="000000" w:themeColor="text1"/>
          <w:szCs w:val="20"/>
          <w:lang w:val="en-US"/>
        </w:rPr>
        <w:t>adres e-mail</w:t>
      </w:r>
      <w:r w:rsidR="00734B5A" w:rsidRPr="00D10AAF">
        <w:rPr>
          <w:rFonts w:cs="Arial"/>
          <w:color w:val="000000" w:themeColor="text1"/>
          <w:szCs w:val="20"/>
          <w:lang w:val="en-US"/>
        </w:rPr>
        <w:t xml:space="preserve">: </w:t>
      </w:r>
      <w:r w:rsidR="00520A8E" w:rsidRPr="00D10AAF">
        <w:rPr>
          <w:rFonts w:cs="Arial"/>
          <w:color w:val="000000" w:themeColor="text1"/>
          <w:szCs w:val="20"/>
          <w:lang w:val="en-US"/>
        </w:rPr>
        <w:tab/>
      </w:r>
    </w:p>
    <w:p w14:paraId="5B31BE35" w14:textId="5B30553C" w:rsidR="00734B5A" w:rsidRPr="00D10AAF" w:rsidRDefault="00940D54" w:rsidP="00436E9A">
      <w:pPr>
        <w:tabs>
          <w:tab w:val="righ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 xml:space="preserve">nr KRS </w:t>
      </w:r>
      <w:r w:rsidRPr="00D10AAF">
        <w:rPr>
          <w:rFonts w:cs="Arial"/>
          <w:i/>
          <w:color w:val="000000" w:themeColor="text1"/>
          <w:sz w:val="18"/>
          <w:szCs w:val="18"/>
        </w:rPr>
        <w:t>(jeżeli dotyczy)</w:t>
      </w:r>
      <w:r w:rsidRPr="00D10AAF">
        <w:rPr>
          <w:rFonts w:cs="Arial"/>
          <w:color w:val="000000" w:themeColor="text1"/>
          <w:szCs w:val="20"/>
        </w:rPr>
        <w:t>:</w:t>
      </w:r>
      <w:r w:rsidR="000F0BD7" w:rsidRPr="00D10AAF">
        <w:rPr>
          <w:rFonts w:cs="Arial"/>
          <w:color w:val="000000" w:themeColor="text1"/>
          <w:szCs w:val="20"/>
        </w:rPr>
        <w:t xml:space="preserve"> </w:t>
      </w:r>
      <w:r w:rsidR="00436E9A" w:rsidRPr="00D10AAF">
        <w:rPr>
          <w:rFonts w:cs="Arial"/>
          <w:color w:val="000000" w:themeColor="text1"/>
          <w:szCs w:val="20"/>
        </w:rPr>
        <w:tab/>
      </w:r>
    </w:p>
    <w:p w14:paraId="1E5ADEA8" w14:textId="77777777" w:rsidR="00F00D2B" w:rsidRPr="00D10AAF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0871297B" w:rsidR="00627260" w:rsidRPr="00D10AAF" w:rsidRDefault="000F0BD7" w:rsidP="00436E9A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D10AAF">
        <w:rPr>
          <w:rFonts w:cs="Arial"/>
          <w:b/>
          <w:color w:val="000000" w:themeColor="text1"/>
          <w:szCs w:val="20"/>
        </w:rPr>
        <w:t xml:space="preserve">reprezentowany przez: </w:t>
      </w:r>
      <w:r w:rsidR="00436E9A" w:rsidRPr="00D10AAF">
        <w:rPr>
          <w:rFonts w:cs="Arial"/>
          <w:b/>
          <w:color w:val="000000" w:themeColor="text1"/>
          <w:szCs w:val="20"/>
        </w:rPr>
        <w:tab/>
      </w:r>
    </w:p>
    <w:p w14:paraId="28324EEE" w14:textId="77777777" w:rsidR="00627260" w:rsidRPr="00D10AAF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D10AAF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D10AAF">
        <w:rPr>
          <w:rFonts w:cs="Arial"/>
          <w:color w:val="000000" w:themeColor="text1"/>
          <w:sz w:val="18"/>
          <w:szCs w:val="18"/>
        </w:rPr>
        <w:t xml:space="preserve"> </w:t>
      </w:r>
      <w:r w:rsidRPr="00D10AAF">
        <w:rPr>
          <w:rFonts w:cs="Arial"/>
          <w:color w:val="000000" w:themeColor="text1"/>
          <w:sz w:val="18"/>
          <w:szCs w:val="18"/>
        </w:rPr>
        <w:t>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0521C9" w:rsidRPr="00D10AAF">
        <w:rPr>
          <w:rFonts w:cs="Arial"/>
          <w:color w:val="000000" w:themeColor="text1"/>
          <w:sz w:val="18"/>
          <w:szCs w:val="18"/>
        </w:rPr>
        <w:t>)</w:t>
      </w:r>
    </w:p>
    <w:p w14:paraId="1151F115" w14:textId="77777777" w:rsidR="001A00E5" w:rsidRPr="00D10AAF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08720047" w:rsidR="001A00E5" w:rsidRPr="00D10AAF" w:rsidRDefault="00B65807" w:rsidP="00734B5A">
      <w:pPr>
        <w:rPr>
          <w:rFonts w:cs="Arial"/>
          <w:b/>
          <w:color w:val="000000" w:themeColor="text1"/>
          <w:szCs w:val="20"/>
        </w:rPr>
      </w:pPr>
      <w:r w:rsidRPr="00D10AAF">
        <w:rPr>
          <w:rFonts w:cs="Arial"/>
          <w:color w:val="000000" w:themeColor="text1"/>
          <w:szCs w:val="20"/>
        </w:rPr>
        <w:t xml:space="preserve">W odpowiedzi na </w:t>
      </w:r>
      <w:r w:rsidR="00624D7D" w:rsidRPr="00D10AAF">
        <w:rPr>
          <w:rFonts w:cs="Arial"/>
          <w:color w:val="000000" w:themeColor="text1"/>
          <w:szCs w:val="20"/>
        </w:rPr>
        <w:t>zapytanie ofertowe</w:t>
      </w:r>
      <w:r w:rsidR="00C970E4" w:rsidRPr="00D10AAF">
        <w:rPr>
          <w:rFonts w:cs="Arial"/>
          <w:color w:val="000000" w:themeColor="text1"/>
          <w:szCs w:val="20"/>
        </w:rPr>
        <w:t>,</w:t>
      </w:r>
      <w:r w:rsidRPr="00D10AAF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D10AAF">
        <w:rPr>
          <w:rFonts w:cs="Arial"/>
          <w:color w:val="000000" w:themeColor="text1"/>
          <w:szCs w:val="20"/>
        </w:rPr>
        <w:t xml:space="preserve"> </w:t>
      </w:r>
      <w:r w:rsidR="00F07F7E" w:rsidRPr="00D10AAF">
        <w:rPr>
          <w:rFonts w:cs="Arial"/>
          <w:color w:val="000000" w:themeColor="text1"/>
          <w:szCs w:val="20"/>
        </w:rPr>
        <w:t>pn</w:t>
      </w:r>
      <w:r w:rsidRPr="00D10AAF">
        <w:rPr>
          <w:rFonts w:cs="Arial"/>
          <w:color w:val="000000" w:themeColor="text1"/>
          <w:szCs w:val="20"/>
        </w:rPr>
        <w:t>:</w:t>
      </w:r>
      <w:r w:rsidR="00F07F7E" w:rsidRPr="00D10AAF">
        <w:rPr>
          <w:rFonts w:cs="Arial"/>
          <w:color w:val="000000" w:themeColor="text1"/>
          <w:szCs w:val="20"/>
        </w:rPr>
        <w:t> </w:t>
      </w:r>
      <w:bookmarkStart w:id="1" w:name="_Hlk225335025"/>
      <w:r w:rsidR="00933926">
        <w:rPr>
          <w:rFonts w:cs="Arial"/>
          <w:b/>
          <w:color w:val="000000" w:themeColor="text1"/>
          <w:kern w:val="2"/>
          <w:szCs w:val="20"/>
        </w:rPr>
        <w:t>Zakup urzędomatu na potrzeby Starostwa Powiatowego w Kutnie</w:t>
      </w:r>
      <w:bookmarkEnd w:id="1"/>
      <w:r w:rsidR="001A00E5" w:rsidRPr="00D10AAF">
        <w:rPr>
          <w:rFonts w:cs="Arial"/>
          <w:color w:val="000000" w:themeColor="text1"/>
          <w:szCs w:val="20"/>
        </w:rPr>
        <w:t>:</w:t>
      </w:r>
    </w:p>
    <w:p w14:paraId="7AE20291" w14:textId="0082B30A" w:rsidR="00470105" w:rsidRPr="00C47CCA" w:rsidRDefault="00AE5CB9" w:rsidP="00C47CCA">
      <w:pPr>
        <w:pStyle w:val="Akapitzlist"/>
        <w:numPr>
          <w:ilvl w:val="0"/>
          <w:numId w:val="24"/>
        </w:numPr>
        <w:spacing w:before="120" w:after="0" w:line="360" w:lineRule="auto"/>
        <w:ind w:left="425" w:hanging="425"/>
        <w:jc w:val="both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</w:t>
      </w:r>
      <w:r w:rsidR="009A6CC2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wykonanie </w:t>
      </w:r>
      <w:r w:rsidR="007F7885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>całości przedmiotu zamówienia</w:t>
      </w:r>
      <w:r w:rsidR="00D10AAF" w:rsidRPr="00A2469E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, na warunkach określonych w zapytaniu </w:t>
      </w:r>
      <w:r w:rsidR="00D10AAF" w:rsidRPr="00C47CC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ofertowym, za </w:t>
      </w:r>
      <w:r w:rsidR="00D10AAF" w:rsidRPr="00DC257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cenę</w:t>
      </w:r>
      <w:r w:rsidR="00C47CCA" w:rsidRPr="00DC257E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 brutto oferty</w:t>
      </w:r>
      <w:r w:rsidR="00C47CCA" w:rsidRPr="00C47CC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w wysokości</w:t>
      </w:r>
      <w:r w:rsidR="006F04BD" w:rsidRPr="00C47CC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6F04BD" w:rsidRPr="00C47CC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…………………………………………………</w:t>
      </w:r>
      <w:r w:rsidR="006F04BD" w:rsidRPr="00C47CCA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6F04BD" w:rsidRPr="00C47CC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zł brutto</w:t>
      </w:r>
      <w:r w:rsidR="00C47CCA" w:rsidRPr="00C47CCA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B91D5B" w:rsidRPr="00883F8C">
        <w:rPr>
          <w:rFonts w:ascii="Arial" w:hAnsi="Arial" w:cs="Arial"/>
          <w:color w:val="000000" w:themeColor="text1"/>
          <w:kern w:val="2"/>
          <w:sz w:val="20"/>
          <w:szCs w:val="20"/>
        </w:rPr>
        <w:t>(słownie</w:t>
      </w:r>
      <w:r w:rsidR="00B91D5B">
        <w:rPr>
          <w:rFonts w:ascii="Arial" w:hAnsi="Arial" w:cs="Arial"/>
          <w:color w:val="000000" w:themeColor="text1"/>
          <w:kern w:val="2"/>
          <w:sz w:val="20"/>
          <w:szCs w:val="20"/>
        </w:rPr>
        <w:t>:</w:t>
      </w:r>
      <w:r w:rsidR="00B91D5B" w:rsidRPr="00883F8C">
        <w:rPr>
          <w:rFonts w:ascii="Arial" w:hAnsi="Arial" w:cs="Arial"/>
          <w:color w:val="000000" w:themeColor="text1"/>
          <w:kern w:val="2"/>
          <w:sz w:val="20"/>
          <w:szCs w:val="20"/>
        </w:rPr>
        <w:t xml:space="preserve"> </w:t>
      </w:r>
      <w:r w:rsidR="00B91D5B" w:rsidRPr="00883F8C">
        <w:rPr>
          <w:rFonts w:ascii="Arial" w:hAnsi="Arial" w:cs="Arial"/>
          <w:b/>
          <w:color w:val="000000" w:themeColor="text1"/>
          <w:kern w:val="2"/>
          <w:sz w:val="20"/>
          <w:szCs w:val="20"/>
        </w:rPr>
        <w:t>…………………………………………</w:t>
      </w:r>
      <w:r w:rsidR="00B91D5B">
        <w:rPr>
          <w:rFonts w:ascii="Arial" w:hAnsi="Arial" w:cs="Arial"/>
          <w:b/>
          <w:color w:val="000000" w:themeColor="text1"/>
          <w:kern w:val="2"/>
          <w:sz w:val="20"/>
          <w:szCs w:val="20"/>
        </w:rPr>
        <w:t xml:space="preserve"> złotych</w:t>
      </w:r>
      <w:r w:rsidR="00B91D5B" w:rsidRPr="00883F8C">
        <w:rPr>
          <w:rFonts w:ascii="Arial" w:hAnsi="Arial" w:cs="Arial"/>
          <w:color w:val="000000" w:themeColor="text1"/>
          <w:kern w:val="2"/>
          <w:sz w:val="20"/>
          <w:szCs w:val="20"/>
        </w:rPr>
        <w:t>)</w:t>
      </w:r>
      <w:r w:rsidR="00B91D5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470105" w:rsidRPr="00C47CCA">
        <w:rPr>
          <w:rFonts w:ascii="Arial" w:hAnsi="Arial" w:cs="Arial"/>
          <w:color w:val="000000" w:themeColor="text1"/>
          <w:sz w:val="20"/>
          <w:szCs w:val="20"/>
        </w:rPr>
        <w:t>w tym podatek VAT zgodnie z obowiązującymi przepisami</w:t>
      </w:r>
      <w:r w:rsidR="00B91D5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69B396F" w14:textId="08055C0C" w:rsidR="00470105" w:rsidRPr="00C47CCA" w:rsidRDefault="006D53B8" w:rsidP="00F16629">
      <w:pPr>
        <w:pStyle w:val="Akapitzlist"/>
        <w:numPr>
          <w:ilvl w:val="0"/>
          <w:numId w:val="24"/>
        </w:numPr>
        <w:tabs>
          <w:tab w:val="right" w:leader="dot" w:pos="9633"/>
        </w:tabs>
        <w:spacing w:before="120"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6629">
        <w:rPr>
          <w:rFonts w:ascii="Arial" w:hAnsi="Arial" w:cs="Arial"/>
          <w:color w:val="000000" w:themeColor="text1"/>
          <w:sz w:val="20"/>
          <w:szCs w:val="20"/>
        </w:rPr>
        <w:t xml:space="preserve">Oferujemy </w:t>
      </w:r>
      <w:r w:rsidRPr="00DC257E">
        <w:rPr>
          <w:rFonts w:ascii="Arial" w:hAnsi="Arial" w:cs="Arial"/>
          <w:b/>
          <w:bCs/>
          <w:color w:val="000000" w:themeColor="text1"/>
          <w:sz w:val="20"/>
          <w:szCs w:val="20"/>
        </w:rPr>
        <w:t>okres gwarancji</w:t>
      </w:r>
      <w:r w:rsidRPr="00F16629">
        <w:rPr>
          <w:rFonts w:ascii="Arial" w:hAnsi="Arial" w:cs="Arial"/>
          <w:color w:val="000000" w:themeColor="text1"/>
          <w:sz w:val="20"/>
          <w:szCs w:val="20"/>
        </w:rPr>
        <w:t xml:space="preserve"> na dostarczany </w:t>
      </w:r>
      <w:r w:rsidR="00C47CCA">
        <w:rPr>
          <w:rFonts w:ascii="Arial" w:hAnsi="Arial" w:cs="Arial"/>
          <w:color w:val="000000" w:themeColor="text1"/>
          <w:sz w:val="20"/>
          <w:szCs w:val="20"/>
        </w:rPr>
        <w:t>urzędomat</w:t>
      </w:r>
      <w:r w:rsidRPr="00F16629">
        <w:rPr>
          <w:rFonts w:ascii="Arial" w:hAnsi="Arial" w:cs="Arial"/>
          <w:color w:val="000000" w:themeColor="text1"/>
          <w:sz w:val="20"/>
          <w:szCs w:val="20"/>
        </w:rPr>
        <w:t xml:space="preserve"> wynoszący </w:t>
      </w:r>
      <w:r w:rsidR="00C47CCA" w:rsidRPr="006022D2">
        <w:rPr>
          <w:rFonts w:ascii="Arial" w:hAnsi="Arial" w:cs="Arial"/>
          <w:b/>
          <w:bCs/>
          <w:color w:val="000000" w:themeColor="text1"/>
          <w:sz w:val="20"/>
          <w:szCs w:val="20"/>
        </w:rPr>
        <w:t>24 miesiące</w:t>
      </w:r>
      <w:r w:rsidR="00C47CC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47CCA">
        <w:rPr>
          <w:rFonts w:ascii="Arial" w:hAnsi="Arial" w:cs="Arial"/>
          <w:color w:val="000000" w:themeColor="text1"/>
          <w:sz w:val="20"/>
          <w:szCs w:val="20"/>
        </w:rPr>
        <w:t xml:space="preserve">od </w:t>
      </w:r>
      <w:r w:rsidR="00F16629" w:rsidRPr="00C47CCA">
        <w:rPr>
          <w:rFonts w:ascii="Arial" w:hAnsi="Arial" w:cs="Arial"/>
          <w:color w:val="000000" w:themeColor="text1"/>
          <w:sz w:val="20"/>
          <w:szCs w:val="20"/>
        </w:rPr>
        <w:t xml:space="preserve">dnia podpisania </w:t>
      </w:r>
      <w:r w:rsidRPr="00C47CCA">
        <w:rPr>
          <w:rFonts w:ascii="Arial" w:hAnsi="Arial" w:cs="Arial"/>
          <w:color w:val="000000" w:themeColor="text1"/>
          <w:sz w:val="20"/>
          <w:szCs w:val="20"/>
        </w:rPr>
        <w:t>protokołu odbioru</w:t>
      </w:r>
      <w:r w:rsidR="00887AAF">
        <w:rPr>
          <w:rFonts w:ascii="Arial" w:hAnsi="Arial" w:cs="Arial"/>
          <w:color w:val="000000" w:themeColor="text1"/>
          <w:sz w:val="20"/>
          <w:szCs w:val="20"/>
        </w:rPr>
        <w:t xml:space="preserve"> końcowego</w:t>
      </w:r>
      <w:r w:rsidRPr="00C47CC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C02F170" w14:textId="64D3A62F" w:rsidR="00B65807" w:rsidRPr="00C47CCA" w:rsidRDefault="00AA5A4E" w:rsidP="00F16629">
      <w:pPr>
        <w:pStyle w:val="Akapitzlist"/>
        <w:numPr>
          <w:ilvl w:val="0"/>
          <w:numId w:val="24"/>
        </w:numPr>
        <w:tabs>
          <w:tab w:val="left" w:pos="426"/>
          <w:tab w:val="right" w:leader="dot" w:pos="9633"/>
        </w:tabs>
        <w:spacing w:before="120"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C47CCA">
        <w:rPr>
          <w:rFonts w:ascii="Arial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C47CCA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57F519F2" w14:textId="77777777" w:rsidR="00B65807" w:rsidRPr="00C47CCA" w:rsidRDefault="00AA5A4E" w:rsidP="007F7885">
      <w:pPr>
        <w:ind w:left="426"/>
        <w:rPr>
          <w:rFonts w:cs="Arial"/>
          <w:color w:val="000000" w:themeColor="text1"/>
          <w:sz w:val="18"/>
          <w:szCs w:val="18"/>
        </w:rPr>
      </w:pPr>
      <w:r w:rsidRPr="00C47CCA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C47CCA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C47CCA">
        <w:rPr>
          <w:rFonts w:cs="Arial"/>
          <w:i/>
          <w:color w:val="000000" w:themeColor="text1"/>
          <w:sz w:val="18"/>
          <w:szCs w:val="18"/>
        </w:rPr>
        <w:t>)</w:t>
      </w:r>
    </w:p>
    <w:p w14:paraId="70F144F5" w14:textId="572531B5" w:rsidR="0083030E" w:rsidRPr="00F16629" w:rsidRDefault="00284C5E" w:rsidP="007F7885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</w:p>
    <w:p w14:paraId="7DA01B0E" w14:textId="77777777" w:rsidR="00284C5E" w:rsidRPr="00F16629" w:rsidRDefault="00284C5E" w:rsidP="007F7885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</w:p>
    <w:p w14:paraId="023AEF7C" w14:textId="77777777" w:rsidR="00284C5E" w:rsidRPr="00F16629" w:rsidRDefault="00284C5E" w:rsidP="007F7885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</w:p>
    <w:p w14:paraId="38BFEA0A" w14:textId="77777777" w:rsidR="00F51262" w:rsidRPr="00F16629" w:rsidRDefault="00F51262" w:rsidP="00F16629">
      <w:pPr>
        <w:numPr>
          <w:ilvl w:val="0"/>
          <w:numId w:val="24"/>
        </w:numPr>
        <w:tabs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Składając ofertę oświadczamy, że:</w:t>
      </w:r>
    </w:p>
    <w:p w14:paraId="1638C605" w14:textId="1F9FCDFA" w:rsidR="00162829" w:rsidRPr="00F16629" w:rsidRDefault="00162829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zapoznaliśmy się i w pełni oraz bez żadnych zastrzeżeń akceptujemy treść Zapytania ofertowego wraz z załącznikami, z wyjaśnieniami i zmianami;</w:t>
      </w:r>
    </w:p>
    <w:p w14:paraId="2ABCF496" w14:textId="42EF861C" w:rsidR="008E2620" w:rsidRPr="00F16629" w:rsidRDefault="008E2620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0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nie zachodzą wobec nas przesłanki wykluczenia z post</w:t>
      </w:r>
      <w:r w:rsidR="009360E6">
        <w:rPr>
          <w:rFonts w:cs="Arial"/>
          <w:color w:val="000000" w:themeColor="text1"/>
          <w:szCs w:val="20"/>
        </w:rPr>
        <w:t>ę</w:t>
      </w:r>
      <w:r w:rsidRPr="00F16629">
        <w:rPr>
          <w:rFonts w:cs="Arial"/>
          <w:color w:val="000000" w:themeColor="text1"/>
          <w:szCs w:val="20"/>
        </w:rPr>
        <w:t xml:space="preserve">powania o udzielenie zamówienia wskazane w art. 7 ust. 1 ustawy z dnia 13 kwietnia 2022 r. o szczególnych rozwiązaniach w zakresie </w:t>
      </w:r>
      <w:r w:rsidRPr="00F16629">
        <w:rPr>
          <w:rFonts w:cs="Arial"/>
          <w:color w:val="000000" w:themeColor="text1"/>
          <w:szCs w:val="20"/>
        </w:rPr>
        <w:lastRenderedPageBreak/>
        <w:t>przeciwdziałania wspieraniu agresji na Ukrainę oraz służących ochronie bezpieczeństwa narodowego</w:t>
      </w:r>
      <w:r w:rsidR="00B40E10" w:rsidRPr="00F16629">
        <w:rPr>
          <w:rFonts w:cs="Arial"/>
          <w:color w:val="000000" w:themeColor="text1"/>
          <w:szCs w:val="20"/>
        </w:rPr>
        <w:t xml:space="preserve"> (t.j. Dz. U. z 202</w:t>
      </w:r>
      <w:r w:rsidR="00F16629" w:rsidRPr="00F16629">
        <w:rPr>
          <w:rFonts w:cs="Arial"/>
          <w:color w:val="000000" w:themeColor="text1"/>
          <w:szCs w:val="20"/>
        </w:rPr>
        <w:t>5</w:t>
      </w:r>
      <w:r w:rsidR="00B40E10" w:rsidRPr="00F16629">
        <w:rPr>
          <w:rFonts w:cs="Arial"/>
          <w:color w:val="000000" w:themeColor="text1"/>
          <w:szCs w:val="20"/>
        </w:rPr>
        <w:t xml:space="preserve"> r., poz. </w:t>
      </w:r>
      <w:r w:rsidR="00F16629" w:rsidRPr="00F16629">
        <w:rPr>
          <w:rFonts w:cs="Arial"/>
          <w:color w:val="000000" w:themeColor="text1"/>
          <w:szCs w:val="20"/>
        </w:rPr>
        <w:t>514</w:t>
      </w:r>
      <w:r w:rsidRPr="00F16629">
        <w:rPr>
          <w:rFonts w:cs="Arial"/>
          <w:color w:val="000000" w:themeColor="text1"/>
          <w:szCs w:val="20"/>
        </w:rPr>
        <w:t>);</w:t>
      </w:r>
    </w:p>
    <w:p w14:paraId="64CB24D3" w14:textId="77777777" w:rsidR="00B65807" w:rsidRPr="006022D2" w:rsidRDefault="003F2E68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auto"/>
          <w:szCs w:val="20"/>
        </w:rPr>
      </w:pPr>
      <w:r w:rsidRPr="00F16629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F16629">
        <w:rPr>
          <w:rFonts w:cs="Arial"/>
          <w:color w:val="000000" w:themeColor="text1"/>
          <w:szCs w:val="20"/>
        </w:rPr>
        <w:t xml:space="preserve">Zapytaniu </w:t>
      </w:r>
      <w:r w:rsidR="00624D7D" w:rsidRPr="006022D2">
        <w:rPr>
          <w:rFonts w:cs="Arial"/>
          <w:color w:val="auto"/>
          <w:szCs w:val="20"/>
        </w:rPr>
        <w:t>ofertowym</w:t>
      </w:r>
      <w:r w:rsidRPr="006022D2">
        <w:rPr>
          <w:rFonts w:cs="Arial"/>
          <w:color w:val="auto"/>
          <w:szCs w:val="20"/>
        </w:rPr>
        <w:t xml:space="preserve"> i załącznikach do </w:t>
      </w:r>
      <w:r w:rsidR="00624D7D" w:rsidRPr="006022D2">
        <w:rPr>
          <w:rFonts w:cs="Arial"/>
          <w:color w:val="auto"/>
          <w:szCs w:val="20"/>
        </w:rPr>
        <w:t>niego</w:t>
      </w:r>
      <w:r w:rsidR="001F4B3C" w:rsidRPr="006022D2">
        <w:rPr>
          <w:rFonts w:cs="Arial"/>
          <w:color w:val="auto"/>
          <w:szCs w:val="20"/>
        </w:rPr>
        <w:t>;</w:t>
      </w:r>
    </w:p>
    <w:p w14:paraId="6050ABBC" w14:textId="77777777" w:rsidR="00B65807" w:rsidRPr="006022D2" w:rsidRDefault="003F2E68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auto"/>
          <w:szCs w:val="20"/>
        </w:rPr>
      </w:pPr>
      <w:r w:rsidRPr="006022D2">
        <w:rPr>
          <w:rFonts w:cs="Arial"/>
          <w:color w:val="auto"/>
          <w:szCs w:val="20"/>
        </w:rPr>
        <w:t>w pełni i bez żadnych zastrzeżeń akceptujemy warunki um</w:t>
      </w:r>
      <w:r w:rsidR="008A44DF" w:rsidRPr="006022D2">
        <w:rPr>
          <w:rFonts w:cs="Arial"/>
          <w:color w:val="auto"/>
          <w:szCs w:val="20"/>
        </w:rPr>
        <w:t>owy</w:t>
      </w:r>
      <w:r w:rsidRPr="006022D2">
        <w:rPr>
          <w:rFonts w:cs="Arial"/>
          <w:color w:val="auto"/>
          <w:szCs w:val="20"/>
        </w:rPr>
        <w:t xml:space="preserve"> na wykonanie zamówienia zapisane w</w:t>
      </w:r>
      <w:r w:rsidR="001F4B3C" w:rsidRPr="006022D2">
        <w:rPr>
          <w:rFonts w:cs="Arial"/>
          <w:color w:val="auto"/>
          <w:szCs w:val="20"/>
        </w:rPr>
        <w:t> </w:t>
      </w:r>
      <w:r w:rsidR="00624D7D" w:rsidRPr="006022D2">
        <w:rPr>
          <w:rFonts w:cs="Arial"/>
          <w:color w:val="auto"/>
          <w:szCs w:val="20"/>
        </w:rPr>
        <w:t>Zapytaniu ofertowym</w:t>
      </w:r>
      <w:r w:rsidRPr="006022D2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1F4B3C" w:rsidRPr="006022D2">
        <w:rPr>
          <w:rFonts w:cs="Arial"/>
          <w:color w:val="auto"/>
          <w:szCs w:val="20"/>
        </w:rPr>
        <w:t> </w:t>
      </w:r>
      <w:r w:rsidRPr="006022D2">
        <w:rPr>
          <w:rFonts w:cs="Arial"/>
          <w:color w:val="auto"/>
          <w:szCs w:val="20"/>
        </w:rPr>
        <w:t>do</w:t>
      </w:r>
      <w:r w:rsidR="001F4B3C" w:rsidRPr="006022D2">
        <w:rPr>
          <w:rFonts w:cs="Arial"/>
          <w:color w:val="auto"/>
          <w:szCs w:val="20"/>
        </w:rPr>
        <w:t> </w:t>
      </w:r>
      <w:r w:rsidRPr="006022D2">
        <w:rPr>
          <w:rFonts w:cs="Arial"/>
          <w:color w:val="auto"/>
          <w:szCs w:val="20"/>
        </w:rPr>
        <w:t>zawarcia um</w:t>
      </w:r>
      <w:r w:rsidR="008A44DF" w:rsidRPr="006022D2">
        <w:rPr>
          <w:rFonts w:cs="Arial"/>
          <w:color w:val="auto"/>
          <w:szCs w:val="20"/>
        </w:rPr>
        <w:t>owy</w:t>
      </w:r>
      <w:r w:rsidRPr="006022D2">
        <w:rPr>
          <w:rFonts w:cs="Arial"/>
          <w:color w:val="auto"/>
          <w:szCs w:val="20"/>
        </w:rPr>
        <w:t xml:space="preserve"> na proponowanych w ni</w:t>
      </w:r>
      <w:r w:rsidR="008A44DF" w:rsidRPr="006022D2">
        <w:rPr>
          <w:rFonts w:cs="Arial"/>
          <w:color w:val="auto"/>
          <w:szCs w:val="20"/>
        </w:rPr>
        <w:t>ej</w:t>
      </w:r>
      <w:r w:rsidRPr="006022D2">
        <w:rPr>
          <w:rFonts w:cs="Arial"/>
          <w:color w:val="auto"/>
          <w:szCs w:val="20"/>
        </w:rPr>
        <w:t xml:space="preserve"> warunkach, w miejscu i terminie wskazanym przez</w:t>
      </w:r>
      <w:r w:rsidR="001F4B3C" w:rsidRPr="006022D2">
        <w:rPr>
          <w:rFonts w:cs="Arial"/>
          <w:color w:val="auto"/>
          <w:szCs w:val="20"/>
        </w:rPr>
        <w:t> </w:t>
      </w:r>
      <w:r w:rsidRPr="006022D2">
        <w:rPr>
          <w:rFonts w:cs="Arial"/>
          <w:color w:val="auto"/>
          <w:szCs w:val="20"/>
        </w:rPr>
        <w:t>Zamawiającego</w:t>
      </w:r>
      <w:r w:rsidR="001F4B3C" w:rsidRPr="006022D2">
        <w:rPr>
          <w:rFonts w:cs="Arial"/>
          <w:color w:val="auto"/>
          <w:szCs w:val="20"/>
        </w:rPr>
        <w:t>;</w:t>
      </w:r>
    </w:p>
    <w:p w14:paraId="11D93985" w14:textId="6F2D61D3" w:rsidR="00B65807" w:rsidRPr="00F16629" w:rsidRDefault="003F2E68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F16629">
        <w:rPr>
          <w:rFonts w:cs="Arial"/>
          <w:color w:val="000000" w:themeColor="text1"/>
          <w:szCs w:val="20"/>
        </w:rPr>
        <w:t>dokumenty</w:t>
      </w:r>
      <w:r w:rsidRPr="00F16629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F16629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40A714D2" w:rsidR="00B65807" w:rsidRPr="00F16629" w:rsidRDefault="003A6BB3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we wskaza</w:t>
      </w:r>
      <w:r w:rsidR="000007BF" w:rsidRPr="00F16629">
        <w:rPr>
          <w:rFonts w:cs="Arial"/>
          <w:color w:val="000000" w:themeColor="text1"/>
          <w:szCs w:val="20"/>
        </w:rPr>
        <w:t>n</w:t>
      </w:r>
      <w:r w:rsidR="000D13D9" w:rsidRPr="00F16629">
        <w:rPr>
          <w:rFonts w:cs="Arial"/>
          <w:color w:val="000000" w:themeColor="text1"/>
          <w:szCs w:val="20"/>
        </w:rPr>
        <w:t>ej</w:t>
      </w:r>
      <w:r w:rsidRPr="00F16629">
        <w:rPr>
          <w:rFonts w:cs="Arial"/>
          <w:color w:val="000000" w:themeColor="text1"/>
          <w:szCs w:val="20"/>
        </w:rPr>
        <w:t xml:space="preserve"> powyżej </w:t>
      </w:r>
      <w:r w:rsidR="006229E3" w:rsidRPr="00F16629">
        <w:rPr>
          <w:rFonts w:cs="Arial"/>
          <w:b/>
          <w:color w:val="000000" w:themeColor="text1"/>
          <w:szCs w:val="20"/>
        </w:rPr>
        <w:t>Cen</w:t>
      </w:r>
      <w:r w:rsidR="007B5AC0" w:rsidRPr="00F16629">
        <w:rPr>
          <w:rFonts w:cs="Arial"/>
          <w:b/>
          <w:color w:val="000000" w:themeColor="text1"/>
          <w:szCs w:val="20"/>
        </w:rPr>
        <w:t>ie</w:t>
      </w:r>
      <w:r w:rsidR="006229E3" w:rsidRPr="00F16629">
        <w:rPr>
          <w:rFonts w:cs="Arial"/>
          <w:b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brutto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oferty</w:t>
      </w:r>
      <w:r w:rsidR="00CF50B8"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F16629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F16629">
        <w:rPr>
          <w:rFonts w:cs="Arial"/>
          <w:color w:val="000000" w:themeColor="text1"/>
          <w:szCs w:val="20"/>
        </w:rPr>
        <w:t> </w:t>
      </w:r>
      <w:r w:rsidRPr="00F16629">
        <w:rPr>
          <w:rFonts w:cs="Arial"/>
          <w:color w:val="000000" w:themeColor="text1"/>
          <w:szCs w:val="20"/>
        </w:rPr>
        <w:t>poniesienia dla</w:t>
      </w:r>
      <w:r w:rsidR="005D4D5B" w:rsidRPr="00F16629">
        <w:rPr>
          <w:rFonts w:cs="Arial"/>
          <w:color w:val="000000" w:themeColor="text1"/>
          <w:szCs w:val="20"/>
        </w:rPr>
        <w:t> </w:t>
      </w:r>
      <w:r w:rsidRPr="00F16629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E47F9B" w:rsidRPr="00F16629">
        <w:rPr>
          <w:rFonts w:cs="Arial"/>
          <w:color w:val="000000" w:themeColor="text1"/>
          <w:szCs w:val="20"/>
        </w:rPr>
        <w:t>, opłatę celną (jeżeli dotyczy) oraz podatek akcyzowy (jeżeli dotyczy).</w:t>
      </w:r>
      <w:r w:rsidRPr="00F16629">
        <w:rPr>
          <w:rFonts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color w:val="000000" w:themeColor="text1"/>
          <w:szCs w:val="20"/>
        </w:rPr>
        <w:t>W </w:t>
      </w:r>
      <w:r w:rsidRPr="00F16629">
        <w:rPr>
          <w:rFonts w:eastAsia="MS Mincho" w:cs="Arial"/>
          <w:b/>
          <w:color w:val="000000" w:themeColor="text1"/>
          <w:szCs w:val="20"/>
        </w:rPr>
        <w:t>Cen</w:t>
      </w:r>
      <w:r w:rsidR="007B5AC0" w:rsidRPr="00F16629">
        <w:rPr>
          <w:rFonts w:eastAsia="MS Mincho" w:cs="Arial"/>
          <w:b/>
          <w:color w:val="000000" w:themeColor="text1"/>
          <w:szCs w:val="20"/>
        </w:rPr>
        <w:t>ie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brutto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Pr="00F16629">
        <w:rPr>
          <w:rFonts w:eastAsia="MS Mincho" w:cs="Arial"/>
          <w:b/>
          <w:color w:val="000000" w:themeColor="text1"/>
          <w:szCs w:val="20"/>
        </w:rPr>
        <w:t>oferty</w:t>
      </w:r>
      <w:r w:rsidR="000D13D9" w:rsidRPr="00F16629">
        <w:rPr>
          <w:rFonts w:eastAsia="MS Mincho"/>
          <w:color w:val="000000" w:themeColor="text1"/>
          <w:szCs w:val="20"/>
        </w:rPr>
        <w:t xml:space="preserve"> </w:t>
      </w:r>
      <w:r w:rsidRPr="00F16629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</w:t>
      </w:r>
      <w:r w:rsidR="00624D7D" w:rsidRPr="00F16629">
        <w:rPr>
          <w:rFonts w:cs="Arial"/>
          <w:color w:val="000000" w:themeColor="text1"/>
          <w:szCs w:val="20"/>
        </w:rPr>
        <w:t>Zapytaniu ofertowym</w:t>
      </w:r>
      <w:r w:rsidRPr="00F16629">
        <w:rPr>
          <w:rFonts w:cs="Arial"/>
          <w:color w:val="000000" w:themeColor="text1"/>
          <w:szCs w:val="20"/>
        </w:rPr>
        <w:t xml:space="preserve"> i załącznikach do </w:t>
      </w:r>
      <w:r w:rsidR="00624D7D" w:rsidRPr="00F16629">
        <w:rPr>
          <w:rFonts w:cs="Arial"/>
          <w:color w:val="000000" w:themeColor="text1"/>
          <w:szCs w:val="20"/>
        </w:rPr>
        <w:t>niego</w:t>
      </w:r>
      <w:r w:rsidRPr="00F16629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F16629">
        <w:rPr>
          <w:rFonts w:cs="Arial"/>
          <w:color w:val="000000" w:themeColor="text1"/>
          <w:szCs w:val="20"/>
        </w:rPr>
        <w:t>Zapytania ofertowego</w:t>
      </w:r>
      <w:r w:rsidRPr="00F16629">
        <w:rPr>
          <w:rFonts w:cs="Arial"/>
          <w:color w:val="000000" w:themeColor="text1"/>
          <w:szCs w:val="20"/>
        </w:rPr>
        <w:t xml:space="preserve"> i załączników do </w:t>
      </w:r>
      <w:r w:rsidR="00624D7D" w:rsidRPr="00F16629">
        <w:rPr>
          <w:rFonts w:cs="Arial"/>
          <w:color w:val="000000" w:themeColor="text1"/>
          <w:szCs w:val="20"/>
        </w:rPr>
        <w:t>niego</w:t>
      </w:r>
      <w:r w:rsidR="001F4B3C" w:rsidRPr="00F16629">
        <w:rPr>
          <w:rFonts w:cs="Arial"/>
          <w:color w:val="000000" w:themeColor="text1"/>
          <w:szCs w:val="20"/>
        </w:rPr>
        <w:t>;</w:t>
      </w:r>
    </w:p>
    <w:p w14:paraId="38AB0E9E" w14:textId="3C0A6695" w:rsidR="00B65807" w:rsidRPr="00F16629" w:rsidRDefault="006229E3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eastAsia="MS Mincho" w:cs="Arial"/>
          <w:color w:val="000000" w:themeColor="text1"/>
          <w:szCs w:val="20"/>
        </w:rPr>
        <w:t>podan</w:t>
      </w:r>
      <w:r w:rsidR="00F16629" w:rsidRPr="00F16629">
        <w:rPr>
          <w:rFonts w:eastAsia="MS Mincho" w:cs="Arial"/>
          <w:color w:val="000000" w:themeColor="text1"/>
          <w:szCs w:val="20"/>
        </w:rPr>
        <w:t>a</w:t>
      </w:r>
      <w:r w:rsidR="00D71216" w:rsidRPr="00F16629">
        <w:rPr>
          <w:rFonts w:eastAsia="MS Mincho" w:cs="Arial"/>
          <w:color w:val="000000" w:themeColor="text1"/>
          <w:szCs w:val="20"/>
        </w:rPr>
        <w:t xml:space="preserve"> przez nas</w:t>
      </w:r>
      <w:r w:rsidRPr="00F16629">
        <w:rPr>
          <w:rFonts w:eastAsia="MS Mincho" w:cs="Arial"/>
          <w:color w:val="000000" w:themeColor="text1"/>
          <w:szCs w:val="20"/>
        </w:rPr>
        <w:t xml:space="preserve"> </w:t>
      </w:r>
      <w:r w:rsidR="00F16629" w:rsidRPr="00F16629">
        <w:rPr>
          <w:rFonts w:eastAsia="MS Mincho" w:cs="Arial"/>
          <w:b/>
          <w:bCs/>
          <w:color w:val="000000" w:themeColor="text1"/>
          <w:szCs w:val="20"/>
        </w:rPr>
        <w:t xml:space="preserve">Cena brutto oferty </w:t>
      </w:r>
      <w:r w:rsidR="00D71216" w:rsidRPr="00F16629">
        <w:rPr>
          <w:rFonts w:cs="Arial"/>
          <w:color w:val="000000" w:themeColor="text1"/>
          <w:szCs w:val="20"/>
        </w:rPr>
        <w:t>bę</w:t>
      </w:r>
      <w:r w:rsidR="00A3753E">
        <w:rPr>
          <w:rFonts w:cs="Arial"/>
          <w:color w:val="000000" w:themeColor="text1"/>
          <w:szCs w:val="20"/>
        </w:rPr>
        <w:t>d</w:t>
      </w:r>
      <w:r w:rsidR="006022D2">
        <w:rPr>
          <w:rFonts w:cs="Arial"/>
          <w:color w:val="000000" w:themeColor="text1"/>
          <w:szCs w:val="20"/>
        </w:rPr>
        <w:t>zie</w:t>
      </w:r>
      <w:r w:rsidR="00D71216" w:rsidRPr="00F16629">
        <w:rPr>
          <w:rFonts w:cs="Arial"/>
          <w:color w:val="000000" w:themeColor="text1"/>
          <w:szCs w:val="20"/>
        </w:rPr>
        <w:t xml:space="preserve"> stał</w:t>
      </w:r>
      <w:r w:rsidR="006022D2">
        <w:rPr>
          <w:rFonts w:cs="Arial"/>
          <w:color w:val="000000" w:themeColor="text1"/>
          <w:szCs w:val="20"/>
        </w:rPr>
        <w:t>a</w:t>
      </w:r>
      <w:r w:rsidR="00D71216" w:rsidRPr="00F16629">
        <w:rPr>
          <w:rFonts w:cs="Arial"/>
          <w:color w:val="000000" w:themeColor="text1"/>
          <w:szCs w:val="20"/>
        </w:rPr>
        <w:t xml:space="preserve"> tzn.</w:t>
      </w:r>
      <w:r w:rsidR="00E47F9B" w:rsidRPr="00F16629">
        <w:rPr>
          <w:rFonts w:cs="Arial"/>
          <w:color w:val="000000" w:themeColor="text1"/>
          <w:szCs w:val="20"/>
        </w:rPr>
        <w:t> </w:t>
      </w:r>
      <w:r w:rsidR="00D71216" w:rsidRPr="00F16629">
        <w:rPr>
          <w:rFonts w:cs="Arial"/>
          <w:color w:val="000000" w:themeColor="text1"/>
          <w:szCs w:val="20"/>
        </w:rPr>
        <w:t>nie</w:t>
      </w:r>
      <w:r w:rsidR="00E47F9B" w:rsidRPr="00F16629">
        <w:rPr>
          <w:rFonts w:cs="Arial"/>
          <w:color w:val="000000" w:themeColor="text1"/>
          <w:szCs w:val="20"/>
        </w:rPr>
        <w:t> </w:t>
      </w:r>
      <w:r w:rsidR="00D71216" w:rsidRPr="00F16629">
        <w:rPr>
          <w:rFonts w:cs="Arial"/>
          <w:color w:val="000000" w:themeColor="text1"/>
          <w:szCs w:val="20"/>
        </w:rPr>
        <w:t>ulegn</w:t>
      </w:r>
      <w:r w:rsidR="006022D2">
        <w:rPr>
          <w:rFonts w:cs="Arial"/>
          <w:color w:val="000000" w:themeColor="text1"/>
          <w:szCs w:val="20"/>
        </w:rPr>
        <w:t>ie</w:t>
      </w:r>
      <w:r w:rsidR="00D71216" w:rsidRPr="00F16629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F16629">
        <w:rPr>
          <w:rFonts w:cs="Arial"/>
          <w:color w:val="000000" w:themeColor="text1"/>
          <w:szCs w:val="20"/>
        </w:rPr>
        <w:t>;</w:t>
      </w:r>
    </w:p>
    <w:p w14:paraId="705908C0" w14:textId="440C82FD" w:rsidR="00E10221" w:rsidRPr="00F16629" w:rsidRDefault="00E10221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akceptujemy 30 dniowy termin związania ofertą, bieg terminu związania ofertą rozpoczyna się wraz z </w:t>
      </w:r>
      <w:r w:rsidR="00DE1A2B" w:rsidRPr="00F16629">
        <w:rPr>
          <w:rFonts w:cs="Arial"/>
          <w:color w:val="000000" w:themeColor="text1"/>
          <w:szCs w:val="20"/>
        </w:rPr>
        <w:t>upływem terminu składania ofert;</w:t>
      </w:r>
    </w:p>
    <w:p w14:paraId="155C8470" w14:textId="2A4CF9C5" w:rsidR="004A3B5B" w:rsidRPr="00F16629" w:rsidRDefault="004A3B5B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 xml:space="preserve">zapoznaliśmy się i </w:t>
      </w:r>
      <w:r w:rsidR="00D154E9" w:rsidRPr="00F16629">
        <w:rPr>
          <w:rFonts w:cs="Arial"/>
          <w:color w:val="000000" w:themeColor="text1"/>
          <w:szCs w:val="20"/>
        </w:rPr>
        <w:t>akceptujemy</w:t>
      </w:r>
      <w:r w:rsidRPr="00F16629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F16629">
        <w:rPr>
          <w:rFonts w:cs="Arial"/>
          <w:color w:val="000000" w:themeColor="text1"/>
          <w:szCs w:val="20"/>
        </w:rPr>
        <w:t xml:space="preserve"> </w:t>
      </w:r>
      <w:r w:rsidRPr="00F16629">
        <w:rPr>
          <w:rFonts w:cs="Arial"/>
          <w:color w:val="000000" w:themeColor="text1"/>
          <w:szCs w:val="20"/>
        </w:rPr>
        <w:t>–</w:t>
      </w:r>
      <w:r w:rsidR="00362655" w:rsidRPr="00F16629">
        <w:rPr>
          <w:rFonts w:cs="Arial"/>
          <w:color w:val="000000" w:themeColor="text1"/>
          <w:szCs w:val="20"/>
        </w:rPr>
        <w:t> </w:t>
      </w:r>
      <w:r w:rsidRPr="00F16629">
        <w:rPr>
          <w:rFonts w:cs="Arial"/>
          <w:color w:val="000000" w:themeColor="text1"/>
          <w:szCs w:val="20"/>
        </w:rPr>
        <w:t xml:space="preserve">pkt </w:t>
      </w:r>
      <w:r w:rsidR="00A161BA" w:rsidRPr="00F16629">
        <w:rPr>
          <w:rFonts w:cs="Arial"/>
          <w:color w:val="000000" w:themeColor="text1"/>
          <w:szCs w:val="20"/>
        </w:rPr>
        <w:t>X</w:t>
      </w:r>
      <w:r w:rsidR="00D05D05" w:rsidRPr="00F16629">
        <w:rPr>
          <w:rFonts w:cs="Arial"/>
          <w:color w:val="000000" w:themeColor="text1"/>
          <w:szCs w:val="20"/>
        </w:rPr>
        <w:t>I</w:t>
      </w:r>
      <w:r w:rsidR="00E47F9B" w:rsidRPr="00F16629">
        <w:rPr>
          <w:rFonts w:cs="Arial"/>
          <w:color w:val="000000" w:themeColor="text1"/>
          <w:szCs w:val="20"/>
        </w:rPr>
        <w:t>I</w:t>
      </w:r>
      <w:r w:rsidRPr="00F16629">
        <w:rPr>
          <w:rFonts w:cs="Arial"/>
          <w:color w:val="000000" w:themeColor="text1"/>
          <w:szCs w:val="20"/>
        </w:rPr>
        <w:t xml:space="preserve"> </w:t>
      </w:r>
      <w:r w:rsidR="00A161BA" w:rsidRPr="00F16629">
        <w:rPr>
          <w:rFonts w:cs="Arial"/>
          <w:color w:val="000000" w:themeColor="text1"/>
          <w:szCs w:val="20"/>
        </w:rPr>
        <w:t>Zapytania ofertowego</w:t>
      </w:r>
      <w:r w:rsidR="001F4B3C" w:rsidRPr="00F16629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F16629" w:rsidRDefault="008159F5" w:rsidP="00F16629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F16629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F16629" w:rsidRDefault="00B65807" w:rsidP="007F7885">
      <w:pPr>
        <w:numPr>
          <w:ilvl w:val="0"/>
          <w:numId w:val="24"/>
        </w:numPr>
        <w:tabs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44B6DCE7" w:rsidR="00B65807" w:rsidRPr="00F16629" w:rsidRDefault="00B65807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F16629">
        <w:rPr>
          <w:rFonts w:cs="Arial"/>
          <w:snapToGrid w:val="0"/>
          <w:color w:val="000000" w:themeColor="text1"/>
          <w:szCs w:val="20"/>
        </w:rPr>
        <w:t>Imię i nazwisko:</w:t>
      </w:r>
      <w:r w:rsidR="009F2DCF" w:rsidRPr="00F16629">
        <w:rPr>
          <w:rFonts w:cs="Arial"/>
          <w:snapToGrid w:val="0"/>
          <w:color w:val="000000" w:themeColor="text1"/>
          <w:szCs w:val="20"/>
        </w:rPr>
        <w:t xml:space="preserve"> </w:t>
      </w:r>
      <w:r w:rsidR="00314B76" w:rsidRPr="00F16629">
        <w:rPr>
          <w:rFonts w:cs="Arial"/>
          <w:snapToGrid w:val="0"/>
          <w:color w:val="000000" w:themeColor="text1"/>
          <w:szCs w:val="20"/>
        </w:rPr>
        <w:tab/>
      </w:r>
    </w:p>
    <w:p w14:paraId="67CFD071" w14:textId="02456358" w:rsidR="00B65807" w:rsidRPr="00F16629" w:rsidRDefault="00955159" w:rsidP="00314B76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F16629">
        <w:rPr>
          <w:rFonts w:cs="Arial"/>
          <w:snapToGrid w:val="0"/>
          <w:color w:val="000000" w:themeColor="text1"/>
          <w:szCs w:val="20"/>
        </w:rPr>
        <w:t xml:space="preserve">adres poczty elektronicznej: </w:t>
      </w:r>
      <w:r w:rsidR="00314B76" w:rsidRPr="00F16629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F16629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F16629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F16629">
        <w:rPr>
          <w:rFonts w:cs="Arial"/>
          <w:snapToGrid w:val="0"/>
          <w:color w:val="000000" w:themeColor="text1"/>
          <w:szCs w:val="20"/>
        </w:rPr>
        <w:tab/>
      </w:r>
    </w:p>
    <w:p w14:paraId="0F0D00B6" w14:textId="5AA93D8B" w:rsidR="001D27DF" w:rsidRPr="00F16629" w:rsidRDefault="001D27DF" w:rsidP="007F7885">
      <w:pPr>
        <w:numPr>
          <w:ilvl w:val="0"/>
          <w:numId w:val="24"/>
        </w:numPr>
        <w:tabs>
          <w:tab w:val="num" w:pos="54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>Ofertę składamy na ……</w:t>
      </w:r>
      <w:r w:rsidR="00314B76" w:rsidRPr="00F16629">
        <w:rPr>
          <w:rFonts w:cs="Arial"/>
          <w:color w:val="000000" w:themeColor="text1"/>
          <w:szCs w:val="20"/>
        </w:rPr>
        <w:t>….</w:t>
      </w:r>
      <w:r w:rsidRPr="00F16629">
        <w:rPr>
          <w:rFonts w:cs="Arial"/>
          <w:color w:val="000000" w:themeColor="text1"/>
          <w:szCs w:val="20"/>
        </w:rPr>
        <w:t>.. kolejno ponumerowanych stronach.</w:t>
      </w:r>
    </w:p>
    <w:p w14:paraId="776096B2" w14:textId="51A197A8" w:rsidR="00A92B3A" w:rsidRPr="00F16629" w:rsidRDefault="00A92B3A" w:rsidP="00A92B3A">
      <w:pPr>
        <w:rPr>
          <w:rFonts w:cs="Arial"/>
          <w:color w:val="000000" w:themeColor="text1"/>
          <w:szCs w:val="20"/>
        </w:rPr>
      </w:pPr>
    </w:p>
    <w:p w14:paraId="3F43D608" w14:textId="77777777" w:rsidR="00E80577" w:rsidRPr="00F16629" w:rsidRDefault="00E80577" w:rsidP="00A92B3A">
      <w:pPr>
        <w:rPr>
          <w:rFonts w:cs="Arial"/>
          <w:color w:val="000000" w:themeColor="text1"/>
          <w:szCs w:val="20"/>
        </w:rPr>
      </w:pPr>
    </w:p>
    <w:p w14:paraId="124590DC" w14:textId="77777777" w:rsidR="00C14CE8" w:rsidRPr="00F16629" w:rsidRDefault="00C14CE8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F16629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F16629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F16629">
        <w:rPr>
          <w:rFonts w:cs="Arial"/>
          <w:color w:val="000000" w:themeColor="text1"/>
          <w:szCs w:val="20"/>
        </w:rPr>
        <w:tab/>
      </w:r>
      <w:r w:rsidRPr="00F16629">
        <w:rPr>
          <w:rFonts w:cs="Arial"/>
          <w:color w:val="000000" w:themeColor="text1"/>
          <w:szCs w:val="20"/>
        </w:rPr>
        <w:tab/>
      </w:r>
      <w:r w:rsidRPr="00F16629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F16629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F16629">
        <w:rPr>
          <w:rFonts w:cs="Arial"/>
          <w:color w:val="000000" w:themeColor="text1"/>
          <w:sz w:val="18"/>
          <w:szCs w:val="18"/>
        </w:rPr>
        <w:tab/>
        <w:t>(data)</w:t>
      </w:r>
      <w:r w:rsidRPr="00F16629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F16629">
        <w:rPr>
          <w:rFonts w:cs="Arial"/>
          <w:color w:val="000000" w:themeColor="text1"/>
          <w:sz w:val="18"/>
          <w:szCs w:val="18"/>
        </w:rPr>
        <w:br/>
      </w:r>
      <w:r w:rsidRPr="00F16629">
        <w:rPr>
          <w:rFonts w:cs="Arial"/>
          <w:color w:val="000000" w:themeColor="text1"/>
          <w:sz w:val="18"/>
          <w:szCs w:val="18"/>
        </w:rPr>
        <w:tab/>
      </w:r>
      <w:r w:rsidRPr="00F16629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F16629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F16629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lastRenderedPageBreak/>
        <w:t>*</w:t>
      </w:r>
      <w:r w:rsidRPr="00F16629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F16629">
        <w:rPr>
          <w:rFonts w:cs="Arial"/>
          <w:b/>
          <w:color w:val="000000" w:themeColor="text1"/>
          <w:szCs w:val="20"/>
          <w:vertAlign w:val="superscript"/>
        </w:rPr>
        <w:t>4</w:t>
      </w:r>
      <w:r w:rsidRPr="00F16629">
        <w:rPr>
          <w:rFonts w:cs="Arial"/>
          <w:b/>
          <w:color w:val="000000" w:themeColor="text1"/>
          <w:szCs w:val="20"/>
        </w:rPr>
        <w:t xml:space="preserve"> Kodek</w:t>
      </w:r>
      <w:r w:rsidR="00111F84" w:rsidRPr="00F16629">
        <w:rPr>
          <w:rFonts w:cs="Arial"/>
          <w:b/>
          <w:color w:val="000000" w:themeColor="text1"/>
          <w:szCs w:val="20"/>
        </w:rPr>
        <w:t>s</w:t>
      </w:r>
      <w:r w:rsidRPr="00F16629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F16629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F16629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t>**</w:t>
      </w:r>
      <w:r w:rsidRPr="00F16629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F16629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t>***</w:t>
      </w:r>
      <w:r w:rsidR="00A92B3A" w:rsidRPr="00F16629">
        <w:rPr>
          <w:rFonts w:cs="Arial"/>
          <w:b/>
          <w:color w:val="000000" w:themeColor="text1"/>
          <w:szCs w:val="20"/>
        </w:rPr>
        <w:tab/>
      </w:r>
      <w:r w:rsidRPr="00F16629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F16629">
        <w:rPr>
          <w:rFonts w:cs="Arial"/>
          <w:b/>
          <w:color w:val="000000" w:themeColor="text1"/>
          <w:szCs w:val="20"/>
        </w:rPr>
        <w:br/>
      </w:r>
      <w:r w:rsidRPr="00F16629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F16629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F16629">
        <w:rPr>
          <w:rFonts w:cs="Arial"/>
          <w:b/>
          <w:color w:val="000000" w:themeColor="text1"/>
          <w:szCs w:val="20"/>
        </w:rPr>
        <w:t>****</w:t>
      </w:r>
      <w:r w:rsidR="00A92B3A" w:rsidRPr="00F16629">
        <w:rPr>
          <w:rFonts w:cs="Arial"/>
          <w:b/>
          <w:color w:val="000000" w:themeColor="text1"/>
          <w:szCs w:val="20"/>
        </w:rPr>
        <w:tab/>
      </w:r>
      <w:r w:rsidRPr="00F16629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F16629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99AA2" w14:textId="77777777" w:rsidR="00825765" w:rsidRDefault="00825765">
      <w:r>
        <w:separator/>
      </w:r>
    </w:p>
  </w:endnote>
  <w:endnote w:type="continuationSeparator" w:id="0">
    <w:p w14:paraId="3CCD6DED" w14:textId="77777777" w:rsidR="00825765" w:rsidRDefault="0082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E43C" w14:textId="484063C8" w:rsidR="00BA408F" w:rsidRPr="00627260" w:rsidRDefault="007B6282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="00BA408F"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A21CE1">
      <w:rPr>
        <w:rFonts w:cs="Arial"/>
        <w:noProof/>
        <w:sz w:val="18"/>
        <w:szCs w:val="18"/>
      </w:rPr>
      <w:t>3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35BAA" w14:textId="77777777" w:rsidR="00825765" w:rsidRDefault="00825765">
      <w:r>
        <w:separator/>
      </w:r>
    </w:p>
  </w:footnote>
  <w:footnote w:type="continuationSeparator" w:id="0">
    <w:p w14:paraId="1973A5E0" w14:textId="77777777" w:rsidR="00825765" w:rsidRDefault="00825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276B3"/>
    <w:multiLevelType w:val="hybridMultilevel"/>
    <w:tmpl w:val="F83CB55E"/>
    <w:lvl w:ilvl="0" w:tplc="68C260BE">
      <w:start w:val="1"/>
      <w:numFmt w:val="upperLetter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92263"/>
    <w:multiLevelType w:val="hybridMultilevel"/>
    <w:tmpl w:val="90E8972E"/>
    <w:lvl w:ilvl="0" w:tplc="5D5C1534">
      <w:start w:val="1"/>
      <w:numFmt w:val="ordin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555A1"/>
    <w:multiLevelType w:val="hybridMultilevel"/>
    <w:tmpl w:val="A448EC34"/>
    <w:lvl w:ilvl="0" w:tplc="26AA9972">
      <w:start w:val="1"/>
      <w:numFmt w:val="ordinal"/>
      <w:lvlText w:val="1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5D50EB8"/>
    <w:multiLevelType w:val="hybridMultilevel"/>
    <w:tmpl w:val="EF1EDC40"/>
    <w:lvl w:ilvl="0" w:tplc="4608E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6365895">
    <w:abstractNumId w:val="9"/>
  </w:num>
  <w:num w:numId="2" w16cid:durableId="2075658506">
    <w:abstractNumId w:val="7"/>
  </w:num>
  <w:num w:numId="3" w16cid:durableId="1366515104">
    <w:abstractNumId w:val="17"/>
  </w:num>
  <w:num w:numId="4" w16cid:durableId="923146437">
    <w:abstractNumId w:val="13"/>
  </w:num>
  <w:num w:numId="5" w16cid:durableId="423693423">
    <w:abstractNumId w:val="21"/>
  </w:num>
  <w:num w:numId="6" w16cid:durableId="2056730624">
    <w:abstractNumId w:val="30"/>
  </w:num>
  <w:num w:numId="7" w16cid:durableId="975843051">
    <w:abstractNumId w:val="16"/>
  </w:num>
  <w:num w:numId="8" w16cid:durableId="261500963">
    <w:abstractNumId w:val="5"/>
  </w:num>
  <w:num w:numId="9" w16cid:durableId="51009393">
    <w:abstractNumId w:val="27"/>
  </w:num>
  <w:num w:numId="10" w16cid:durableId="358436387">
    <w:abstractNumId w:val="8"/>
  </w:num>
  <w:num w:numId="11" w16cid:durableId="681736775">
    <w:abstractNumId w:val="25"/>
  </w:num>
  <w:num w:numId="12" w16cid:durableId="1086147023">
    <w:abstractNumId w:val="6"/>
  </w:num>
  <w:num w:numId="13" w16cid:durableId="1888565332">
    <w:abstractNumId w:val="14"/>
  </w:num>
  <w:num w:numId="14" w16cid:durableId="1970941123">
    <w:abstractNumId w:val="15"/>
  </w:num>
  <w:num w:numId="15" w16cid:durableId="591015168">
    <w:abstractNumId w:val="11"/>
  </w:num>
  <w:num w:numId="16" w16cid:durableId="1535000162">
    <w:abstractNumId w:val="26"/>
  </w:num>
  <w:num w:numId="17" w16cid:durableId="595984533">
    <w:abstractNumId w:val="29"/>
  </w:num>
  <w:num w:numId="18" w16cid:durableId="2100716654">
    <w:abstractNumId w:val="28"/>
  </w:num>
  <w:num w:numId="19" w16cid:durableId="375590891">
    <w:abstractNumId w:val="22"/>
  </w:num>
  <w:num w:numId="20" w16cid:durableId="1141849840">
    <w:abstractNumId w:val="24"/>
  </w:num>
  <w:num w:numId="21" w16cid:durableId="2063090850">
    <w:abstractNumId w:val="12"/>
  </w:num>
  <w:num w:numId="22" w16cid:durableId="1198472728">
    <w:abstractNumId w:val="19"/>
  </w:num>
  <w:num w:numId="23" w16cid:durableId="608702864">
    <w:abstractNumId w:val="18"/>
  </w:num>
  <w:num w:numId="24" w16cid:durableId="464003196">
    <w:abstractNumId w:val="20"/>
  </w:num>
  <w:num w:numId="25" w16cid:durableId="16398413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1B3C"/>
    <w:rsid w:val="00032668"/>
    <w:rsid w:val="00032EC5"/>
    <w:rsid w:val="00033CD9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A6B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3D9"/>
    <w:rsid w:val="000D152E"/>
    <w:rsid w:val="000D1637"/>
    <w:rsid w:val="000D3ABD"/>
    <w:rsid w:val="000D55EF"/>
    <w:rsid w:val="000D57F1"/>
    <w:rsid w:val="000D629A"/>
    <w:rsid w:val="000D69A9"/>
    <w:rsid w:val="000D6A49"/>
    <w:rsid w:val="000D736E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66B"/>
    <w:rsid w:val="000E6F81"/>
    <w:rsid w:val="000E7624"/>
    <w:rsid w:val="000E7AE4"/>
    <w:rsid w:val="000F072B"/>
    <w:rsid w:val="000F0924"/>
    <w:rsid w:val="000F0BD7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0FA7"/>
    <w:rsid w:val="00141264"/>
    <w:rsid w:val="00141EB4"/>
    <w:rsid w:val="0014452E"/>
    <w:rsid w:val="00144AF5"/>
    <w:rsid w:val="00144B9E"/>
    <w:rsid w:val="001453F1"/>
    <w:rsid w:val="00145776"/>
    <w:rsid w:val="00145D0A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25A"/>
    <w:rsid w:val="001613B1"/>
    <w:rsid w:val="001614DF"/>
    <w:rsid w:val="00161D36"/>
    <w:rsid w:val="00161E77"/>
    <w:rsid w:val="00162829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0F1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DAF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C5E"/>
    <w:rsid w:val="002850C3"/>
    <w:rsid w:val="00285121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371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35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4B76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6132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1568"/>
    <w:rsid w:val="003729C0"/>
    <w:rsid w:val="00372BCF"/>
    <w:rsid w:val="00373660"/>
    <w:rsid w:val="0037378E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84C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1ED4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ADA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0174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2538"/>
    <w:rsid w:val="00413550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E9A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105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3A4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58E8"/>
    <w:rsid w:val="004A74EE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16D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58D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0A8E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7FE"/>
    <w:rsid w:val="00553A6F"/>
    <w:rsid w:val="0055416B"/>
    <w:rsid w:val="00554EAA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4C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8B5"/>
    <w:rsid w:val="00573737"/>
    <w:rsid w:val="005737EB"/>
    <w:rsid w:val="00574683"/>
    <w:rsid w:val="005760B0"/>
    <w:rsid w:val="005763BE"/>
    <w:rsid w:val="005764FF"/>
    <w:rsid w:val="0057743D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5C27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2D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186"/>
    <w:rsid w:val="00622999"/>
    <w:rsid w:val="006229E3"/>
    <w:rsid w:val="0062389B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2AA"/>
    <w:rsid w:val="00660A0D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4A4D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04E6"/>
    <w:rsid w:val="00681757"/>
    <w:rsid w:val="00681872"/>
    <w:rsid w:val="00681D34"/>
    <w:rsid w:val="00681EFB"/>
    <w:rsid w:val="00681FA4"/>
    <w:rsid w:val="00682C75"/>
    <w:rsid w:val="00683366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BA7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3B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4BD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A0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9792A"/>
    <w:rsid w:val="007A0EA2"/>
    <w:rsid w:val="007A1433"/>
    <w:rsid w:val="007A21C8"/>
    <w:rsid w:val="007A2D91"/>
    <w:rsid w:val="007A2F31"/>
    <w:rsid w:val="007A3BD2"/>
    <w:rsid w:val="007A40C9"/>
    <w:rsid w:val="007A47BF"/>
    <w:rsid w:val="007A47E2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62D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7F7885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765"/>
    <w:rsid w:val="00825CBE"/>
    <w:rsid w:val="00825E47"/>
    <w:rsid w:val="00827BCE"/>
    <w:rsid w:val="00830199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22D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57F10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94C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309"/>
    <w:rsid w:val="008840A5"/>
    <w:rsid w:val="00884849"/>
    <w:rsid w:val="00887197"/>
    <w:rsid w:val="00887255"/>
    <w:rsid w:val="00887AAF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786"/>
    <w:rsid w:val="008A0879"/>
    <w:rsid w:val="008A0F70"/>
    <w:rsid w:val="008A1BD8"/>
    <w:rsid w:val="008A26D7"/>
    <w:rsid w:val="008A2C8A"/>
    <w:rsid w:val="008A33D3"/>
    <w:rsid w:val="008A4123"/>
    <w:rsid w:val="008A44DF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620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CA5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926"/>
    <w:rsid w:val="00933C85"/>
    <w:rsid w:val="0093400A"/>
    <w:rsid w:val="009345F3"/>
    <w:rsid w:val="009348B9"/>
    <w:rsid w:val="00934B8C"/>
    <w:rsid w:val="00934C91"/>
    <w:rsid w:val="0093557D"/>
    <w:rsid w:val="009360E6"/>
    <w:rsid w:val="00936580"/>
    <w:rsid w:val="00936EAA"/>
    <w:rsid w:val="009371BC"/>
    <w:rsid w:val="009375A1"/>
    <w:rsid w:val="00940D54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159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3C0F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6CC2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CF"/>
    <w:rsid w:val="009F32DB"/>
    <w:rsid w:val="009F3308"/>
    <w:rsid w:val="009F33BA"/>
    <w:rsid w:val="009F55FF"/>
    <w:rsid w:val="009F5AFB"/>
    <w:rsid w:val="009F6183"/>
    <w:rsid w:val="009F6304"/>
    <w:rsid w:val="009F654C"/>
    <w:rsid w:val="009F6AD7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1CE1"/>
    <w:rsid w:val="00A23676"/>
    <w:rsid w:val="00A23A0B"/>
    <w:rsid w:val="00A24116"/>
    <w:rsid w:val="00A2469E"/>
    <w:rsid w:val="00A249FD"/>
    <w:rsid w:val="00A271E1"/>
    <w:rsid w:val="00A272C5"/>
    <w:rsid w:val="00A27B8A"/>
    <w:rsid w:val="00A30792"/>
    <w:rsid w:val="00A30C7F"/>
    <w:rsid w:val="00A30CB1"/>
    <w:rsid w:val="00A30FD4"/>
    <w:rsid w:val="00A3100A"/>
    <w:rsid w:val="00A31893"/>
    <w:rsid w:val="00A32038"/>
    <w:rsid w:val="00A32B8D"/>
    <w:rsid w:val="00A32F8B"/>
    <w:rsid w:val="00A335CB"/>
    <w:rsid w:val="00A341A1"/>
    <w:rsid w:val="00A349EC"/>
    <w:rsid w:val="00A36F48"/>
    <w:rsid w:val="00A36F71"/>
    <w:rsid w:val="00A3753E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1BF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74F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0B82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AF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3D9F"/>
    <w:rsid w:val="00B3478C"/>
    <w:rsid w:val="00B359F6"/>
    <w:rsid w:val="00B35A95"/>
    <w:rsid w:val="00B36AE9"/>
    <w:rsid w:val="00B36E06"/>
    <w:rsid w:val="00B37187"/>
    <w:rsid w:val="00B37E90"/>
    <w:rsid w:val="00B4045D"/>
    <w:rsid w:val="00B40E10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1D5B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20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CE8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3DC4"/>
    <w:rsid w:val="00C34FDE"/>
    <w:rsid w:val="00C356C6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CCA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05A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A05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AAF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69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D9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57E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A2B"/>
    <w:rsid w:val="00DE1B0E"/>
    <w:rsid w:val="00DE303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3581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0F83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47F9B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0577"/>
    <w:rsid w:val="00E812B2"/>
    <w:rsid w:val="00E81587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790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07F7E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629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6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3696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5DD6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89D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583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CC2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883309"/>
    <w:pPr>
      <w:tabs>
        <w:tab w:val="right" w:pos="14572"/>
      </w:tabs>
    </w:pPr>
    <w:rPr>
      <w:rFonts w:cs="Arial"/>
      <w:b/>
      <w:noProof/>
      <w:color w:val="000000" w:themeColor="text1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145D0A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722</Words>
  <Characters>4721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HP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bartlomiej.michalak</dc:creator>
  <cp:lastModifiedBy>Ewelina Marzec</cp:lastModifiedBy>
  <cp:revision>11</cp:revision>
  <cp:lastPrinted>2026-03-26T08:47:00Z</cp:lastPrinted>
  <dcterms:created xsi:type="dcterms:W3CDTF">2026-03-12T13:37:00Z</dcterms:created>
  <dcterms:modified xsi:type="dcterms:W3CDTF">2026-03-26T10:20:00Z</dcterms:modified>
</cp:coreProperties>
</file>