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131BD6" w14:textId="4F74975F" w:rsidR="00B65807" w:rsidRPr="00FE2C07" w:rsidRDefault="002A6ABF" w:rsidP="00FE2C07">
      <w:pPr>
        <w:pStyle w:val="tekstdokumentu"/>
      </w:pPr>
      <w:r w:rsidRPr="00FE2C07">
        <w:t>ZP</w:t>
      </w:r>
      <w:r w:rsidR="00F80B42" w:rsidRPr="00FE2C07">
        <w:t>.272.</w:t>
      </w:r>
      <w:r w:rsidR="00FE2C07" w:rsidRPr="00FE2C07">
        <w:t>1</w:t>
      </w:r>
      <w:r w:rsidR="004B1DDD" w:rsidRPr="00FE2C07">
        <w:t>.</w:t>
      </w:r>
      <w:r w:rsidR="00501531" w:rsidRPr="00FE2C07">
        <w:t>202</w:t>
      </w:r>
      <w:r w:rsidR="00FE2C07" w:rsidRPr="00FE2C07">
        <w:t>4</w:t>
      </w:r>
      <w:r w:rsidR="008159F5" w:rsidRPr="00FE2C07">
        <w:t>.</w:t>
      </w:r>
      <w:r w:rsidR="00501531" w:rsidRPr="00FE2C07">
        <w:t>E</w:t>
      </w:r>
      <w:r w:rsidR="005B4C12" w:rsidRPr="00FE2C07">
        <w:t>M</w:t>
      </w:r>
      <w:r w:rsidR="003558C1" w:rsidRPr="00FE2C07">
        <w:tab/>
      </w:r>
      <w:r w:rsidR="00374A69" w:rsidRPr="00FE2C07">
        <w:t xml:space="preserve">załącznik nr </w:t>
      </w:r>
      <w:r w:rsidR="005B4C12" w:rsidRPr="00FE2C07">
        <w:t>2</w:t>
      </w:r>
      <w:r w:rsidR="00B65807" w:rsidRPr="00FE2C07">
        <w:t xml:space="preserve"> do </w:t>
      </w:r>
      <w:r w:rsidR="008159F5" w:rsidRPr="00FE2C07">
        <w:t>zapytania ofertowego</w:t>
      </w:r>
    </w:p>
    <w:p w14:paraId="1D1FBE2E" w14:textId="77777777" w:rsidR="001F4B3C" w:rsidRPr="006C3E9A" w:rsidRDefault="001F4B3C" w:rsidP="00FE2C07">
      <w:pPr>
        <w:pStyle w:val="tekstdokumentu"/>
      </w:pPr>
    </w:p>
    <w:p w14:paraId="65CFB197" w14:textId="77777777" w:rsidR="00B65807" w:rsidRPr="00CC4574" w:rsidRDefault="00B65807" w:rsidP="002E0296">
      <w:pPr>
        <w:jc w:val="center"/>
        <w:rPr>
          <w:rFonts w:cs="Arial"/>
          <w:b/>
          <w:color w:val="000000" w:themeColor="text1"/>
          <w:szCs w:val="20"/>
        </w:rPr>
      </w:pPr>
      <w:r w:rsidRPr="00CC4574">
        <w:rPr>
          <w:rFonts w:cs="Arial"/>
          <w:b/>
          <w:color w:val="000000" w:themeColor="text1"/>
          <w:szCs w:val="20"/>
        </w:rPr>
        <w:t>FORMULARZ OFERTOWY</w:t>
      </w:r>
    </w:p>
    <w:p w14:paraId="6BDCE79D" w14:textId="77777777" w:rsidR="00B65807" w:rsidRPr="00CC4574" w:rsidRDefault="00B65807" w:rsidP="006F6E63">
      <w:pPr>
        <w:tabs>
          <w:tab w:val="left" w:leader="dot" w:pos="14572"/>
        </w:tabs>
        <w:spacing w:before="180"/>
        <w:rPr>
          <w:rFonts w:cs="Arial"/>
          <w:color w:val="000000" w:themeColor="text1"/>
          <w:szCs w:val="20"/>
        </w:rPr>
      </w:pPr>
      <w:r w:rsidRPr="00CC4574">
        <w:rPr>
          <w:rFonts w:cs="Arial"/>
          <w:color w:val="000000" w:themeColor="text1"/>
          <w:szCs w:val="20"/>
        </w:rPr>
        <w:tab/>
      </w:r>
    </w:p>
    <w:p w14:paraId="14AE523F" w14:textId="77777777" w:rsidR="00B65807" w:rsidRPr="00CC4574" w:rsidRDefault="00B65807" w:rsidP="006F6E63">
      <w:pPr>
        <w:tabs>
          <w:tab w:val="left" w:leader="dot" w:pos="14572"/>
        </w:tabs>
        <w:spacing w:before="180"/>
        <w:rPr>
          <w:rFonts w:cs="Arial"/>
          <w:color w:val="000000" w:themeColor="text1"/>
          <w:szCs w:val="20"/>
        </w:rPr>
      </w:pPr>
      <w:r w:rsidRPr="00CC4574">
        <w:rPr>
          <w:rFonts w:cs="Arial"/>
          <w:color w:val="000000" w:themeColor="text1"/>
          <w:szCs w:val="20"/>
        </w:rPr>
        <w:tab/>
      </w:r>
    </w:p>
    <w:p w14:paraId="7E95F70D" w14:textId="77777777" w:rsidR="00B65807" w:rsidRPr="00CC4574" w:rsidRDefault="00B65807" w:rsidP="00040B88">
      <w:pPr>
        <w:tabs>
          <w:tab w:val="center" w:pos="7371"/>
        </w:tabs>
        <w:jc w:val="center"/>
        <w:rPr>
          <w:rFonts w:cs="Arial"/>
          <w:color w:val="000000" w:themeColor="text1"/>
          <w:sz w:val="18"/>
          <w:szCs w:val="18"/>
        </w:rPr>
      </w:pPr>
      <w:r w:rsidRPr="00CC4574">
        <w:rPr>
          <w:rFonts w:cs="Arial"/>
          <w:color w:val="000000" w:themeColor="text1"/>
          <w:sz w:val="18"/>
          <w:szCs w:val="18"/>
        </w:rPr>
        <w:t>(pełna nazwa i adres Wykonawcy)*</w:t>
      </w:r>
    </w:p>
    <w:p w14:paraId="5A33A874" w14:textId="77777777" w:rsidR="00B65807" w:rsidRPr="00CC4574" w:rsidRDefault="00B65807" w:rsidP="002E0296">
      <w:pPr>
        <w:tabs>
          <w:tab w:val="center" w:pos="4820"/>
        </w:tabs>
        <w:jc w:val="center"/>
        <w:rPr>
          <w:rFonts w:cs="Arial"/>
          <w:color w:val="000000" w:themeColor="text1"/>
          <w:sz w:val="18"/>
          <w:szCs w:val="18"/>
        </w:rPr>
      </w:pPr>
      <w:r w:rsidRPr="00CC4574">
        <w:rPr>
          <w:rFonts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</w:t>
      </w:r>
      <w:r w:rsidR="00734B5A" w:rsidRPr="00CC4574">
        <w:rPr>
          <w:rFonts w:cs="Arial"/>
          <w:i/>
          <w:color w:val="000000" w:themeColor="text1"/>
          <w:sz w:val="18"/>
          <w:szCs w:val="18"/>
        </w:rPr>
        <w:t>,</w:t>
      </w:r>
      <w:r w:rsidRPr="00CC4574">
        <w:rPr>
          <w:rFonts w:cs="Arial"/>
          <w:i/>
          <w:color w:val="000000" w:themeColor="text1"/>
          <w:sz w:val="18"/>
          <w:szCs w:val="18"/>
        </w:rPr>
        <w:t xml:space="preserve"> tj.</w:t>
      </w:r>
      <w:r w:rsidR="00734B5A" w:rsidRPr="00CC4574">
        <w:rPr>
          <w:rFonts w:cs="Arial"/>
          <w:i/>
          <w:color w:val="000000" w:themeColor="text1"/>
          <w:sz w:val="18"/>
          <w:szCs w:val="18"/>
        </w:rPr>
        <w:t> </w:t>
      </w:r>
      <w:r w:rsidRPr="00CC4574">
        <w:rPr>
          <w:rFonts w:cs="Arial"/>
          <w:i/>
          <w:color w:val="000000" w:themeColor="text1"/>
          <w:sz w:val="18"/>
          <w:szCs w:val="18"/>
        </w:rPr>
        <w:t>wspólnicy spółki cywilnej) należy wymienić wszystkich Wykonawców wspólnie ubiegających się</w:t>
      </w:r>
      <w:r w:rsidR="00734B5A" w:rsidRPr="00CC4574">
        <w:rPr>
          <w:rFonts w:cs="Arial"/>
          <w:i/>
          <w:color w:val="000000" w:themeColor="text1"/>
          <w:sz w:val="18"/>
          <w:szCs w:val="18"/>
        </w:rPr>
        <w:t> </w:t>
      </w:r>
      <w:r w:rsidRPr="00CC4574">
        <w:rPr>
          <w:rFonts w:cs="Arial"/>
          <w:i/>
          <w:color w:val="000000" w:themeColor="text1"/>
          <w:sz w:val="18"/>
          <w:szCs w:val="18"/>
        </w:rPr>
        <w:t>o</w:t>
      </w:r>
      <w:r w:rsidR="00734B5A" w:rsidRPr="00CC4574">
        <w:rPr>
          <w:rFonts w:cs="Arial"/>
          <w:i/>
          <w:color w:val="000000" w:themeColor="text1"/>
          <w:sz w:val="18"/>
          <w:szCs w:val="18"/>
        </w:rPr>
        <w:t> </w:t>
      </w:r>
      <w:r w:rsidRPr="00CC4574">
        <w:rPr>
          <w:rFonts w:cs="Arial"/>
          <w:i/>
          <w:color w:val="000000" w:themeColor="text1"/>
          <w:sz w:val="18"/>
          <w:szCs w:val="18"/>
        </w:rPr>
        <w:t>zamówienie (w przypadku spółki cywilnej należy wymienić wszystkich wspólników spółki cywilnej)</w:t>
      </w:r>
    </w:p>
    <w:p w14:paraId="0AD2585D" w14:textId="77777777" w:rsidR="00040B88" w:rsidRPr="00CC4574" w:rsidRDefault="00040B88" w:rsidP="00734B5A">
      <w:pPr>
        <w:tabs>
          <w:tab w:val="left" w:leader="dot" w:pos="4820"/>
          <w:tab w:val="right" w:leader="dot" w:pos="9639"/>
        </w:tabs>
        <w:spacing w:before="360" w:line="240" w:lineRule="auto"/>
        <w:rPr>
          <w:rFonts w:cs="Arial"/>
          <w:color w:val="000000" w:themeColor="text1"/>
          <w:szCs w:val="20"/>
          <w:lang w:val="en-US"/>
        </w:rPr>
      </w:pPr>
      <w:r w:rsidRPr="00CC4574">
        <w:rPr>
          <w:rFonts w:cs="Arial"/>
          <w:color w:val="000000" w:themeColor="text1"/>
          <w:szCs w:val="20"/>
          <w:lang w:val="en-US"/>
        </w:rPr>
        <w:t>REGON</w:t>
      </w:r>
      <w:r w:rsidR="00734B5A" w:rsidRPr="00CC4574">
        <w:rPr>
          <w:rFonts w:cs="Arial"/>
          <w:color w:val="000000" w:themeColor="text1"/>
          <w:szCs w:val="20"/>
          <w:lang w:val="en-US"/>
        </w:rPr>
        <w:t xml:space="preserve">: </w:t>
      </w:r>
      <w:r w:rsidRPr="00CC4574">
        <w:rPr>
          <w:rFonts w:cs="Arial"/>
          <w:color w:val="000000" w:themeColor="text1"/>
          <w:szCs w:val="20"/>
          <w:lang w:val="en-US"/>
        </w:rPr>
        <w:tab/>
      </w:r>
      <w:r w:rsidR="00734B5A" w:rsidRPr="00CC4574">
        <w:rPr>
          <w:rFonts w:cs="Arial"/>
          <w:color w:val="000000" w:themeColor="text1"/>
          <w:szCs w:val="20"/>
          <w:lang w:val="en-US"/>
        </w:rPr>
        <w:t xml:space="preserve"> </w:t>
      </w:r>
      <w:r w:rsidRPr="00CC4574">
        <w:rPr>
          <w:rFonts w:cs="Arial"/>
          <w:color w:val="000000" w:themeColor="text1"/>
          <w:szCs w:val="20"/>
          <w:lang w:val="en-US"/>
        </w:rPr>
        <w:t>NIP</w:t>
      </w:r>
      <w:r w:rsidR="00734B5A" w:rsidRPr="00CC4574">
        <w:rPr>
          <w:rFonts w:cs="Arial"/>
          <w:color w:val="000000" w:themeColor="text1"/>
          <w:szCs w:val="20"/>
          <w:lang w:val="en-US"/>
        </w:rPr>
        <w:t>:</w:t>
      </w:r>
      <w:r w:rsidRPr="00CC4574">
        <w:rPr>
          <w:rFonts w:cs="Arial"/>
          <w:color w:val="000000" w:themeColor="text1"/>
          <w:szCs w:val="20"/>
          <w:lang w:val="en-US"/>
        </w:rPr>
        <w:tab/>
      </w:r>
    </w:p>
    <w:p w14:paraId="4294A2AE" w14:textId="77777777" w:rsidR="00040B88" w:rsidRPr="00CC4574" w:rsidRDefault="00040B88" w:rsidP="00734B5A">
      <w:pPr>
        <w:tabs>
          <w:tab w:val="left" w:leader="dot" w:pos="2793"/>
          <w:tab w:val="left" w:leader="dot" w:pos="5301"/>
          <w:tab w:val="left" w:leader="dot" w:pos="9639"/>
        </w:tabs>
        <w:spacing w:before="360" w:line="240" w:lineRule="auto"/>
        <w:rPr>
          <w:rFonts w:cs="Arial"/>
          <w:color w:val="000000" w:themeColor="text1"/>
          <w:szCs w:val="20"/>
          <w:lang w:val="en-US"/>
        </w:rPr>
      </w:pPr>
      <w:r w:rsidRPr="00CC4574">
        <w:rPr>
          <w:rFonts w:cs="Arial"/>
          <w:color w:val="000000" w:themeColor="text1"/>
          <w:szCs w:val="20"/>
          <w:lang w:val="en-US"/>
        </w:rPr>
        <w:t>tel.</w:t>
      </w:r>
      <w:r w:rsidRPr="00CC4574">
        <w:rPr>
          <w:rFonts w:cs="Arial"/>
          <w:color w:val="000000" w:themeColor="text1"/>
          <w:szCs w:val="20"/>
          <w:lang w:val="en-US"/>
        </w:rPr>
        <w:tab/>
        <w:t>fax</w:t>
      </w:r>
      <w:r w:rsidR="00734B5A" w:rsidRPr="00CC4574">
        <w:rPr>
          <w:rFonts w:cs="Arial"/>
          <w:color w:val="000000" w:themeColor="text1"/>
          <w:szCs w:val="20"/>
          <w:lang w:val="en-US"/>
        </w:rPr>
        <w:t xml:space="preserve">: </w:t>
      </w:r>
      <w:r w:rsidRPr="00CC4574">
        <w:rPr>
          <w:rFonts w:cs="Arial"/>
          <w:color w:val="000000" w:themeColor="text1"/>
          <w:szCs w:val="20"/>
          <w:lang w:val="en-US"/>
        </w:rPr>
        <w:t>.</w:t>
      </w:r>
      <w:r w:rsidRPr="00CC4574">
        <w:rPr>
          <w:rFonts w:cs="Arial"/>
          <w:color w:val="000000" w:themeColor="text1"/>
          <w:szCs w:val="20"/>
          <w:lang w:val="en-US"/>
        </w:rPr>
        <w:tab/>
      </w:r>
      <w:r w:rsidR="00734B5A" w:rsidRPr="00CC4574">
        <w:rPr>
          <w:rFonts w:cs="Arial"/>
          <w:color w:val="000000" w:themeColor="text1"/>
          <w:szCs w:val="20"/>
          <w:lang w:val="en-US"/>
        </w:rPr>
        <w:t xml:space="preserve"> </w:t>
      </w:r>
      <w:proofErr w:type="spellStart"/>
      <w:r w:rsidRPr="00CC4574">
        <w:rPr>
          <w:rFonts w:cs="Arial"/>
          <w:color w:val="000000" w:themeColor="text1"/>
          <w:szCs w:val="20"/>
          <w:lang w:val="en-US"/>
        </w:rPr>
        <w:t>adres</w:t>
      </w:r>
      <w:proofErr w:type="spellEnd"/>
      <w:r w:rsidRPr="00CC4574">
        <w:rPr>
          <w:rFonts w:cs="Arial"/>
          <w:color w:val="000000" w:themeColor="text1"/>
          <w:szCs w:val="20"/>
          <w:lang w:val="en-US"/>
        </w:rPr>
        <w:t xml:space="preserve"> e-mail</w:t>
      </w:r>
      <w:r w:rsidR="00734B5A" w:rsidRPr="00CC4574">
        <w:rPr>
          <w:rFonts w:cs="Arial"/>
          <w:color w:val="000000" w:themeColor="text1"/>
          <w:szCs w:val="20"/>
          <w:lang w:val="en-US"/>
        </w:rPr>
        <w:t xml:space="preserve">: </w:t>
      </w:r>
      <w:r w:rsidRPr="00CC4574">
        <w:rPr>
          <w:rFonts w:cs="Arial"/>
          <w:color w:val="000000" w:themeColor="text1"/>
          <w:szCs w:val="20"/>
          <w:lang w:val="en-US"/>
        </w:rPr>
        <w:tab/>
      </w:r>
    </w:p>
    <w:p w14:paraId="5B31BE35" w14:textId="56C2215A" w:rsidR="00734B5A" w:rsidRPr="00CC4574" w:rsidRDefault="0093678C" w:rsidP="00734B5A">
      <w:pPr>
        <w:tabs>
          <w:tab w:val="left" w:leader="dot" w:pos="2793"/>
          <w:tab w:val="left" w:leader="dot" w:pos="5301"/>
          <w:tab w:val="left" w:leader="dot" w:pos="9639"/>
        </w:tabs>
        <w:spacing w:before="360" w:line="240" w:lineRule="auto"/>
        <w:rPr>
          <w:rFonts w:cs="Arial"/>
          <w:snapToGrid w:val="0"/>
          <w:color w:val="000000" w:themeColor="text1"/>
          <w:szCs w:val="20"/>
        </w:rPr>
      </w:pPr>
      <w:r w:rsidRPr="00CC4574">
        <w:rPr>
          <w:rFonts w:cs="Arial"/>
          <w:snapToGrid w:val="0"/>
          <w:color w:val="000000" w:themeColor="text1"/>
          <w:szCs w:val="20"/>
        </w:rPr>
        <w:t xml:space="preserve">nr KRS </w:t>
      </w:r>
      <w:r w:rsidRPr="00CC4574">
        <w:rPr>
          <w:rFonts w:cs="Arial"/>
          <w:i/>
          <w:snapToGrid w:val="0"/>
          <w:color w:val="000000" w:themeColor="text1"/>
          <w:szCs w:val="20"/>
        </w:rPr>
        <w:t>(jeżeli dotyczy)</w:t>
      </w:r>
      <w:r w:rsidRPr="00CC4574">
        <w:rPr>
          <w:rFonts w:cs="Arial"/>
          <w:snapToGrid w:val="0"/>
          <w:color w:val="000000" w:themeColor="text1"/>
          <w:szCs w:val="20"/>
        </w:rPr>
        <w:t>:</w:t>
      </w:r>
      <w:r w:rsidR="00734B5A" w:rsidRPr="00CC4574">
        <w:rPr>
          <w:rFonts w:cs="Arial"/>
          <w:snapToGrid w:val="0"/>
          <w:color w:val="000000" w:themeColor="text1"/>
          <w:szCs w:val="20"/>
        </w:rPr>
        <w:t>: …………………………………………………………………………..</w:t>
      </w:r>
    </w:p>
    <w:p w14:paraId="1E5ADEA8" w14:textId="77777777" w:rsidR="00F00D2B" w:rsidRPr="00CC4574" w:rsidRDefault="00F00D2B" w:rsidP="00F00D2B">
      <w:pPr>
        <w:rPr>
          <w:rFonts w:cs="Arial"/>
          <w:color w:val="000000" w:themeColor="text1"/>
          <w:szCs w:val="20"/>
        </w:rPr>
      </w:pPr>
    </w:p>
    <w:p w14:paraId="1F1C9FFC" w14:textId="77777777" w:rsidR="00627260" w:rsidRPr="00CC4574" w:rsidRDefault="00627260" w:rsidP="00627260">
      <w:pPr>
        <w:tabs>
          <w:tab w:val="right" w:leader="dot" w:pos="9639"/>
        </w:tabs>
        <w:rPr>
          <w:rFonts w:cs="Arial"/>
          <w:b/>
          <w:color w:val="000000" w:themeColor="text1"/>
          <w:szCs w:val="20"/>
        </w:rPr>
      </w:pPr>
      <w:r w:rsidRPr="00CC4574">
        <w:rPr>
          <w:rFonts w:cs="Arial"/>
          <w:b/>
          <w:color w:val="000000" w:themeColor="text1"/>
          <w:szCs w:val="20"/>
        </w:rPr>
        <w:t xml:space="preserve">reprezentowany przez: </w:t>
      </w:r>
      <w:r w:rsidRPr="00CC4574">
        <w:rPr>
          <w:rFonts w:cs="Arial"/>
          <w:b/>
          <w:color w:val="000000" w:themeColor="text1"/>
          <w:szCs w:val="20"/>
        </w:rPr>
        <w:tab/>
      </w:r>
    </w:p>
    <w:p w14:paraId="28324EEE" w14:textId="04C4E2E8" w:rsidR="00627260" w:rsidRPr="00CC4574" w:rsidRDefault="00627260" w:rsidP="00627260">
      <w:pPr>
        <w:rPr>
          <w:rFonts w:cs="Arial"/>
          <w:color w:val="000000" w:themeColor="text1"/>
          <w:sz w:val="18"/>
          <w:szCs w:val="18"/>
        </w:rPr>
      </w:pPr>
      <w:r w:rsidRPr="00CC4574">
        <w:rPr>
          <w:rFonts w:cs="Arial"/>
          <w:color w:val="000000" w:themeColor="text1"/>
          <w:sz w:val="18"/>
          <w:szCs w:val="18"/>
        </w:rPr>
        <w:t>(należy wskazać imię i nazwisko osoby</w:t>
      </w:r>
      <w:r w:rsidR="00734B5A" w:rsidRPr="00CC4574">
        <w:rPr>
          <w:rFonts w:cs="Arial"/>
          <w:color w:val="000000" w:themeColor="text1"/>
          <w:sz w:val="18"/>
          <w:szCs w:val="18"/>
        </w:rPr>
        <w:t xml:space="preserve"> </w:t>
      </w:r>
      <w:r w:rsidRPr="00CC4574">
        <w:rPr>
          <w:rFonts w:cs="Arial"/>
          <w:color w:val="000000" w:themeColor="text1"/>
          <w:sz w:val="18"/>
          <w:szCs w:val="18"/>
        </w:rPr>
        <w:t xml:space="preserve">/ osób podpisującej ofertę. Uwaga: Zamawiający wymaga, aby ofertę oraz załączone do niej dokumenty podpisano zgodnie z zasadami reprezentacji wskazanymi we właściwym rejestrze. </w:t>
      </w:r>
    </w:p>
    <w:p w14:paraId="1151F115" w14:textId="77777777" w:rsidR="001A00E5" w:rsidRPr="0089123B" w:rsidRDefault="001A00E5" w:rsidP="00F00D2B">
      <w:pPr>
        <w:rPr>
          <w:rFonts w:cs="Arial"/>
          <w:color w:val="000000" w:themeColor="text1"/>
          <w:szCs w:val="20"/>
        </w:rPr>
      </w:pPr>
    </w:p>
    <w:p w14:paraId="0F9A764B" w14:textId="2F76FC2A" w:rsidR="001A00E5" w:rsidRPr="0089123B" w:rsidRDefault="00B65807" w:rsidP="00734B5A">
      <w:pPr>
        <w:rPr>
          <w:rFonts w:cs="Arial"/>
          <w:b/>
          <w:color w:val="000000" w:themeColor="text1"/>
          <w:szCs w:val="20"/>
        </w:rPr>
      </w:pPr>
      <w:r w:rsidRPr="0089123B">
        <w:rPr>
          <w:rFonts w:cs="Arial"/>
          <w:color w:val="000000" w:themeColor="text1"/>
          <w:szCs w:val="20"/>
        </w:rPr>
        <w:t xml:space="preserve">W odpowiedzi na </w:t>
      </w:r>
      <w:r w:rsidR="00624D7D" w:rsidRPr="0089123B">
        <w:rPr>
          <w:rFonts w:cs="Arial"/>
          <w:color w:val="000000" w:themeColor="text1"/>
          <w:szCs w:val="20"/>
        </w:rPr>
        <w:t>zapytanie ofertowe</w:t>
      </w:r>
      <w:r w:rsidR="00C970E4" w:rsidRPr="0089123B">
        <w:rPr>
          <w:rFonts w:cs="Arial"/>
          <w:color w:val="000000" w:themeColor="text1"/>
          <w:szCs w:val="20"/>
        </w:rPr>
        <w:t>,</w:t>
      </w:r>
      <w:r w:rsidRPr="0089123B">
        <w:rPr>
          <w:rFonts w:cs="Arial"/>
          <w:color w:val="000000" w:themeColor="text1"/>
          <w:szCs w:val="20"/>
        </w:rPr>
        <w:t xml:space="preserve"> dla postępowania o udzielenie zamówienia publicznego</w:t>
      </w:r>
      <w:r w:rsidR="00624D7D" w:rsidRPr="0089123B">
        <w:rPr>
          <w:rFonts w:cs="Arial"/>
          <w:color w:val="000000" w:themeColor="text1"/>
          <w:szCs w:val="20"/>
        </w:rPr>
        <w:t xml:space="preserve"> </w:t>
      </w:r>
      <w:r w:rsidRPr="0089123B">
        <w:rPr>
          <w:rFonts w:cs="Arial"/>
          <w:color w:val="000000" w:themeColor="text1"/>
          <w:szCs w:val="20"/>
        </w:rPr>
        <w:t>na:</w:t>
      </w:r>
      <w:r w:rsidR="00443281" w:rsidRPr="0089123B">
        <w:rPr>
          <w:rFonts w:cs="Arial"/>
          <w:color w:val="000000" w:themeColor="text1"/>
          <w:szCs w:val="20"/>
        </w:rPr>
        <w:t xml:space="preserve"> </w:t>
      </w:r>
      <w:r w:rsidR="00443281" w:rsidRPr="0089123B">
        <w:rPr>
          <w:rFonts w:cs="Arial"/>
          <w:b/>
          <w:color w:val="000000" w:themeColor="text1"/>
          <w:szCs w:val="20"/>
        </w:rPr>
        <w:t>Dostawę</w:t>
      </w:r>
      <w:r w:rsidR="00734B5A" w:rsidRPr="0089123B">
        <w:rPr>
          <w:rFonts w:cs="Arial"/>
          <w:color w:val="000000" w:themeColor="text1"/>
          <w:szCs w:val="20"/>
        </w:rPr>
        <w:t xml:space="preserve"> </w:t>
      </w:r>
      <w:r w:rsidR="00693F70" w:rsidRPr="0089123B">
        <w:rPr>
          <w:rFonts w:cs="Arial"/>
          <w:b/>
          <w:color w:val="000000" w:themeColor="text1"/>
          <w:szCs w:val="20"/>
        </w:rPr>
        <w:t>tonerów i tuszy do drukarek, kserokopiarek oraz urządzeń wielofunkcyjnych dla Starostwa Powiatowego w Kutnie</w:t>
      </w:r>
      <w:r w:rsidR="001A00E5" w:rsidRPr="0089123B">
        <w:rPr>
          <w:rFonts w:cs="Arial"/>
          <w:color w:val="000000" w:themeColor="text1"/>
          <w:szCs w:val="20"/>
        </w:rPr>
        <w:t>:</w:t>
      </w:r>
    </w:p>
    <w:p w14:paraId="33B8CF8C" w14:textId="77777777" w:rsidR="001A00E5" w:rsidRPr="0089123B" w:rsidRDefault="001A00E5" w:rsidP="00734B5A">
      <w:pPr>
        <w:rPr>
          <w:rFonts w:cs="Arial"/>
          <w:color w:val="000000" w:themeColor="text1"/>
          <w:szCs w:val="20"/>
        </w:rPr>
      </w:pPr>
    </w:p>
    <w:p w14:paraId="6C755EF5" w14:textId="624B67FF" w:rsidR="00FB532F" w:rsidRDefault="00FB532F" w:rsidP="0089123B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14572"/>
        </w:tabs>
        <w:ind w:left="426" w:hanging="426"/>
        <w:rPr>
          <w:rFonts w:cs="Arial"/>
          <w:color w:val="000000" w:themeColor="text1"/>
          <w:szCs w:val="20"/>
        </w:rPr>
      </w:pPr>
      <w:r w:rsidRPr="0089123B">
        <w:rPr>
          <w:rFonts w:cs="Arial"/>
          <w:color w:val="000000" w:themeColor="text1"/>
          <w:szCs w:val="20"/>
          <w:lang w:eastAsia="pl-PL"/>
        </w:rPr>
        <w:t>Oferujemy wykonanie następujących części zamówienia, na następujących warunkach:</w:t>
      </w:r>
    </w:p>
    <w:p w14:paraId="15D325DA" w14:textId="501206E5" w:rsidR="0089123B" w:rsidRPr="0089123B" w:rsidRDefault="00FB532F" w:rsidP="00851B31">
      <w:pPr>
        <w:pStyle w:val="Akapitzlist"/>
        <w:numPr>
          <w:ilvl w:val="1"/>
          <w:numId w:val="32"/>
        </w:numPr>
        <w:tabs>
          <w:tab w:val="left" w:pos="851"/>
          <w:tab w:val="left" w:leader="dot" w:pos="5757"/>
          <w:tab w:val="right" w:leader="dot" w:pos="14572"/>
        </w:tabs>
        <w:spacing w:after="0" w:line="360" w:lineRule="auto"/>
        <w:ind w:left="851" w:hanging="425"/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</w:pPr>
      <w:r w:rsidRPr="0089123B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Część I zamówienia</w:t>
      </w:r>
      <w:r w:rsidR="008A4EF3" w:rsidRPr="0089123B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 xml:space="preserve"> </w:t>
      </w:r>
      <w:r w:rsidR="00F80B42" w:rsidRPr="0089123B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–</w:t>
      </w:r>
      <w:r w:rsidR="008A4EF3" w:rsidRPr="0089123B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 xml:space="preserve"> </w:t>
      </w:r>
      <w:r w:rsidR="00F80B42" w:rsidRPr="0089123B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Dostawa tonerów do urządzeń wielofunkcyjnych</w:t>
      </w:r>
      <w:r w:rsidR="008B464A" w:rsidRPr="0089123B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 xml:space="preserve"> i drukarek</w:t>
      </w:r>
      <w:r w:rsidRPr="0089123B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:</w:t>
      </w:r>
    </w:p>
    <w:tbl>
      <w:tblPr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984"/>
        <w:gridCol w:w="1843"/>
        <w:gridCol w:w="852"/>
        <w:gridCol w:w="1842"/>
        <w:gridCol w:w="1276"/>
        <w:gridCol w:w="1559"/>
      </w:tblGrid>
      <w:tr w:rsidR="00164C4A" w:rsidRPr="00254D95" w14:paraId="11D3BB6E" w14:textId="77777777" w:rsidTr="00164C4A">
        <w:trPr>
          <w:cantSplit/>
          <w:trHeight w:val="253"/>
          <w:tblHeader/>
        </w:trPr>
        <w:tc>
          <w:tcPr>
            <w:tcW w:w="425" w:type="dxa"/>
            <w:vMerge w:val="restart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16FBDC" w14:textId="77777777" w:rsidR="00F80B42" w:rsidRPr="00254D95" w:rsidRDefault="00F80B42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1984" w:type="dxa"/>
            <w:vMerge w:val="restart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C8E8EE" w14:textId="6CC7977E" w:rsidR="00F80B42" w:rsidRPr="00254D95" w:rsidRDefault="00F80B42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Model</w:t>
            </w:r>
            <w:r w:rsidR="00443281" w:rsidRPr="00254D9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urządzenia</w:t>
            </w:r>
          </w:p>
        </w:tc>
        <w:tc>
          <w:tcPr>
            <w:tcW w:w="1843" w:type="dxa"/>
            <w:vMerge w:val="restart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9CF3A2" w14:textId="77777777" w:rsidR="00F80B42" w:rsidRPr="00254D95" w:rsidRDefault="00F80B42" w:rsidP="00F80B42">
            <w:pPr>
              <w:pStyle w:val="TableContents"/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Symbol materiału eksploatacyjnego</w:t>
            </w:r>
          </w:p>
        </w:tc>
        <w:tc>
          <w:tcPr>
            <w:tcW w:w="852" w:type="dxa"/>
            <w:vMerge w:val="restart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3B93BF" w14:textId="77777777" w:rsidR="00F80B42" w:rsidRPr="00254D95" w:rsidRDefault="00F80B42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Ilość</w:t>
            </w:r>
          </w:p>
        </w:tc>
        <w:tc>
          <w:tcPr>
            <w:tcW w:w="4677" w:type="dxa"/>
            <w:gridSpan w:val="3"/>
            <w:shd w:val="pct10" w:color="auto" w:fill="FFFFFF" w:themeFill="background1"/>
          </w:tcPr>
          <w:p w14:paraId="169FF702" w14:textId="77777777" w:rsidR="00F80B42" w:rsidRPr="00254D95" w:rsidRDefault="00F80B42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Oferta</w:t>
            </w:r>
          </w:p>
        </w:tc>
      </w:tr>
      <w:tr w:rsidR="00164C4A" w:rsidRPr="00254D95" w14:paraId="098CC97A" w14:textId="77777777" w:rsidTr="00164C4A">
        <w:trPr>
          <w:cantSplit/>
          <w:trHeight w:val="408"/>
          <w:tblHeader/>
        </w:trPr>
        <w:tc>
          <w:tcPr>
            <w:tcW w:w="425" w:type="dxa"/>
            <w:vMerge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CA2B2E" w14:textId="77777777" w:rsidR="00F80B42" w:rsidRPr="00254D95" w:rsidRDefault="00F80B42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E72A60" w14:textId="77777777" w:rsidR="00F80B42" w:rsidRPr="00254D95" w:rsidRDefault="00F80B42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1843" w:type="dxa"/>
            <w:vMerge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51743A" w14:textId="77777777" w:rsidR="00F80B42" w:rsidRPr="00254D95" w:rsidRDefault="00F80B42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852" w:type="dxa"/>
            <w:vMerge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E4AD43" w14:textId="77777777" w:rsidR="00F80B42" w:rsidRPr="00254D95" w:rsidRDefault="00F80B42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1842" w:type="dxa"/>
            <w:shd w:val="pct10" w:color="auto" w:fill="FFFFFF" w:themeFill="background1"/>
          </w:tcPr>
          <w:p w14:paraId="29D7B52A" w14:textId="278E619D" w:rsidR="00F80B42" w:rsidRPr="00254D95" w:rsidRDefault="00F80B42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254D95">
              <w:rPr>
                <w:rFonts w:cs="Arial"/>
                <w:b/>
                <w:color w:val="000000" w:themeColor="text1"/>
                <w:szCs w:val="20"/>
              </w:rPr>
              <w:t xml:space="preserve">Symbol oferowanego </w:t>
            </w:r>
            <w:r w:rsidR="00962D19" w:rsidRPr="00254D95">
              <w:rPr>
                <w:rFonts w:cs="Arial"/>
                <w:b/>
                <w:color w:val="000000" w:themeColor="text1"/>
                <w:szCs w:val="20"/>
              </w:rPr>
              <w:t>materiału eksploatacyjnego</w:t>
            </w:r>
          </w:p>
        </w:tc>
        <w:tc>
          <w:tcPr>
            <w:tcW w:w="1276" w:type="dxa"/>
            <w:shd w:val="pct10" w:color="auto" w:fill="FFFFFF" w:themeFill="background1"/>
          </w:tcPr>
          <w:p w14:paraId="534DCD38" w14:textId="77777777" w:rsidR="00F80B42" w:rsidRPr="00254D95" w:rsidRDefault="00F80B42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254D95">
              <w:rPr>
                <w:rFonts w:cs="Arial"/>
                <w:b/>
                <w:color w:val="000000" w:themeColor="text1"/>
                <w:szCs w:val="20"/>
              </w:rPr>
              <w:t>Cena jednostkowa brutto</w:t>
            </w:r>
          </w:p>
          <w:p w14:paraId="6AC6C9B0" w14:textId="24B9C866" w:rsidR="00F80B42" w:rsidRPr="00254D95" w:rsidRDefault="00443281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254D95">
              <w:rPr>
                <w:rFonts w:cs="Arial"/>
                <w:b/>
                <w:color w:val="000000" w:themeColor="text1"/>
                <w:szCs w:val="20"/>
              </w:rPr>
              <w:t>(w zł)</w:t>
            </w:r>
          </w:p>
        </w:tc>
        <w:tc>
          <w:tcPr>
            <w:tcW w:w="1559" w:type="dxa"/>
            <w:shd w:val="pct10" w:color="auto" w:fill="FFFFFF" w:themeFill="background1"/>
          </w:tcPr>
          <w:p w14:paraId="673457CD" w14:textId="77777777" w:rsidR="00F80B42" w:rsidRPr="00254D95" w:rsidRDefault="00F80B42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254D95">
              <w:rPr>
                <w:rFonts w:cs="Arial"/>
                <w:b/>
                <w:color w:val="000000" w:themeColor="text1"/>
                <w:szCs w:val="20"/>
              </w:rPr>
              <w:t>Wartość brutto</w:t>
            </w:r>
          </w:p>
          <w:p w14:paraId="5E193ED8" w14:textId="5BB7AE4B" w:rsidR="00F80B42" w:rsidRPr="00254D95" w:rsidRDefault="00443281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254D95">
              <w:rPr>
                <w:rFonts w:cs="Arial"/>
                <w:b/>
                <w:color w:val="000000" w:themeColor="text1"/>
                <w:szCs w:val="20"/>
              </w:rPr>
              <w:t>(w zł)</w:t>
            </w:r>
          </w:p>
        </w:tc>
      </w:tr>
      <w:tr w:rsidR="00164C4A" w:rsidRPr="00254D95" w14:paraId="3369491D" w14:textId="77777777" w:rsidTr="00164C4A">
        <w:trPr>
          <w:cantSplit/>
          <w:trHeight w:val="250"/>
          <w:tblHeader/>
        </w:trPr>
        <w:tc>
          <w:tcPr>
            <w:tcW w:w="425" w:type="dxa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19FB19" w14:textId="77777777" w:rsidR="00F80B42" w:rsidRPr="00254D95" w:rsidRDefault="00F80B42" w:rsidP="00962D1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254D95">
              <w:rPr>
                <w:rFonts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C2ED9B" w14:textId="77777777" w:rsidR="00F80B42" w:rsidRPr="00254D95" w:rsidRDefault="00F80B42" w:rsidP="00962D1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254D95">
              <w:rPr>
                <w:rFonts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843" w:type="dxa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225981" w14:textId="77777777" w:rsidR="00F80B42" w:rsidRPr="00254D95" w:rsidRDefault="00F80B42" w:rsidP="00962D1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254D95">
              <w:rPr>
                <w:rFonts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852" w:type="dxa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D08FFE" w14:textId="77777777" w:rsidR="00F80B42" w:rsidRPr="00254D95" w:rsidRDefault="00F80B42" w:rsidP="00962D1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254D95">
              <w:rPr>
                <w:rFonts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842" w:type="dxa"/>
            <w:shd w:val="pct10" w:color="auto" w:fill="FFFFFF" w:themeFill="background1"/>
          </w:tcPr>
          <w:p w14:paraId="7930CCED" w14:textId="77777777" w:rsidR="00F80B42" w:rsidRPr="00254D95" w:rsidRDefault="00F80B42" w:rsidP="00962D1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254D95">
              <w:rPr>
                <w:rFonts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pct10" w:color="auto" w:fill="FFFFFF" w:themeFill="background1"/>
          </w:tcPr>
          <w:p w14:paraId="60328F24" w14:textId="77777777" w:rsidR="00F80B42" w:rsidRPr="00254D95" w:rsidRDefault="00F80B42" w:rsidP="00962D1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254D95">
              <w:rPr>
                <w:rFonts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559" w:type="dxa"/>
            <w:shd w:val="pct10" w:color="auto" w:fill="FFFFFF" w:themeFill="background1"/>
          </w:tcPr>
          <w:p w14:paraId="0EAA396A" w14:textId="303C4AED" w:rsidR="00F80B42" w:rsidRPr="00254D95" w:rsidRDefault="00F80B42" w:rsidP="00962D1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254D95">
              <w:rPr>
                <w:rFonts w:cs="Arial"/>
                <w:color w:val="000000" w:themeColor="text1"/>
                <w:sz w:val="16"/>
                <w:szCs w:val="16"/>
              </w:rPr>
              <w:t>7 = 4 x 6</w:t>
            </w:r>
          </w:p>
        </w:tc>
      </w:tr>
      <w:tr w:rsidR="00164C4A" w:rsidRPr="00254D95" w14:paraId="4F111C0A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269A7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002178" w14:textId="5190302C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FS 1128 MFP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10BD73" w14:textId="2394E1AD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TK-130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40E235" w14:textId="21A26D96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2A32E7A4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DED56FD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52F3501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64C4A" w:rsidRPr="00254D95" w14:paraId="7A024A46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6D79B5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E2F8EF" w14:textId="6F52CEC2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FS 1370 DN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74BD0C" w14:textId="56D2DC51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TK-170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852F21" w14:textId="725AE25E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B6DE08C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14C59B7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91A88E4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64C4A" w:rsidRPr="00254D95" w14:paraId="7E391EEA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E84927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4B4266" w14:textId="23AB3346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FS 3140MFP+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3F05BE" w14:textId="79DAD978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TK-350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CC16D3" w14:textId="5BD5D704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14947D76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F9DE56C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77713A4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64C4A" w:rsidRPr="00254D95" w14:paraId="596C1B74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63FAE1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9C7DF4" w14:textId="35A68933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FS-4020DN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98C8FC" w14:textId="50EA2DB6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TK-360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637977" w14:textId="42E88432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5F377EE7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F0C585B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7A67F3D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64C4A" w:rsidRPr="00254D95" w14:paraId="741ADEA1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B834B9" w14:textId="6FBCCCAC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CB9159" w14:textId="6D244D46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FS-6525MFP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93CBA4" w14:textId="24B571D7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TK-475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F810EB" w14:textId="5FDCFEE0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28ADE602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25D9E0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C83B746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64C4A" w:rsidRPr="00254D95" w14:paraId="73F5694A" w14:textId="77777777" w:rsidTr="00164C4A">
        <w:trPr>
          <w:cantSplit/>
        </w:trPr>
        <w:tc>
          <w:tcPr>
            <w:tcW w:w="425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836F10" w14:textId="66CE7052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984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4AF958" w14:textId="77777777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FS-2026MFP+</w:t>
            </w:r>
          </w:p>
          <w:p w14:paraId="1848A191" w14:textId="6B4C6BD9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M6026cdn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6AE89B" w14:textId="6DD25D97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TK-590K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6A4D3C" w14:textId="3A5D4A24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4621E936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DFCA47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03E5FFF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64C4A" w:rsidRPr="00254D95" w14:paraId="53779CBA" w14:textId="77777777" w:rsidTr="00164C4A"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ADFC85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BD6205" w14:textId="77777777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661C47" w14:textId="27F20A4A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TK-590C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57AE0D" w14:textId="0B81901A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20BD15E5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0FDBE9F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18697BA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64C4A" w:rsidRPr="00254D95" w14:paraId="2E6DE9F8" w14:textId="77777777" w:rsidTr="00164C4A"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5AE5AC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29D19F" w14:textId="77777777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5BAE4E" w14:textId="0481F969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TK-590M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3AD59B" w14:textId="0949DAF5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1F216B09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013F5EF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8CEBE7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64C4A" w:rsidRPr="00254D95" w14:paraId="7B80CB17" w14:textId="77777777" w:rsidTr="00164C4A"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CAFB1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0EEBA3" w14:textId="77777777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7276B3" w14:textId="7161AA1D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TK-590Y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408A7E" w14:textId="4AC814D1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80DD8F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64969BB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969D0EC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64C4A" w:rsidRPr="00254D95" w14:paraId="55091862" w14:textId="77777777" w:rsidTr="00164C4A">
        <w:trPr>
          <w:cantSplit/>
        </w:trPr>
        <w:tc>
          <w:tcPr>
            <w:tcW w:w="425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66183E" w14:textId="4E21B57F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7</w:t>
            </w:r>
          </w:p>
        </w:tc>
        <w:tc>
          <w:tcPr>
            <w:tcW w:w="1984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BCD9F8" w14:textId="4F3CFE51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FS-C 8020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02B198" w14:textId="71F53660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TK-895K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63FE64" w14:textId="6733EF9E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0F232AEE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332B5D1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B75E61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64C4A" w:rsidRPr="00254D95" w14:paraId="548AE8CE" w14:textId="77777777" w:rsidTr="00164C4A"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F9567F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781961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7296DF" w14:textId="4E7C6C38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TK-895C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12D3F0" w14:textId="165088CC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2595961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8C6CB1C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D6AC81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64C4A" w:rsidRPr="00254D95" w14:paraId="22B930E1" w14:textId="77777777" w:rsidTr="00164C4A"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12077E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B652BF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9171D5" w14:textId="2A9CB587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TK-895M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C8C960" w14:textId="58ECD774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AE24F47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70823BE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E501EC5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64C4A" w:rsidRPr="00254D95" w14:paraId="3CD9363A" w14:textId="77777777" w:rsidTr="00164C4A"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94DBE4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C47D7D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0EFF13" w14:textId="11126E10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TK-895Y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5C4D81" w14:textId="0B15050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2915F9EC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B21A515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4C6E201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64C4A" w:rsidRPr="00254D95" w14:paraId="2F7ABAD4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021E31" w14:textId="709B2795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4D36D0" w14:textId="2989EAFC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FS 1135 MFP/ECOSYS M2535dn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3C8A86" w14:textId="2B0885FD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TK-1140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9B2307" w14:textId="0108F67B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842" w:type="dxa"/>
            <w:vAlign w:val="center"/>
          </w:tcPr>
          <w:p w14:paraId="589B9032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2F7A10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0E9AC10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2DA6E37F" w14:textId="77777777" w:rsidTr="00164C4A">
        <w:trPr>
          <w:cantSplit/>
          <w:trHeight w:val="444"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5E28C4" w14:textId="737BA072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4EA133" w14:textId="4FE48FAB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FS-4200DN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7E71FA" w14:textId="58495A80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TK-3130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E772A4" w14:textId="59621CE5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4F25D57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97B38E7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742EDBB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6D73F454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2C5371" w14:textId="78B9E90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89D045" w14:textId="23FB6A97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KYOCERA KM 1635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07C613" w14:textId="7F34DDD2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TK-410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46AD08" w14:textId="2A2EBF9F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3968D57D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5D2DE20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5A03092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15A04A21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6A3C36" w14:textId="79C3D2F0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94D43C" w14:textId="5E79F3D4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KM 3050MFP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9EE77A" w14:textId="078BE748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TK-715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22F974" w14:textId="1D3471C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24C8B195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2515DD2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689201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24C35369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838BCD" w14:textId="7C03BE63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97076B" w14:textId="7FFD90BE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KM 3035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048CCF" w14:textId="3DA6C4BB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Mita</w:t>
            </w:r>
            <w:proofErr w:type="spellEnd"/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370AB000 toner czarny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9A9B45" w14:textId="41D60F94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B43772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63E6816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32BDCD2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58260B25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06C549" w14:textId="5B4F8F29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CB476E" w14:textId="4C206BD8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ECOSYS M2040dn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800C7F" w14:textId="12D61776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TK-1170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6C2D32" w14:textId="3A4EC31D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842" w:type="dxa"/>
            <w:vAlign w:val="center"/>
          </w:tcPr>
          <w:p w14:paraId="680E8E76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17C20A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1FD9410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621D7A69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EAD070" w14:textId="085ABE65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4B33E0" w14:textId="7AA000AE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ECOSYS M3145idn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11F462" w14:textId="6747088C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TK-3060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D955E8" w14:textId="2B1FCE15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842" w:type="dxa"/>
            <w:vAlign w:val="center"/>
          </w:tcPr>
          <w:p w14:paraId="36C153F6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1BEE46D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34DFE32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6C490233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2E37F7" w14:textId="2D056F0F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25CD41" w14:textId="7E31D2B1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ECOSYS M3040dn/M3540dn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401E3E" w14:textId="586CD30D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TK-3100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D4EC17" w14:textId="61E97236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842" w:type="dxa"/>
            <w:vAlign w:val="center"/>
          </w:tcPr>
          <w:p w14:paraId="797217B4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9043D3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2AD4551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1C0B93BB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2350F4" w14:textId="67AA6F79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CF6F50" w14:textId="77777777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ECOSYS P3045dn</w:t>
            </w:r>
          </w:p>
          <w:p w14:paraId="6CE575FB" w14:textId="57EE26E7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ECOSYS M3145dn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EC1A1E" w14:textId="665759C3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TK-3160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B2B529" w14:textId="401B729E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842" w:type="dxa"/>
            <w:vAlign w:val="center"/>
          </w:tcPr>
          <w:p w14:paraId="2FDCAB94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FAF23C2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CFB9EE5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085ED34E" w14:textId="77777777" w:rsidTr="00164C4A">
        <w:trPr>
          <w:cantSplit/>
        </w:trPr>
        <w:tc>
          <w:tcPr>
            <w:tcW w:w="425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E58DA7" w14:textId="6517639A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984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77F159" w14:textId="4746C900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ECOSYS M6530cdn/M6030cdn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72A738" w14:textId="0199E3F0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TK-5140k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85D88C" w14:textId="07CA26FD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4DD15E75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421820C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486F481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02F335E3" w14:textId="77777777" w:rsidTr="00164C4A"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DD1407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562F55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627ABD" w14:textId="71465F3F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TK-5140C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0B7A9A" w14:textId="33C0E71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6D6B4CE5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871DD0F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33A69A1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76BD15E0" w14:textId="77777777" w:rsidTr="00164C4A"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66E443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4FAAEB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5CDC46" w14:textId="0A6E2E82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TK-5140M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7B60A5" w14:textId="3FFAD9D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21374D1F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196540F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F23AD52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70689F92" w14:textId="77777777" w:rsidTr="00164C4A"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FD3294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8A2983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6766F2" w14:textId="68C62DC4" w:rsidR="000C5AC7" w:rsidRPr="00254D95" w:rsidRDefault="000C5AC7" w:rsidP="00906F66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</w:t>
            </w:r>
            <w:r w:rsidR="00906F66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5140Y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E54262" w14:textId="7D15080D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7C3075BA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A214F6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AEF7BAF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35D5CA69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392667" w14:textId="0D5E3D7F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254D95">
              <w:rPr>
                <w:rFonts w:cs="Arial"/>
                <w:color w:val="000000" w:themeColor="text1"/>
                <w:szCs w:val="20"/>
              </w:rPr>
              <w:t>18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8338E5" w14:textId="498B605C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proofErr w:type="spellStart"/>
            <w:r w:rsidRPr="00254D95">
              <w:rPr>
                <w:rFonts w:cs="Arial"/>
                <w:color w:val="000000" w:themeColor="text1"/>
                <w:szCs w:val="20"/>
              </w:rPr>
              <w:t>TASKalfa</w:t>
            </w:r>
            <w:proofErr w:type="spellEnd"/>
            <w:r w:rsidRPr="00254D95">
              <w:rPr>
                <w:rFonts w:cs="Arial"/>
                <w:color w:val="000000" w:themeColor="text1"/>
                <w:szCs w:val="20"/>
              </w:rPr>
              <w:t xml:space="preserve"> 180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2AB694" w14:textId="02FC898F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TK-435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AB42AD" w14:textId="2D35E826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4A29CACD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0560027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E509E4D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6C5B3A37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03EFD1" w14:textId="1A77C9F8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254D95">
              <w:rPr>
                <w:rFonts w:cs="Arial"/>
                <w:color w:val="000000" w:themeColor="text1"/>
                <w:szCs w:val="20"/>
              </w:rPr>
              <w:t>19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1406DC" w14:textId="0817D24D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proofErr w:type="spellStart"/>
            <w:r w:rsidRPr="00254D95">
              <w:rPr>
                <w:rFonts w:cs="Arial"/>
                <w:color w:val="000000" w:themeColor="text1"/>
                <w:szCs w:val="20"/>
              </w:rPr>
              <w:t>TASKalfa</w:t>
            </w:r>
            <w:proofErr w:type="spellEnd"/>
            <w:r w:rsidRPr="00254D95">
              <w:rPr>
                <w:rFonts w:cs="Arial"/>
                <w:color w:val="000000" w:themeColor="text1"/>
                <w:szCs w:val="20"/>
              </w:rPr>
              <w:t xml:space="preserve"> 1800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57E8E8" w14:textId="14EB8BF2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TK-4105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8EF4F4" w14:textId="2B6490B1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20582B54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1830490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A52FA5A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54DED13A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577AAE" w14:textId="2D9062C6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254D95">
              <w:rPr>
                <w:rFonts w:cs="Arial"/>
                <w:color w:val="000000" w:themeColor="text1"/>
                <w:szCs w:val="20"/>
              </w:rPr>
              <w:t>20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0A32D6" w14:textId="4C0F9E9B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proofErr w:type="spellStart"/>
            <w:r w:rsidRPr="00254D95">
              <w:rPr>
                <w:rFonts w:cs="Arial"/>
                <w:color w:val="000000" w:themeColor="text1"/>
                <w:szCs w:val="20"/>
              </w:rPr>
              <w:t>Taskalfa</w:t>
            </w:r>
            <w:proofErr w:type="spellEnd"/>
            <w:r w:rsidRPr="00254D95">
              <w:rPr>
                <w:rFonts w:cs="Arial"/>
                <w:color w:val="000000" w:themeColor="text1"/>
                <w:szCs w:val="20"/>
              </w:rPr>
              <w:t xml:space="preserve"> 3011i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4D1C7B" w14:textId="0E448504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TK-7105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4A3AE6" w14:textId="75AFA2B9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0CC28DCE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EC6E23E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EE22629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738E1428" w14:textId="77777777" w:rsidTr="00164C4A">
        <w:trPr>
          <w:cantSplit/>
        </w:trPr>
        <w:tc>
          <w:tcPr>
            <w:tcW w:w="425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BE8A50" w14:textId="416EA08D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984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CD1D04" w14:textId="39D2C35D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TASKalfa</w:t>
            </w:r>
            <w:proofErr w:type="spellEnd"/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3051ci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DF0955" w14:textId="659D9349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TK-8305K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75C46A" w14:textId="692842D1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842" w:type="dxa"/>
            <w:vAlign w:val="center"/>
          </w:tcPr>
          <w:p w14:paraId="5AFCFBBC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6524459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D14D72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52ABF3CC" w14:textId="77777777" w:rsidTr="00164C4A"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A83672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3D8D41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60C848" w14:textId="489829F6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TK-8305C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F071E9" w14:textId="108E9AA3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842" w:type="dxa"/>
            <w:vAlign w:val="center"/>
          </w:tcPr>
          <w:p w14:paraId="624EC5F1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30CA7A4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787E01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580E82F4" w14:textId="77777777" w:rsidTr="00164C4A"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B4C11D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612D82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1BA201" w14:textId="49CF11A4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TK-8305M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22C8AC" w14:textId="27E4A3C9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842" w:type="dxa"/>
            <w:vAlign w:val="center"/>
          </w:tcPr>
          <w:p w14:paraId="65792CD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4B97949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A6ECF2C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025F84B9" w14:textId="77777777" w:rsidTr="00164C4A">
        <w:trPr>
          <w:cantSplit/>
          <w:trHeight w:val="370"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C2BEC8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1DC6F7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66B012" w14:textId="096C1C61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TK-8305Y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7D812D" w14:textId="13897E39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842" w:type="dxa"/>
            <w:vAlign w:val="center"/>
          </w:tcPr>
          <w:p w14:paraId="69D15EA2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0284B0A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4D389F0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478B9B88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735A17" w14:textId="1B7FEE9E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984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53F6A1" w14:textId="1CBC010A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TASKalfa</w:t>
            </w:r>
            <w:proofErr w:type="spellEnd"/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2552ci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2959E7" w14:textId="7380962D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TK-8345K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6ABD78" w14:textId="270E295F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6BF39A87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B7C29A5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556A1D7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2A84A8A8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DA95DC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B3F083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1EB865" w14:textId="6555E013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TK-8345C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94B643" w14:textId="2A822C72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420EB54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DF0B7D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6C91057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1F488C3C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4700B6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F30B20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FEAFA1" w14:textId="5EEFC856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TK-8345M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A487A2" w14:textId="2FE56A8D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DF42B04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B231822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C61CED6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701CEEDB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389EE2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3409B6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655B24" w14:textId="0F357EDD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TK-8345Y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664D9D" w14:textId="12509D62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DBC828F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3E991F9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291D81F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2E7AF016" w14:textId="77777777" w:rsidTr="00D71D1E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324E66" w14:textId="69A6960C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254D95">
              <w:rPr>
                <w:rFonts w:cs="Arial"/>
                <w:color w:val="000000" w:themeColor="text1"/>
                <w:szCs w:val="20"/>
              </w:rPr>
              <w:t>23</w:t>
            </w:r>
          </w:p>
        </w:tc>
        <w:tc>
          <w:tcPr>
            <w:tcW w:w="1984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F65E71" w14:textId="39B27BD0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proofErr w:type="spellStart"/>
            <w:r w:rsidRPr="00254D95">
              <w:rPr>
                <w:rFonts w:cs="Arial"/>
                <w:color w:val="000000" w:themeColor="text1"/>
                <w:szCs w:val="20"/>
              </w:rPr>
              <w:t>TASKalfa</w:t>
            </w:r>
            <w:proofErr w:type="spellEnd"/>
            <w:r w:rsidRPr="00254D95">
              <w:rPr>
                <w:rFonts w:cs="Arial"/>
                <w:color w:val="000000" w:themeColor="text1"/>
                <w:szCs w:val="20"/>
              </w:rPr>
              <w:t xml:space="preserve"> 4551ci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920884" w14:textId="0F44B1C8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TK-8505K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5D8646" w14:textId="5965099D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EF4E880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4882B66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6F5CB09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09B65F19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B6F21E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7343DC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FF3C65" w14:textId="142EC293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TK-8505C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BCB0A2" w14:textId="60EB4283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9D0E455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DD4748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A877594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2F853D97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BBDF51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72F7E0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9C10DC" w14:textId="3C6395E0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TK-8505M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3FA283" w14:textId="537976A2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D4A463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574A8E4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77FDE6F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31054149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B5B5EA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10B477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E806C9" w14:textId="75C910E5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TK-8505Y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59006B" w14:textId="3D9A1E8C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171F9F0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C8E552A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B65F21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3555CB29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F74397" w14:textId="73866D5A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254D95">
              <w:rPr>
                <w:rFonts w:cs="Arial"/>
                <w:color w:val="000000" w:themeColor="text1"/>
                <w:szCs w:val="20"/>
              </w:rPr>
              <w:t>24</w:t>
            </w:r>
          </w:p>
        </w:tc>
        <w:tc>
          <w:tcPr>
            <w:tcW w:w="1984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E8DE20" w14:textId="5C92B65A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proofErr w:type="spellStart"/>
            <w:r w:rsidRPr="00254D95">
              <w:rPr>
                <w:rFonts w:cs="Arial"/>
                <w:color w:val="000000" w:themeColor="text1"/>
                <w:szCs w:val="20"/>
              </w:rPr>
              <w:t>Bizhub</w:t>
            </w:r>
            <w:proofErr w:type="spellEnd"/>
            <w:r w:rsidRPr="00254D95">
              <w:rPr>
                <w:rFonts w:cs="Arial"/>
                <w:color w:val="000000" w:themeColor="text1"/>
                <w:szCs w:val="20"/>
              </w:rPr>
              <w:t xml:space="preserve"> C280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9E39DC" w14:textId="036A7E34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TN216K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1E644C" w14:textId="27784CC3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7FA7400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E410D46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0A7182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6F6B4752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23FE71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E51423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424973" w14:textId="4D258D56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TN216C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08863C" w14:textId="34ABF46F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412943F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7CE16AC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848798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6655CFAE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C7DFD7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E3226F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ACC24F" w14:textId="43CD1825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TN216M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A71D34" w14:textId="2E242AC5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31818D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E7D34B1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45B1C3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499DB0F8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788A78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64DF9C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E31820" w14:textId="3C898D8D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TN216Y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213CCD" w14:textId="040826BA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B262849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1E471FA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3F56E85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76DF5E03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044058" w14:textId="420A7A89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254251" w14:textId="39AA3487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Bizhub</w:t>
            </w:r>
            <w:proofErr w:type="spellEnd"/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C282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6DE8CE" w14:textId="51AE017F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TN217K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88F655" w14:textId="1B7C58E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F5F105D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D03B8CB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2D52AFF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6E0EFE96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val="340"/>
        </w:trPr>
        <w:tc>
          <w:tcPr>
            <w:tcW w:w="425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74F3C5" w14:textId="5BDA8AFE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984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6CE316" w14:textId="6DB19D09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Triumph</w:t>
            </w:r>
            <w:proofErr w:type="spellEnd"/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-Adler MFP 2508ci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50B900" w14:textId="69BBE133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CK-8530K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D63880" w14:textId="67BB5A3C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3D4257F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534C9C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52D186E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21D6F18C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49BD66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F3C41A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B6EF51" w14:textId="1981A18A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CK-8530C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07B00D" w14:textId="1D1EFAA2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57F989FC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B2F694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4E6B5BE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4D7AA981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7744F2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9CC0F9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A3C7C1" w14:textId="4881E7FA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CK-8530M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3312E6" w14:textId="3AAD3478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726905F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21639FB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9BB3204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43B29B28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FD5230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46DC79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84CA0C" w14:textId="21C2A07C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CK-8530Y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482220" w14:textId="42937410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3A51F174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4A8C215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92AA2C2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695E98DE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37F84D" w14:textId="7201B508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254D95">
              <w:rPr>
                <w:rFonts w:cs="Arial"/>
                <w:color w:val="000000" w:themeColor="text1"/>
                <w:szCs w:val="20"/>
              </w:rPr>
              <w:t>27</w:t>
            </w:r>
          </w:p>
        </w:tc>
        <w:tc>
          <w:tcPr>
            <w:tcW w:w="1984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3D84BB" w14:textId="2DD85A70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proofErr w:type="spellStart"/>
            <w:r w:rsidRPr="00254D95">
              <w:rPr>
                <w:rFonts w:cs="Arial"/>
                <w:color w:val="000000" w:themeColor="text1"/>
                <w:szCs w:val="20"/>
              </w:rPr>
              <w:t>Triumph</w:t>
            </w:r>
            <w:proofErr w:type="spellEnd"/>
            <w:r w:rsidRPr="00254D95">
              <w:rPr>
                <w:rFonts w:cs="Arial"/>
                <w:color w:val="000000" w:themeColor="text1"/>
                <w:szCs w:val="20"/>
              </w:rPr>
              <w:t>-Adler MFP 2507ci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19BCD8" w14:textId="60123F3F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CK-8511K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6E8C2E" w14:textId="37113572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35047D2E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843179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0ECD972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6D0011D8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EED74A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C63349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AA45AC" w14:textId="2A3C1CEC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CK-8511C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3F9C45" w14:textId="5F2E60A6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2A5AD32B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963D2C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599813F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5DB0517A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D325E1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61117E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E8BFB3" w14:textId="113EB51F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CK-8511M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0F2751" w14:textId="2DB7208F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266440D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F186007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528EA47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7CF9AD3E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tcBorders>
              <w:bottom w:val="single" w:sz="6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8E0AC7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6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405F71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bottom w:val="single" w:sz="6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9A4226" w14:textId="6568CD90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CK-8511Y</w:t>
            </w:r>
          </w:p>
        </w:tc>
        <w:tc>
          <w:tcPr>
            <w:tcW w:w="852" w:type="dxa"/>
            <w:tcBorders>
              <w:bottom w:val="single" w:sz="6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E88C51" w14:textId="00A2EF53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bottom w:val="single" w:sz="6" w:space="0" w:color="000000"/>
            </w:tcBorders>
            <w:vAlign w:val="center"/>
          </w:tcPr>
          <w:p w14:paraId="685BB11A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  <w:vAlign w:val="center"/>
          </w:tcPr>
          <w:p w14:paraId="20A61CB2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6" w:space="0" w:color="000000"/>
            </w:tcBorders>
            <w:vAlign w:val="center"/>
          </w:tcPr>
          <w:p w14:paraId="1FA7A1DF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54D95" w:rsidRPr="00254D95" w14:paraId="4BD56B28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val="297"/>
        </w:trPr>
        <w:tc>
          <w:tcPr>
            <w:tcW w:w="425" w:type="dxa"/>
            <w:vMerge w:val="restart"/>
            <w:tcBorders>
              <w:top w:val="single" w:sz="6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C5E128" w14:textId="328F45CF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5B7B85" w14:textId="3D75E519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TASKalfa</w:t>
            </w:r>
            <w:proofErr w:type="spellEnd"/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2554ci</w:t>
            </w:r>
          </w:p>
        </w:tc>
        <w:tc>
          <w:tcPr>
            <w:tcW w:w="18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09E7BCD" w14:textId="2872FCC8" w:rsidR="00254D95" w:rsidRPr="00254D95" w:rsidRDefault="00254D95" w:rsidP="00CF6B32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TK-8365</w:t>
            </w:r>
            <w:r w:rsidR="00CF6B32">
              <w:rPr>
                <w:rFonts w:ascii="Arial" w:hAnsi="Arial" w:cs="Arial"/>
                <w:color w:val="000000" w:themeColor="text1"/>
                <w:sz w:val="20"/>
                <w:szCs w:val="20"/>
              </w:rPr>
              <w:t>Y</w:t>
            </w: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(żółty)</w:t>
            </w:r>
          </w:p>
        </w:tc>
        <w:tc>
          <w:tcPr>
            <w:tcW w:w="852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00432F" w14:textId="0EF302B1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1E4880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22FBB2" w14:textId="09EBD13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EB369" w14:textId="77777777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54D95" w:rsidRPr="00254D95" w14:paraId="79CF3DF0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val="297"/>
        </w:trPr>
        <w:tc>
          <w:tcPr>
            <w:tcW w:w="425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4DCB50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7DA676" w14:textId="77777777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67D402" w14:textId="1BBAFE45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TK-8365K (czarny)</w:t>
            </w:r>
          </w:p>
        </w:tc>
        <w:tc>
          <w:tcPr>
            <w:tcW w:w="852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3D3414" w14:textId="6FB958DB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03DDEC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658DD7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F222E" w14:textId="77777777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54D95" w:rsidRPr="00254D95" w14:paraId="594E2B4A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val="297"/>
        </w:trPr>
        <w:tc>
          <w:tcPr>
            <w:tcW w:w="425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2DA283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C04B63" w14:textId="77777777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418FFF7" w14:textId="3492C7D0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TK-8365C (błękitny)</w:t>
            </w:r>
          </w:p>
        </w:tc>
        <w:tc>
          <w:tcPr>
            <w:tcW w:w="852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2068E4" w14:textId="7E0852F2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C64DB94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48940E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4CE60" w14:textId="77777777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54D95" w:rsidRPr="00254D95" w14:paraId="2B44E37F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val="297"/>
        </w:trPr>
        <w:tc>
          <w:tcPr>
            <w:tcW w:w="425" w:type="dxa"/>
            <w:vMerge/>
            <w:tcBorders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DF9DCF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B5E590" w14:textId="77777777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34BD93" w14:textId="20630CB2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TK-8365M (purpurowy)</w:t>
            </w:r>
          </w:p>
        </w:tc>
        <w:tc>
          <w:tcPr>
            <w:tcW w:w="852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597868" w14:textId="12EAC908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6D1CF9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FD6B93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CE8E" w14:textId="77777777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3FF5E78B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val="297"/>
        </w:trPr>
        <w:tc>
          <w:tcPr>
            <w:tcW w:w="425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52C149" w14:textId="542EEC81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984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CDCBDC" w14:textId="2733FE56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KYOCERA ECOSYS MA5500ifx</w:t>
            </w:r>
          </w:p>
        </w:tc>
        <w:tc>
          <w:tcPr>
            <w:tcW w:w="18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12958F" w14:textId="10B0EB2F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TK-3430</w:t>
            </w:r>
          </w:p>
        </w:tc>
        <w:tc>
          <w:tcPr>
            <w:tcW w:w="852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00523C" w14:textId="6E3B178E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5FA5FB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D6F7462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CA84" w14:textId="77777777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2F016F34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val="297"/>
        </w:trPr>
        <w:tc>
          <w:tcPr>
            <w:tcW w:w="425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C0A52C" w14:textId="6C03863D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984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8D757C" w14:textId="5E41C27A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KYOCERA ECOSYS MA4500ifx</w:t>
            </w:r>
          </w:p>
        </w:tc>
        <w:tc>
          <w:tcPr>
            <w:tcW w:w="18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E0CA20" w14:textId="1BCEA6F4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TK-3300</w:t>
            </w:r>
          </w:p>
        </w:tc>
        <w:tc>
          <w:tcPr>
            <w:tcW w:w="852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B6EA50" w14:textId="61E78FF1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480436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8D65CEA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759EB" w14:textId="77777777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54D95" w:rsidRPr="00254D95" w14:paraId="320E9AFB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val="297"/>
        </w:trPr>
        <w:tc>
          <w:tcPr>
            <w:tcW w:w="8222" w:type="dxa"/>
            <w:gridSpan w:val="6"/>
            <w:tcBorders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219008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Cena brutto oferty dla Części I zamówienia (w tym podatek VAT)</w:t>
            </w:r>
          </w:p>
          <w:p w14:paraId="5CA1AB08" w14:textId="14008E4A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(suma Wartości brutto (kol. 7) dla poz. 1-30; w zł)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2B37F5" w14:textId="77777777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34B1FFCB" w14:textId="2D91D7EA" w:rsidR="00040B88" w:rsidRPr="00164C4A" w:rsidRDefault="00040B88" w:rsidP="00164C4A">
      <w:pPr>
        <w:tabs>
          <w:tab w:val="right" w:leader="dot" w:pos="14572"/>
        </w:tabs>
        <w:rPr>
          <w:rFonts w:cs="Arial"/>
          <w:color w:val="000000" w:themeColor="text1"/>
          <w:szCs w:val="20"/>
        </w:rPr>
      </w:pPr>
    </w:p>
    <w:p w14:paraId="4F14F5D0" w14:textId="7DD6C7B6" w:rsidR="002A1A4B" w:rsidRPr="00164C4A" w:rsidRDefault="002A1A4B" w:rsidP="00164C4A">
      <w:pPr>
        <w:tabs>
          <w:tab w:val="right" w:leader="dot" w:pos="14572"/>
        </w:tabs>
        <w:rPr>
          <w:rFonts w:cs="Arial"/>
          <w:color w:val="000000" w:themeColor="text1"/>
          <w:szCs w:val="20"/>
        </w:rPr>
      </w:pPr>
    </w:p>
    <w:p w14:paraId="33B8906C" w14:textId="49C804B7" w:rsidR="00164C4A" w:rsidRPr="00164C4A" w:rsidRDefault="00164C4A" w:rsidP="00164C4A">
      <w:pPr>
        <w:tabs>
          <w:tab w:val="right" w:leader="dot" w:pos="14572"/>
        </w:tabs>
        <w:rPr>
          <w:rFonts w:cs="Arial"/>
          <w:color w:val="000000" w:themeColor="text1"/>
          <w:szCs w:val="20"/>
        </w:rPr>
      </w:pPr>
    </w:p>
    <w:p w14:paraId="1969B0F5" w14:textId="60F7F5BB" w:rsidR="00164C4A" w:rsidRPr="00164C4A" w:rsidRDefault="00164C4A" w:rsidP="00164C4A">
      <w:pPr>
        <w:tabs>
          <w:tab w:val="right" w:leader="dot" w:pos="14572"/>
        </w:tabs>
        <w:rPr>
          <w:rFonts w:cs="Arial"/>
          <w:color w:val="000000" w:themeColor="text1"/>
          <w:szCs w:val="20"/>
        </w:rPr>
      </w:pPr>
    </w:p>
    <w:p w14:paraId="239AECFD" w14:textId="3682EDEE" w:rsidR="00164C4A" w:rsidRPr="00164C4A" w:rsidRDefault="00164C4A" w:rsidP="00164C4A">
      <w:pPr>
        <w:tabs>
          <w:tab w:val="right" w:leader="dot" w:pos="14572"/>
        </w:tabs>
        <w:rPr>
          <w:rFonts w:cs="Arial"/>
          <w:color w:val="000000" w:themeColor="text1"/>
          <w:szCs w:val="20"/>
        </w:rPr>
      </w:pPr>
    </w:p>
    <w:p w14:paraId="57EE9EA6" w14:textId="7D953FA5" w:rsidR="00164C4A" w:rsidRPr="00164C4A" w:rsidRDefault="00164C4A" w:rsidP="00164C4A">
      <w:pPr>
        <w:tabs>
          <w:tab w:val="right" w:leader="dot" w:pos="14572"/>
        </w:tabs>
        <w:rPr>
          <w:rFonts w:cs="Arial"/>
          <w:color w:val="000000" w:themeColor="text1"/>
          <w:szCs w:val="20"/>
        </w:rPr>
      </w:pPr>
    </w:p>
    <w:p w14:paraId="61B78790" w14:textId="737B2E92" w:rsidR="00164C4A" w:rsidRPr="00164C4A" w:rsidRDefault="00164C4A" w:rsidP="00164C4A">
      <w:pPr>
        <w:tabs>
          <w:tab w:val="right" w:leader="dot" w:pos="14572"/>
        </w:tabs>
        <w:rPr>
          <w:rFonts w:cs="Arial"/>
          <w:color w:val="000000" w:themeColor="text1"/>
          <w:szCs w:val="20"/>
        </w:rPr>
      </w:pPr>
    </w:p>
    <w:p w14:paraId="57B68748" w14:textId="77777777" w:rsidR="00164C4A" w:rsidRPr="00164C4A" w:rsidRDefault="00164C4A" w:rsidP="00164C4A">
      <w:pPr>
        <w:tabs>
          <w:tab w:val="right" w:leader="dot" w:pos="14572"/>
        </w:tabs>
        <w:rPr>
          <w:rFonts w:cs="Arial"/>
          <w:color w:val="000000" w:themeColor="text1"/>
          <w:szCs w:val="20"/>
        </w:rPr>
      </w:pPr>
    </w:p>
    <w:p w14:paraId="397CCDB7" w14:textId="16A8F8B8" w:rsidR="00334F3B" w:rsidRPr="00BA01D9" w:rsidRDefault="000427A8" w:rsidP="00851B31">
      <w:pPr>
        <w:pStyle w:val="Akapitzlist"/>
        <w:numPr>
          <w:ilvl w:val="1"/>
          <w:numId w:val="32"/>
        </w:numPr>
        <w:tabs>
          <w:tab w:val="left" w:pos="851"/>
          <w:tab w:val="left" w:leader="dot" w:pos="5757"/>
          <w:tab w:val="right" w:leader="dot" w:pos="14572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BA01D9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lastRenderedPageBreak/>
        <w:t xml:space="preserve">Część II zamówienia – </w:t>
      </w:r>
      <w:r w:rsidR="00A076CE" w:rsidRPr="00BA01D9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Dostawa tonerów i tuszy do drukarek</w:t>
      </w:r>
      <w:r w:rsidR="00BA01D9" w:rsidRPr="00BA01D9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 xml:space="preserve"> i</w:t>
      </w:r>
      <w:r w:rsidR="00A076CE" w:rsidRPr="00BA01D9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 xml:space="preserve"> kopiarek</w:t>
      </w:r>
    </w:p>
    <w:tbl>
      <w:tblPr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2"/>
        <w:gridCol w:w="1968"/>
        <w:gridCol w:w="1985"/>
        <w:gridCol w:w="709"/>
        <w:gridCol w:w="1842"/>
        <w:gridCol w:w="1276"/>
        <w:gridCol w:w="1559"/>
      </w:tblGrid>
      <w:tr w:rsidR="00A47F5F" w:rsidRPr="00A47F5F" w14:paraId="7BFD27A9" w14:textId="77777777" w:rsidTr="00D426F0">
        <w:trPr>
          <w:cantSplit/>
          <w:trHeight w:val="253"/>
          <w:tblHeader/>
        </w:trPr>
        <w:tc>
          <w:tcPr>
            <w:tcW w:w="442" w:type="dxa"/>
            <w:vMerge w:val="restart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34FD35" w14:textId="77777777" w:rsidR="00962D19" w:rsidRPr="00A47F5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1968" w:type="dxa"/>
            <w:vMerge w:val="restart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E2C22F" w14:textId="77777777" w:rsidR="00962D19" w:rsidRPr="00A47F5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Model</w:t>
            </w:r>
          </w:p>
        </w:tc>
        <w:tc>
          <w:tcPr>
            <w:tcW w:w="1985" w:type="dxa"/>
            <w:vMerge w:val="restart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403615" w14:textId="77777777" w:rsidR="00962D19" w:rsidRPr="00A47F5F" w:rsidRDefault="00962D19" w:rsidP="00962D19">
            <w:pPr>
              <w:pStyle w:val="TableContents"/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Symbol materiału eksploatacyjnego</w:t>
            </w:r>
          </w:p>
        </w:tc>
        <w:tc>
          <w:tcPr>
            <w:tcW w:w="709" w:type="dxa"/>
            <w:vMerge w:val="restart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676F29" w14:textId="77777777" w:rsidR="00962D19" w:rsidRPr="00A47F5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Ilość</w:t>
            </w:r>
          </w:p>
        </w:tc>
        <w:tc>
          <w:tcPr>
            <w:tcW w:w="4677" w:type="dxa"/>
            <w:gridSpan w:val="3"/>
            <w:shd w:val="pct10" w:color="auto" w:fill="FFFFFF" w:themeFill="background1"/>
          </w:tcPr>
          <w:p w14:paraId="3E206630" w14:textId="77777777" w:rsidR="00962D19" w:rsidRPr="00A47F5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Oferta</w:t>
            </w:r>
          </w:p>
        </w:tc>
      </w:tr>
      <w:tr w:rsidR="00A47F5F" w:rsidRPr="00A47F5F" w14:paraId="5440C9C7" w14:textId="77777777" w:rsidTr="00D426F0">
        <w:trPr>
          <w:cantSplit/>
          <w:trHeight w:val="408"/>
          <w:tblHeader/>
        </w:trPr>
        <w:tc>
          <w:tcPr>
            <w:tcW w:w="442" w:type="dxa"/>
            <w:vMerge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E771A3" w14:textId="77777777" w:rsidR="00962D19" w:rsidRPr="00A47F5F" w:rsidRDefault="00962D19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1968" w:type="dxa"/>
            <w:vMerge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FF3BC6" w14:textId="77777777" w:rsidR="00962D19" w:rsidRPr="00A47F5F" w:rsidRDefault="00962D19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1985" w:type="dxa"/>
            <w:vMerge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A518A9" w14:textId="77777777" w:rsidR="00962D19" w:rsidRPr="00A47F5F" w:rsidRDefault="00962D19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709" w:type="dxa"/>
            <w:vMerge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AFDD70" w14:textId="77777777" w:rsidR="00962D19" w:rsidRPr="00A47F5F" w:rsidRDefault="00962D19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1842" w:type="dxa"/>
            <w:shd w:val="pct10" w:color="auto" w:fill="FFFFFF" w:themeFill="background1"/>
          </w:tcPr>
          <w:p w14:paraId="0DCF0DEC" w14:textId="77777777" w:rsidR="00962D19" w:rsidRPr="00A47F5F" w:rsidRDefault="00962D19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A47F5F">
              <w:rPr>
                <w:rFonts w:cs="Arial"/>
                <w:b/>
                <w:color w:val="000000" w:themeColor="text1"/>
                <w:szCs w:val="20"/>
              </w:rPr>
              <w:t>Symbol oferowanego materiału eksploatacyjnego</w:t>
            </w:r>
          </w:p>
        </w:tc>
        <w:tc>
          <w:tcPr>
            <w:tcW w:w="1276" w:type="dxa"/>
            <w:shd w:val="pct10" w:color="auto" w:fill="FFFFFF" w:themeFill="background1"/>
          </w:tcPr>
          <w:p w14:paraId="5B55D081" w14:textId="77777777" w:rsidR="00962D19" w:rsidRPr="00A47F5F" w:rsidRDefault="00962D19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A47F5F">
              <w:rPr>
                <w:rFonts w:cs="Arial"/>
                <w:b/>
                <w:color w:val="000000" w:themeColor="text1"/>
                <w:szCs w:val="20"/>
              </w:rPr>
              <w:t>Cena jednostkowa brutto</w:t>
            </w:r>
          </w:p>
          <w:p w14:paraId="062CC06E" w14:textId="77777777" w:rsidR="00962D19" w:rsidRPr="00A47F5F" w:rsidRDefault="00962D19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A47F5F">
              <w:rPr>
                <w:rFonts w:cs="Arial"/>
                <w:b/>
                <w:color w:val="000000" w:themeColor="text1"/>
                <w:szCs w:val="20"/>
              </w:rPr>
              <w:t>[zł]</w:t>
            </w:r>
          </w:p>
        </w:tc>
        <w:tc>
          <w:tcPr>
            <w:tcW w:w="1559" w:type="dxa"/>
            <w:shd w:val="pct10" w:color="auto" w:fill="FFFFFF" w:themeFill="background1"/>
          </w:tcPr>
          <w:p w14:paraId="7DDEEE16" w14:textId="77777777" w:rsidR="00962D19" w:rsidRPr="00A47F5F" w:rsidRDefault="00962D19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A47F5F">
              <w:rPr>
                <w:rFonts w:cs="Arial"/>
                <w:b/>
                <w:color w:val="000000" w:themeColor="text1"/>
                <w:szCs w:val="20"/>
              </w:rPr>
              <w:t>Wartość brutto</w:t>
            </w:r>
          </w:p>
          <w:p w14:paraId="6C60AFAF" w14:textId="77777777" w:rsidR="00962D19" w:rsidRPr="00A47F5F" w:rsidRDefault="00962D19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A47F5F">
              <w:rPr>
                <w:rFonts w:cs="Arial"/>
                <w:b/>
                <w:color w:val="000000" w:themeColor="text1"/>
                <w:szCs w:val="20"/>
              </w:rPr>
              <w:t>[zł]</w:t>
            </w:r>
          </w:p>
        </w:tc>
      </w:tr>
      <w:tr w:rsidR="00A47F5F" w:rsidRPr="00A47F5F" w14:paraId="5E4E3A96" w14:textId="77777777" w:rsidTr="00D426F0">
        <w:trPr>
          <w:cantSplit/>
          <w:trHeight w:val="170"/>
          <w:tblHeader/>
        </w:trPr>
        <w:tc>
          <w:tcPr>
            <w:tcW w:w="442" w:type="dxa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89C536" w14:textId="77777777" w:rsidR="00962D19" w:rsidRPr="00A47F5F" w:rsidRDefault="00962D19" w:rsidP="00962D1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A47F5F">
              <w:rPr>
                <w:rFonts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968" w:type="dxa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5F945D" w14:textId="77777777" w:rsidR="00962D19" w:rsidRPr="00A47F5F" w:rsidRDefault="00962D19" w:rsidP="00962D1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A47F5F">
              <w:rPr>
                <w:rFonts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985" w:type="dxa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CB9545" w14:textId="77777777" w:rsidR="00962D19" w:rsidRPr="00A47F5F" w:rsidRDefault="00962D19" w:rsidP="00962D1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A47F5F">
              <w:rPr>
                <w:rFonts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2A379C" w14:textId="77777777" w:rsidR="00962D19" w:rsidRPr="00A47F5F" w:rsidRDefault="00962D19" w:rsidP="00962D1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A47F5F">
              <w:rPr>
                <w:rFonts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842" w:type="dxa"/>
            <w:shd w:val="pct10" w:color="auto" w:fill="FFFFFF" w:themeFill="background1"/>
          </w:tcPr>
          <w:p w14:paraId="60A41058" w14:textId="77777777" w:rsidR="00962D19" w:rsidRPr="00A47F5F" w:rsidRDefault="00962D19" w:rsidP="00962D1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A47F5F">
              <w:rPr>
                <w:rFonts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pct10" w:color="auto" w:fill="FFFFFF" w:themeFill="background1"/>
          </w:tcPr>
          <w:p w14:paraId="1113F469" w14:textId="77777777" w:rsidR="00962D19" w:rsidRPr="00A47F5F" w:rsidRDefault="00962D19" w:rsidP="00962D1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A47F5F">
              <w:rPr>
                <w:rFonts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559" w:type="dxa"/>
            <w:shd w:val="pct10" w:color="auto" w:fill="FFFFFF" w:themeFill="background1"/>
          </w:tcPr>
          <w:p w14:paraId="45941DF6" w14:textId="77777777" w:rsidR="00962D19" w:rsidRPr="00A47F5F" w:rsidRDefault="00962D19" w:rsidP="00962D1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A47F5F">
              <w:rPr>
                <w:rFonts w:cs="Arial"/>
                <w:color w:val="000000" w:themeColor="text1"/>
                <w:sz w:val="16"/>
                <w:szCs w:val="16"/>
              </w:rPr>
              <w:t>7 = 4 x 6</w:t>
            </w:r>
          </w:p>
        </w:tc>
      </w:tr>
      <w:tr w:rsidR="00A47F5F" w:rsidRPr="00A47F5F" w14:paraId="6E7010BB" w14:textId="77777777" w:rsidTr="00D426F0">
        <w:tc>
          <w:tcPr>
            <w:tcW w:w="442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2A6C9F" w14:textId="20BA2213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68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9611B0" w14:textId="41270D2E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Brother</w:t>
            </w:r>
            <w:proofErr w:type="spellEnd"/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HL 5250DN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316594" w14:textId="12317515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TN-3170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12B409" w14:textId="0E65522A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2918BDE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4AFB23F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355D242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6B265C05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3621E4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BF1DD8" w14:textId="77777777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E89E2B" w14:textId="600DDD30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TN-3130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08A207" w14:textId="0EEB62AB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63CA82F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00CCB0B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5D65922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7F797162" w14:textId="77777777" w:rsidTr="00D426F0">
        <w:tc>
          <w:tcPr>
            <w:tcW w:w="442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845D87" w14:textId="0DA5C11E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68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04BDF6" w14:textId="7734E0A2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Brother</w:t>
            </w:r>
            <w:proofErr w:type="spellEnd"/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MFC-8860DN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F86FDE" w14:textId="429A8EA1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TN-3130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E867E5" w14:textId="3E5E7FFE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CE6AAA2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82CFF04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140012A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7A4AFA6A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90E4E8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AA51C0" w14:textId="77777777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0F18CE" w14:textId="4A611461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TN-3170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375972" w14:textId="0957B6AB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36F569C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15A839A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8777832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367302D4" w14:textId="77777777" w:rsidTr="00D426F0">
        <w:tc>
          <w:tcPr>
            <w:tcW w:w="442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8F8856" w14:textId="040E6F82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968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6E004A" w14:textId="0507610B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Design Jet T125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0E07CD" w14:textId="072288D7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711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4E131F" w14:textId="52E8492A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A406953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4155F8E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2FFB296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4D702544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C9AC44" w14:textId="0EBED689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E25C5B" w14:textId="173331A0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FDFCFA" w14:textId="344BBEC7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711 (czerwony)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DEEE92" w14:textId="58E2AF0F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773124F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4922E2D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7024725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447AE305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A066B8" w14:textId="5CB83146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9153B8" w14:textId="5051AEB4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45A07F" w14:textId="0B62B954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711 (niebieski)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2AFC22" w14:textId="656C8E0D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28176F95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62068B1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45D25AB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409A3B00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B3611D" w14:textId="70D75F75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A1784A" w14:textId="48C4714C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909828" w14:textId="10926DF4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711 (żółty)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2A183D" w14:textId="5C90EC53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27F0B09B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7B3F8FB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E63AABF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77605491" w14:textId="77777777" w:rsidTr="00D426F0">
        <w:tc>
          <w:tcPr>
            <w:tcW w:w="442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2EFA88" w14:textId="25BAC06E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68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9E8FBD" w14:textId="6A5524DA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HP </w:t>
            </w:r>
            <w:proofErr w:type="spellStart"/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Designjet</w:t>
            </w:r>
            <w:proofErr w:type="spellEnd"/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T830  MFP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FCEF65" w14:textId="5F73A5FF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728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78D633" w14:textId="72B40991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4BE3A91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0D9B6ED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B4B6B4D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2D59C7A1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993896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1C9A5A" w14:textId="77777777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5A2997" w14:textId="7FDFE905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728 (niebieski)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FA56DB" w14:textId="4BFB7401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5E2D098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9694A88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75D3226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79BD5C52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4C2D93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7D422F" w14:textId="77777777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60E07C" w14:textId="089E28B4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728 (czerwony)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90E5F6" w14:textId="368C28CE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5D3044D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B58FA94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F91DC4D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50D6619C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8BBAA2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83DB01" w14:textId="77777777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757C78" w14:textId="3A062F24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728 (żółty)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34EFE5" w14:textId="1A4B5CC9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3E3F809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BAF54EC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059D1E7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3BC7BACD" w14:textId="77777777" w:rsidTr="00D426F0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0B0587" w14:textId="700CE0F6" w:rsidR="00A47F5F" w:rsidRPr="00A47F5F" w:rsidRDefault="006B1C9D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DFD613" w14:textId="2C3B353F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LJ P2055 (mono)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245C10" w14:textId="767674F2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05X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EC9E63" w14:textId="3971578F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1E852E3C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64B6758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5C899F9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06ED8CF0" w14:textId="77777777" w:rsidTr="00E65C4F">
        <w:trPr>
          <w:trHeight w:val="247"/>
        </w:trPr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56200A" w14:textId="3C29422E" w:rsidR="00A47F5F" w:rsidRPr="00A47F5F" w:rsidRDefault="006B1C9D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180A1C" w14:textId="4C38D54D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LJ 1022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BA99DF" w14:textId="3B5BC855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12A 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ADBDAD" w14:textId="4B214B28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2652827F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6650426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C5D009F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5651826C" w14:textId="77777777" w:rsidTr="00D426F0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447700" w14:textId="6C27FA55" w:rsidR="00A47F5F" w:rsidRPr="00A47F5F" w:rsidRDefault="006B1C9D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963475" w14:textId="574D150C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LJ 1200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675733" w14:textId="432D4D31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15X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89328C" w14:textId="3BF736DB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1D64D15F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FC0D8F1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44F6E90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60E54F46" w14:textId="77777777" w:rsidTr="00D426F0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054998" w14:textId="0BDE8382" w:rsidR="00A47F5F" w:rsidRPr="00A47F5F" w:rsidRDefault="006B1C9D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E51653" w14:textId="1600322C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LJ 1150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963A48" w14:textId="209187D2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24A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46A49E" w14:textId="0A1441DC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725E750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427BE75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3C2528A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14EE194E" w14:textId="77777777" w:rsidTr="00D426F0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1F13C9" w14:textId="2E5EC0A1" w:rsidR="00A47F5F" w:rsidRPr="00A47F5F" w:rsidRDefault="006B1C9D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46DA51" w14:textId="462F3BBC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LJ M1120MFP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32162A" w14:textId="1D137896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36A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8920B3" w14:textId="0F05CB71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BB84BE5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8445401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0576C99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7920284F" w14:textId="77777777" w:rsidTr="00D426F0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4D7225" w14:textId="6BDB8163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6B1C9D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20C0BE" w14:textId="6C5A6353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LJ 1320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8F27EB" w14:textId="62A1469C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49X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FB359E" w14:textId="601EB865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C44C0AB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4A04AE5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46606D0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7EEDA66E" w14:textId="77777777" w:rsidTr="00D426F0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B75B3A" w14:textId="01296152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1C4580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33BC13" w14:textId="1594DFD9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LJ P2015dn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C31658" w14:textId="0B5C438E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53X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3D07F5" w14:textId="6D984925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867219C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781552E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7ADBB0D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6EF059E7" w14:textId="77777777" w:rsidTr="00D426F0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16B973" w14:textId="12C58D78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1C4580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D57BC5" w14:textId="063AF0E1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LJ P3015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FA0C4F" w14:textId="1E379286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55X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B70113" w14:textId="54FCEDA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2EB10F98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9AFFDF4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FAE5B46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1DF1A2D6" w14:textId="77777777" w:rsidTr="00D426F0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68EDE5" w14:textId="3B5854C9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1C4580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7B3F17" w14:textId="06360ABF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LJ PRO MFP M225dw (mono)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30011E" w14:textId="6246E427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83X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A7925F" w14:textId="54AB90CC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842" w:type="dxa"/>
            <w:vAlign w:val="center"/>
          </w:tcPr>
          <w:p w14:paraId="18A72260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EDE8AE0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A829097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2F342925" w14:textId="77777777" w:rsidTr="00D426F0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B5EC14" w14:textId="61A803A0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1C4580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77515D" w14:textId="54DEB9C6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LJ P1102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792A08" w14:textId="7F89CEB2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85A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4E7F85" w14:textId="64CB86D6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247F1305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A096A7A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646A4FD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1551CB00" w14:textId="77777777" w:rsidTr="00D426F0">
        <w:tc>
          <w:tcPr>
            <w:tcW w:w="442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1B42DC" w14:textId="6CB7940D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1C4580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968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E0EAA1" w14:textId="6BC334ED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HP LJ 100 </w:t>
            </w:r>
            <w:proofErr w:type="spellStart"/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Color</w:t>
            </w:r>
            <w:proofErr w:type="spellEnd"/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MFP M175a (kolor)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96144D" w14:textId="3AD26B99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126A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95CACD" w14:textId="35769E08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B920BFD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CE2C9F1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36A0516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6D9E98A6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E586B4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6DA112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C92F25" w14:textId="22995D65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126A (niebieski)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225EBC" w14:textId="70A09FEA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398FFEE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F9F18B1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582FFDC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0D98010D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531090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AF52AF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03CC7B" w14:textId="5D23C500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126A (czerwony)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C85A67" w14:textId="4049678B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F412BCF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23A90ED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BD676CB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0668445C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6CF5CA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1E0459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99AC7E" w14:textId="5B161177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126A (żółty)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7B0F4D" w14:textId="78A8F77D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606D94A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FCA96F7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A0E6C94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282EEAD5" w14:textId="77777777" w:rsidTr="00D426F0">
        <w:tc>
          <w:tcPr>
            <w:tcW w:w="442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1321AF" w14:textId="047BE43C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A47F5F">
              <w:rPr>
                <w:rFonts w:cs="Arial"/>
                <w:color w:val="000000" w:themeColor="text1"/>
                <w:szCs w:val="20"/>
              </w:rPr>
              <w:t>1</w:t>
            </w:r>
            <w:r w:rsidR="001C4580">
              <w:rPr>
                <w:rFonts w:cs="Arial"/>
                <w:color w:val="000000" w:themeColor="text1"/>
                <w:szCs w:val="20"/>
              </w:rPr>
              <w:t>6</w:t>
            </w:r>
          </w:p>
        </w:tc>
        <w:tc>
          <w:tcPr>
            <w:tcW w:w="1968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00337B" w14:textId="6D5EA94B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A47F5F">
              <w:rPr>
                <w:rFonts w:cs="Arial"/>
                <w:color w:val="000000" w:themeColor="text1"/>
                <w:szCs w:val="20"/>
              </w:rPr>
              <w:t xml:space="preserve">HP </w:t>
            </w:r>
            <w:proofErr w:type="spellStart"/>
            <w:r w:rsidRPr="00A47F5F">
              <w:rPr>
                <w:rFonts w:cs="Arial"/>
                <w:color w:val="000000" w:themeColor="text1"/>
                <w:szCs w:val="20"/>
              </w:rPr>
              <w:t>Officejet</w:t>
            </w:r>
            <w:proofErr w:type="spellEnd"/>
            <w:r w:rsidRPr="00A47F5F">
              <w:rPr>
                <w:rFonts w:cs="Arial"/>
                <w:color w:val="000000" w:themeColor="text1"/>
                <w:szCs w:val="20"/>
              </w:rPr>
              <w:t xml:space="preserve"> K7100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C3C7A9" w14:textId="3A52CDAB" w:rsidR="00A47F5F" w:rsidRPr="00A47F5F" w:rsidRDefault="00BC666D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HP 338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CF46EE" w14:textId="601E40A1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FE0FC90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54613ED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C774F6E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342A3638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F3A5E0" w14:textId="78C2C956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2F5A90" w14:textId="59504DBA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B23E80" w14:textId="03A25621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344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147577" w14:textId="05CEEA36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3EB1C38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DA6367B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C84F7FC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36BD8017" w14:textId="77777777" w:rsidTr="00D426F0">
        <w:tc>
          <w:tcPr>
            <w:tcW w:w="442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296EEE" w14:textId="5F12FD19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1C4580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968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915690" w14:textId="220B5BDC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HP </w:t>
            </w:r>
            <w:proofErr w:type="spellStart"/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Officejet</w:t>
            </w:r>
            <w:proofErr w:type="spellEnd"/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7610 (kolor)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B28B55" w14:textId="28CFD5D3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932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981E7C" w14:textId="484ABD65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9D65662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EBCD78C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DA60FEC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07991B82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E7C467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667949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47C581" w14:textId="765098F1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932 (niebieski)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70B37D" w14:textId="0D0839CF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CA2A325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6598906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3EA8910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2EF061CA" w14:textId="77777777" w:rsidTr="00E65C4F">
        <w:trPr>
          <w:trHeight w:val="238"/>
        </w:trPr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C104E6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E5A7A5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5D58B5" w14:textId="0F9E6F2D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932 (czerwony)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20E394" w14:textId="4C1BD4EF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17C79E14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0081BA9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21A1DA7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6B1A19D2" w14:textId="77777777" w:rsidTr="00E65C4F">
        <w:trPr>
          <w:trHeight w:val="226"/>
        </w:trPr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E45F38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25C335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BE9641" w14:textId="62C4A884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932 (żółty)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9718D3" w14:textId="2D81CC09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6A02EFD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A37A607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3E96024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648C64D1" w14:textId="77777777" w:rsidTr="00D426F0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32EB89" w14:textId="0EF5C45F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1</w:t>
            </w:r>
            <w:r w:rsidR="001C4580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82A808" w14:textId="3F8BECBA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LEXMARK E120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751CC3" w14:textId="76057794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12016SE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DD4739" w14:textId="3890443B" w:rsidR="00A47F5F" w:rsidRPr="00A47F5F" w:rsidRDefault="008C4C9A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842" w:type="dxa"/>
            <w:vAlign w:val="center"/>
          </w:tcPr>
          <w:p w14:paraId="63021C23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2FE6106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3DD1C1D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14204093" w14:textId="77777777" w:rsidTr="00D426F0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7F0224" w14:textId="791C193A" w:rsidR="00A47F5F" w:rsidRPr="00A47F5F" w:rsidRDefault="001C4580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81E61D" w14:textId="4FE2A7C7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OKI B432 </w:t>
            </w:r>
            <w:proofErr w:type="spellStart"/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dn</w:t>
            </w:r>
            <w:proofErr w:type="spellEnd"/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65A180" w14:textId="454B4B38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45807111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F1A9D5" w14:textId="74917995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1842" w:type="dxa"/>
            <w:vAlign w:val="center"/>
          </w:tcPr>
          <w:p w14:paraId="7F0D0D71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2C9A9AE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D7F34F9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253689A9" w14:textId="77777777" w:rsidTr="00962D1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97"/>
        </w:trPr>
        <w:tc>
          <w:tcPr>
            <w:tcW w:w="8222" w:type="dxa"/>
            <w:gridSpan w:val="6"/>
            <w:tcBorders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70D262" w14:textId="035C0B36" w:rsidR="00A47F5F" w:rsidRPr="00A47F5F" w:rsidRDefault="00A47F5F" w:rsidP="00A47F5F">
            <w:pPr>
              <w:pStyle w:val="Standard"/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Cena brutto oferty dla Części II zamówienia (w tym podatek VAT)</w:t>
            </w:r>
          </w:p>
          <w:p w14:paraId="3343DB89" w14:textId="378C573D" w:rsidR="00A47F5F" w:rsidRPr="00A47F5F" w:rsidRDefault="00A47F5F" w:rsidP="001C4580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(suma Wartości brutto (kol. 7) dla poz. 1-</w:t>
            </w:r>
            <w:bookmarkStart w:id="0" w:name="_GoBack"/>
            <w:bookmarkEnd w:id="0"/>
            <w:r w:rsidR="001C4580">
              <w:rPr>
                <w:rFonts w:ascii="Arial" w:hAnsi="Arial" w:cs="Arial"/>
                <w:color w:val="000000" w:themeColor="text1"/>
                <w:sz w:val="20"/>
                <w:szCs w:val="20"/>
              </w:rPr>
              <w:t>19</w:t>
            </w: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; w zł)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D49D9D4" w14:textId="24F86491" w:rsidR="00A47F5F" w:rsidRPr="00A47F5F" w:rsidRDefault="00A47F5F" w:rsidP="008100E4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999D620" w14:textId="77777777" w:rsidR="00E65C4F" w:rsidRPr="004209C7" w:rsidRDefault="00E65C4F" w:rsidP="004209C7">
      <w:pPr>
        <w:tabs>
          <w:tab w:val="left" w:pos="993"/>
        </w:tabs>
        <w:rPr>
          <w:rFonts w:cs="Arial"/>
          <w:color w:val="000000" w:themeColor="text1"/>
          <w:szCs w:val="20"/>
        </w:rPr>
      </w:pPr>
    </w:p>
    <w:p w14:paraId="5CFB9C3B" w14:textId="65CF37BA" w:rsidR="00E65C4F" w:rsidRPr="004209C7" w:rsidRDefault="0093678C" w:rsidP="004209C7">
      <w:pPr>
        <w:tabs>
          <w:tab w:val="left" w:pos="993"/>
        </w:tabs>
        <w:jc w:val="center"/>
        <w:rPr>
          <w:rFonts w:cs="Arial"/>
          <w:b/>
          <w:color w:val="000000" w:themeColor="text1"/>
          <w:szCs w:val="20"/>
        </w:rPr>
      </w:pPr>
      <w:r w:rsidRPr="004209C7">
        <w:rPr>
          <w:rFonts w:cs="Arial"/>
          <w:b/>
          <w:color w:val="000000" w:themeColor="text1"/>
          <w:szCs w:val="20"/>
        </w:rPr>
        <w:t xml:space="preserve">UWAGA: WYKONAWCA WYPEŁNIA PKT 1.1 – 1.2 FORMULARZA OFERTOWEGO TYLKO </w:t>
      </w:r>
    </w:p>
    <w:p w14:paraId="0C674D62" w14:textId="257E3E6C" w:rsidR="0093678C" w:rsidRPr="004209C7" w:rsidRDefault="0093678C" w:rsidP="004209C7">
      <w:pPr>
        <w:tabs>
          <w:tab w:val="left" w:pos="993"/>
        </w:tabs>
        <w:jc w:val="center"/>
        <w:rPr>
          <w:rFonts w:cs="Arial"/>
          <w:b/>
          <w:color w:val="000000" w:themeColor="text1"/>
          <w:szCs w:val="20"/>
        </w:rPr>
      </w:pPr>
      <w:r w:rsidRPr="004209C7">
        <w:rPr>
          <w:rFonts w:cs="Arial"/>
          <w:b/>
          <w:color w:val="000000" w:themeColor="text1"/>
          <w:szCs w:val="20"/>
        </w:rPr>
        <w:t>I WYŁĄCZNIE W ODNIESIENIU DO CZĘŚCI ZAMÓWIENIA, NA K</w:t>
      </w:r>
      <w:r w:rsidR="004209C7" w:rsidRPr="004209C7">
        <w:rPr>
          <w:rFonts w:cs="Arial"/>
          <w:b/>
          <w:color w:val="000000" w:themeColor="text1"/>
          <w:szCs w:val="20"/>
        </w:rPr>
        <w:t>T</w:t>
      </w:r>
      <w:r w:rsidRPr="004209C7">
        <w:rPr>
          <w:rFonts w:cs="Arial"/>
          <w:b/>
          <w:color w:val="000000" w:themeColor="text1"/>
          <w:szCs w:val="20"/>
        </w:rPr>
        <w:t>ÓRE SKŁADA OFERTĘ</w:t>
      </w:r>
    </w:p>
    <w:p w14:paraId="16DABB2A" w14:textId="77777777" w:rsidR="009019DF" w:rsidRPr="004209C7" w:rsidRDefault="009019DF" w:rsidP="004209C7">
      <w:pPr>
        <w:tabs>
          <w:tab w:val="right" w:leader="dot" w:pos="9633"/>
        </w:tabs>
        <w:rPr>
          <w:rFonts w:cs="Arial"/>
          <w:color w:val="000000" w:themeColor="text1"/>
          <w:szCs w:val="20"/>
        </w:rPr>
      </w:pPr>
    </w:p>
    <w:p w14:paraId="3C02F170" w14:textId="77777777" w:rsidR="00B65807" w:rsidRPr="004209C7" w:rsidRDefault="00AA5A4E" w:rsidP="004209C7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14572"/>
        </w:tabs>
        <w:ind w:left="426" w:hanging="426"/>
        <w:rPr>
          <w:rFonts w:cs="Arial"/>
          <w:color w:val="000000" w:themeColor="text1"/>
          <w:szCs w:val="20"/>
        </w:rPr>
      </w:pPr>
      <w:r w:rsidRPr="004209C7">
        <w:rPr>
          <w:rFonts w:cs="Arial"/>
          <w:color w:val="000000" w:themeColor="text1"/>
          <w:szCs w:val="20"/>
          <w:lang w:eastAsia="pl-PL"/>
        </w:rPr>
        <w:t>Oświadczamy</w:t>
      </w:r>
      <w:r w:rsidRPr="004209C7">
        <w:rPr>
          <w:rFonts w:cs="Arial"/>
          <w:color w:val="000000" w:themeColor="text1"/>
          <w:szCs w:val="20"/>
        </w:rPr>
        <w:t>, że zamówienie realizować będziemy: sami/z udziałem podwykonawcy-ów</w:t>
      </w:r>
      <w:r w:rsidRPr="004209C7">
        <w:rPr>
          <w:rFonts w:cs="Arial"/>
          <w:b/>
          <w:color w:val="000000" w:themeColor="text1"/>
          <w:szCs w:val="20"/>
        </w:rPr>
        <w:t>**</w:t>
      </w:r>
    </w:p>
    <w:p w14:paraId="57F519F2" w14:textId="77777777" w:rsidR="00B65807" w:rsidRPr="004209C7" w:rsidRDefault="00AA5A4E" w:rsidP="004209C7">
      <w:pPr>
        <w:ind w:left="426"/>
        <w:rPr>
          <w:rFonts w:cs="Arial"/>
          <w:color w:val="000000" w:themeColor="text1"/>
          <w:sz w:val="18"/>
          <w:szCs w:val="18"/>
        </w:rPr>
      </w:pPr>
      <w:r w:rsidRPr="004209C7">
        <w:rPr>
          <w:rFonts w:cs="Arial"/>
          <w:i/>
          <w:color w:val="000000" w:themeColor="text1"/>
          <w:sz w:val="18"/>
          <w:szCs w:val="18"/>
        </w:rPr>
        <w:t>(w przypadku udziału podwykonawców w realizacji zamówienia, Zamawiający żąda wskazania przez Wykonawcę części zamówienia (zakres prac), których wykonanie Wykonawca zamierza powierzyć podwykonawcom, i podania przez Wykonawcę firm podwykonawców</w:t>
      </w:r>
      <w:r w:rsidR="00AA1C18" w:rsidRPr="004209C7">
        <w:rPr>
          <w:rFonts w:cs="Arial"/>
          <w:i/>
          <w:color w:val="000000" w:themeColor="text1"/>
          <w:sz w:val="18"/>
          <w:szCs w:val="18"/>
        </w:rPr>
        <w:t xml:space="preserve"> o ile są znani</w:t>
      </w:r>
      <w:r w:rsidRPr="004209C7">
        <w:rPr>
          <w:rFonts w:cs="Arial"/>
          <w:i/>
          <w:color w:val="000000" w:themeColor="text1"/>
          <w:sz w:val="18"/>
          <w:szCs w:val="18"/>
        </w:rPr>
        <w:t>)</w:t>
      </w:r>
    </w:p>
    <w:p w14:paraId="09D4BC80" w14:textId="57E8C165" w:rsidR="00C86BB1" w:rsidRPr="004209C7" w:rsidRDefault="00C86BB1" w:rsidP="004209C7">
      <w:pPr>
        <w:tabs>
          <w:tab w:val="right" w:leader="dot" w:pos="14572"/>
        </w:tabs>
        <w:ind w:left="426"/>
        <w:rPr>
          <w:rFonts w:cs="Arial"/>
          <w:color w:val="000000" w:themeColor="text1"/>
          <w:szCs w:val="20"/>
        </w:rPr>
      </w:pPr>
      <w:r w:rsidRPr="004209C7">
        <w:rPr>
          <w:rFonts w:cs="Arial"/>
          <w:color w:val="000000" w:themeColor="text1"/>
          <w:szCs w:val="20"/>
        </w:rPr>
        <w:tab/>
      </w:r>
    </w:p>
    <w:p w14:paraId="1750242C" w14:textId="3A0A1723" w:rsidR="00C86BB1" w:rsidRPr="004209C7" w:rsidRDefault="00C86BB1" w:rsidP="004209C7">
      <w:pPr>
        <w:tabs>
          <w:tab w:val="right" w:leader="dot" w:pos="14572"/>
        </w:tabs>
        <w:ind w:left="426"/>
        <w:rPr>
          <w:rFonts w:cs="Arial"/>
          <w:color w:val="000000" w:themeColor="text1"/>
          <w:szCs w:val="20"/>
        </w:rPr>
      </w:pPr>
      <w:r w:rsidRPr="004209C7">
        <w:rPr>
          <w:rFonts w:cs="Arial"/>
          <w:color w:val="000000" w:themeColor="text1"/>
          <w:szCs w:val="20"/>
        </w:rPr>
        <w:tab/>
      </w:r>
    </w:p>
    <w:p w14:paraId="30267C2C" w14:textId="0DEB9B80" w:rsidR="00C86BB1" w:rsidRPr="004209C7" w:rsidRDefault="00C86BB1" w:rsidP="004209C7">
      <w:pPr>
        <w:tabs>
          <w:tab w:val="right" w:leader="dot" w:pos="14572"/>
        </w:tabs>
        <w:ind w:left="426"/>
        <w:rPr>
          <w:rFonts w:cs="Arial"/>
          <w:color w:val="000000" w:themeColor="text1"/>
          <w:szCs w:val="20"/>
        </w:rPr>
      </w:pPr>
      <w:r w:rsidRPr="004209C7">
        <w:rPr>
          <w:rFonts w:cs="Arial"/>
          <w:color w:val="000000" w:themeColor="text1"/>
          <w:szCs w:val="20"/>
        </w:rPr>
        <w:tab/>
      </w:r>
    </w:p>
    <w:p w14:paraId="465E7243" w14:textId="31C25F62" w:rsidR="0093678C" w:rsidRPr="004209C7" w:rsidRDefault="00F51262" w:rsidP="004209C7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14572"/>
        </w:tabs>
        <w:ind w:left="426" w:hanging="426"/>
        <w:rPr>
          <w:rFonts w:cs="Arial"/>
          <w:color w:val="000000" w:themeColor="text1"/>
          <w:szCs w:val="20"/>
        </w:rPr>
      </w:pPr>
      <w:r w:rsidRPr="004209C7">
        <w:rPr>
          <w:rFonts w:cs="Arial"/>
          <w:color w:val="000000" w:themeColor="text1"/>
          <w:szCs w:val="20"/>
          <w:lang w:eastAsia="pl-PL"/>
        </w:rPr>
        <w:t>Składając</w:t>
      </w:r>
      <w:r w:rsidRPr="004209C7">
        <w:rPr>
          <w:rFonts w:cs="Arial"/>
          <w:color w:val="000000" w:themeColor="text1"/>
          <w:szCs w:val="20"/>
        </w:rPr>
        <w:t xml:space="preserve"> ofertę oświadczamy, że:</w:t>
      </w:r>
    </w:p>
    <w:p w14:paraId="35825A33" w14:textId="4F312383" w:rsidR="00B65807" w:rsidRPr="004209C7" w:rsidRDefault="003F2E68" w:rsidP="004209C7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4209C7">
        <w:rPr>
          <w:rFonts w:cs="Arial"/>
          <w:color w:val="000000" w:themeColor="text1"/>
          <w:szCs w:val="20"/>
        </w:rPr>
        <w:t xml:space="preserve">zapoznaliśmy się i w pełni oraz bez żadnych zastrzeżeń akceptujemy treść </w:t>
      </w:r>
      <w:r w:rsidR="00624D7D" w:rsidRPr="004209C7">
        <w:rPr>
          <w:rFonts w:cs="Arial"/>
          <w:color w:val="000000" w:themeColor="text1"/>
          <w:szCs w:val="20"/>
        </w:rPr>
        <w:t xml:space="preserve">Zapytania ofertowego </w:t>
      </w:r>
      <w:r w:rsidRPr="004209C7">
        <w:rPr>
          <w:rFonts w:cs="Arial"/>
          <w:color w:val="000000" w:themeColor="text1"/>
          <w:szCs w:val="20"/>
        </w:rPr>
        <w:t>wraz</w:t>
      </w:r>
      <w:r w:rsidR="001F4B3C" w:rsidRPr="004209C7">
        <w:rPr>
          <w:rFonts w:cs="Arial"/>
          <w:color w:val="000000" w:themeColor="text1"/>
          <w:szCs w:val="20"/>
        </w:rPr>
        <w:t> </w:t>
      </w:r>
      <w:r w:rsidRPr="004209C7">
        <w:rPr>
          <w:rFonts w:cs="Arial"/>
          <w:color w:val="000000" w:themeColor="text1"/>
          <w:szCs w:val="20"/>
        </w:rPr>
        <w:t>z załącznik</w:t>
      </w:r>
      <w:r w:rsidR="004209C7">
        <w:rPr>
          <w:rFonts w:cs="Arial"/>
          <w:color w:val="000000" w:themeColor="text1"/>
          <w:szCs w:val="20"/>
        </w:rPr>
        <w:t>ami, z wyjaśnieniami i zmianami,</w:t>
      </w:r>
    </w:p>
    <w:p w14:paraId="12CF6E7A" w14:textId="5B8366F9" w:rsidR="00A80690" w:rsidRPr="004209C7" w:rsidRDefault="00A80690" w:rsidP="004209C7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4209C7">
        <w:rPr>
          <w:rFonts w:cs="Arial"/>
          <w:color w:val="000000" w:themeColor="text1"/>
          <w:szCs w:val="20"/>
        </w:rPr>
        <w:t xml:space="preserve">nie zachodzą wobec mnie przesłanki wykluczenia z postepowania o udzielenie zamówienia wskazane w art. 7 ust. 1 </w:t>
      </w:r>
      <w:r w:rsidRPr="004209C7">
        <w:rPr>
          <w:color w:val="000000" w:themeColor="text1"/>
        </w:rPr>
        <w:t>ustawy z dnia 13 kwietnia 2022 r. o szczególnych rozwiązaniach w zakresie przeciwdziałania wspieraniu agresji na Ukrainę oraz służących ochronie bezpieczeństwa narodowego (</w:t>
      </w:r>
      <w:proofErr w:type="spellStart"/>
      <w:r w:rsidR="004209C7" w:rsidRPr="004209C7">
        <w:rPr>
          <w:color w:val="000000" w:themeColor="text1"/>
        </w:rPr>
        <w:t>t.j</w:t>
      </w:r>
      <w:proofErr w:type="spellEnd"/>
      <w:r w:rsidR="004209C7" w:rsidRPr="004209C7">
        <w:rPr>
          <w:color w:val="000000" w:themeColor="text1"/>
        </w:rPr>
        <w:t xml:space="preserve">. </w:t>
      </w:r>
      <w:r w:rsidRPr="004209C7">
        <w:rPr>
          <w:rFonts w:cs="Arial"/>
          <w:color w:val="000000" w:themeColor="text1"/>
          <w:szCs w:val="20"/>
        </w:rPr>
        <w:t>Dz. U. z 202</w:t>
      </w:r>
      <w:r w:rsidR="004209C7" w:rsidRPr="004209C7">
        <w:rPr>
          <w:rFonts w:cs="Arial"/>
          <w:color w:val="000000" w:themeColor="text1"/>
          <w:szCs w:val="20"/>
        </w:rPr>
        <w:t>3</w:t>
      </w:r>
      <w:r w:rsidRPr="004209C7">
        <w:rPr>
          <w:rFonts w:cs="Arial"/>
          <w:color w:val="000000" w:themeColor="text1"/>
          <w:szCs w:val="20"/>
        </w:rPr>
        <w:t xml:space="preserve"> r., </w:t>
      </w:r>
      <w:r w:rsidRPr="004209C7">
        <w:rPr>
          <w:color w:val="000000" w:themeColor="text1"/>
        </w:rPr>
        <w:t xml:space="preserve">poz. </w:t>
      </w:r>
      <w:r w:rsidR="004209C7" w:rsidRPr="004209C7">
        <w:rPr>
          <w:color w:val="000000" w:themeColor="text1"/>
        </w:rPr>
        <w:t>1497 ze</w:t>
      </w:r>
      <w:r w:rsidR="0029673B" w:rsidRPr="004209C7">
        <w:rPr>
          <w:color w:val="000000" w:themeColor="text1"/>
        </w:rPr>
        <w:t xml:space="preserve"> zm.</w:t>
      </w:r>
      <w:r w:rsidR="004209C7">
        <w:rPr>
          <w:color w:val="000000" w:themeColor="text1"/>
        </w:rPr>
        <w:t>),</w:t>
      </w:r>
    </w:p>
    <w:p w14:paraId="64CB24D3" w14:textId="333E2D7B" w:rsidR="00B65807" w:rsidRPr="004209C7" w:rsidRDefault="003F2E68" w:rsidP="004209C7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4209C7">
        <w:rPr>
          <w:rFonts w:cs="Arial"/>
          <w:color w:val="000000" w:themeColor="text1"/>
          <w:szCs w:val="20"/>
        </w:rPr>
        <w:t>oferujemy wykonanie przedmiotu zamówienia zgodnie z warunkami zapisanymi w </w:t>
      </w:r>
      <w:r w:rsidR="00624D7D" w:rsidRPr="004209C7">
        <w:rPr>
          <w:rFonts w:cs="Arial"/>
          <w:color w:val="000000" w:themeColor="text1"/>
          <w:szCs w:val="20"/>
        </w:rPr>
        <w:t>Zapytaniu ofertowym</w:t>
      </w:r>
      <w:r w:rsidRPr="004209C7">
        <w:rPr>
          <w:rFonts w:cs="Arial"/>
          <w:color w:val="000000" w:themeColor="text1"/>
          <w:szCs w:val="20"/>
        </w:rPr>
        <w:t xml:space="preserve"> i załącznikach do </w:t>
      </w:r>
      <w:r w:rsidR="00624D7D" w:rsidRPr="004209C7">
        <w:rPr>
          <w:rFonts w:cs="Arial"/>
          <w:color w:val="000000" w:themeColor="text1"/>
          <w:szCs w:val="20"/>
        </w:rPr>
        <w:t>niego</w:t>
      </w:r>
      <w:r w:rsidR="004209C7">
        <w:rPr>
          <w:rFonts w:cs="Arial"/>
          <w:color w:val="000000" w:themeColor="text1"/>
          <w:szCs w:val="20"/>
        </w:rPr>
        <w:t>,</w:t>
      </w:r>
    </w:p>
    <w:p w14:paraId="6050ABBC" w14:textId="381CAC9D" w:rsidR="00B65807" w:rsidRPr="004209C7" w:rsidRDefault="003F2E68" w:rsidP="004209C7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4209C7">
        <w:rPr>
          <w:rFonts w:cs="Arial"/>
          <w:color w:val="000000" w:themeColor="text1"/>
          <w:szCs w:val="20"/>
        </w:rPr>
        <w:t>w pełni i bez żadnych zastrzeżeń akceptujemy warunki um</w:t>
      </w:r>
      <w:r w:rsidR="008A44DF" w:rsidRPr="004209C7">
        <w:rPr>
          <w:rFonts w:cs="Arial"/>
          <w:color w:val="000000" w:themeColor="text1"/>
          <w:szCs w:val="20"/>
        </w:rPr>
        <w:t>owy</w:t>
      </w:r>
      <w:r w:rsidRPr="004209C7">
        <w:rPr>
          <w:rFonts w:cs="Arial"/>
          <w:color w:val="000000" w:themeColor="text1"/>
          <w:szCs w:val="20"/>
        </w:rPr>
        <w:t xml:space="preserve"> na wykonanie zamówienia zapisane w</w:t>
      </w:r>
      <w:r w:rsidR="001F4B3C" w:rsidRPr="004209C7">
        <w:rPr>
          <w:rFonts w:cs="Arial"/>
          <w:color w:val="000000" w:themeColor="text1"/>
          <w:szCs w:val="20"/>
        </w:rPr>
        <w:t> </w:t>
      </w:r>
      <w:r w:rsidR="00624D7D" w:rsidRPr="004209C7">
        <w:rPr>
          <w:rFonts w:cs="Arial"/>
          <w:color w:val="000000" w:themeColor="text1"/>
          <w:szCs w:val="20"/>
        </w:rPr>
        <w:t>Zapytaniu ofertowym</w:t>
      </w:r>
      <w:r w:rsidRPr="004209C7">
        <w:rPr>
          <w:rFonts w:cs="Arial"/>
          <w:color w:val="000000" w:themeColor="text1"/>
          <w:szCs w:val="20"/>
        </w:rPr>
        <w:t xml:space="preserve"> wraz z załącznikami i w przypadku wyboru naszej oferty zobowiązujemy się</w:t>
      </w:r>
      <w:r w:rsidR="001F4B3C" w:rsidRPr="004209C7">
        <w:rPr>
          <w:rFonts w:cs="Arial"/>
          <w:color w:val="000000" w:themeColor="text1"/>
          <w:szCs w:val="20"/>
        </w:rPr>
        <w:t> </w:t>
      </w:r>
      <w:r w:rsidRPr="004209C7">
        <w:rPr>
          <w:rFonts w:cs="Arial"/>
          <w:color w:val="000000" w:themeColor="text1"/>
          <w:szCs w:val="20"/>
        </w:rPr>
        <w:t>do</w:t>
      </w:r>
      <w:r w:rsidR="001F4B3C" w:rsidRPr="004209C7">
        <w:rPr>
          <w:rFonts w:cs="Arial"/>
          <w:color w:val="000000" w:themeColor="text1"/>
          <w:szCs w:val="20"/>
        </w:rPr>
        <w:t> </w:t>
      </w:r>
      <w:r w:rsidRPr="004209C7">
        <w:rPr>
          <w:rFonts w:cs="Arial"/>
          <w:color w:val="000000" w:themeColor="text1"/>
          <w:szCs w:val="20"/>
        </w:rPr>
        <w:t>zawarcia um</w:t>
      </w:r>
      <w:r w:rsidR="008A44DF" w:rsidRPr="004209C7">
        <w:rPr>
          <w:rFonts w:cs="Arial"/>
          <w:color w:val="000000" w:themeColor="text1"/>
          <w:szCs w:val="20"/>
        </w:rPr>
        <w:t>owy</w:t>
      </w:r>
      <w:r w:rsidRPr="004209C7">
        <w:rPr>
          <w:rFonts w:cs="Arial"/>
          <w:color w:val="000000" w:themeColor="text1"/>
          <w:szCs w:val="20"/>
        </w:rPr>
        <w:t xml:space="preserve"> na proponowanych w ni</w:t>
      </w:r>
      <w:r w:rsidR="008A44DF" w:rsidRPr="004209C7">
        <w:rPr>
          <w:rFonts w:cs="Arial"/>
          <w:color w:val="000000" w:themeColor="text1"/>
          <w:szCs w:val="20"/>
        </w:rPr>
        <w:t>ej</w:t>
      </w:r>
      <w:r w:rsidRPr="004209C7">
        <w:rPr>
          <w:rFonts w:cs="Arial"/>
          <w:color w:val="000000" w:themeColor="text1"/>
          <w:szCs w:val="20"/>
        </w:rPr>
        <w:t xml:space="preserve"> warunkach, w miejscu i terminie wskazanym przez</w:t>
      </w:r>
      <w:r w:rsidR="001F4B3C" w:rsidRPr="004209C7">
        <w:rPr>
          <w:rFonts w:cs="Arial"/>
          <w:color w:val="000000" w:themeColor="text1"/>
          <w:szCs w:val="20"/>
        </w:rPr>
        <w:t> </w:t>
      </w:r>
      <w:r w:rsidRPr="004209C7">
        <w:rPr>
          <w:rFonts w:cs="Arial"/>
          <w:color w:val="000000" w:themeColor="text1"/>
          <w:szCs w:val="20"/>
        </w:rPr>
        <w:t>Zamawiającego</w:t>
      </w:r>
      <w:r w:rsidR="004209C7">
        <w:rPr>
          <w:rFonts w:cs="Arial"/>
          <w:color w:val="000000" w:themeColor="text1"/>
          <w:szCs w:val="20"/>
        </w:rPr>
        <w:t>,</w:t>
      </w:r>
    </w:p>
    <w:p w14:paraId="6D1BE8F5" w14:textId="1167B204" w:rsidR="001071EF" w:rsidRPr="004209C7" w:rsidRDefault="003F2E68" w:rsidP="004209C7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4209C7">
        <w:rPr>
          <w:rFonts w:cs="Arial"/>
          <w:color w:val="000000" w:themeColor="text1"/>
          <w:szCs w:val="20"/>
        </w:rPr>
        <w:t xml:space="preserve">wszystkie wymagane w niniejszym postępowaniu </w:t>
      </w:r>
      <w:r w:rsidR="001F4B3C" w:rsidRPr="004209C7">
        <w:rPr>
          <w:rFonts w:cs="Arial"/>
          <w:color w:val="000000" w:themeColor="text1"/>
          <w:szCs w:val="20"/>
        </w:rPr>
        <w:t>dokumenty</w:t>
      </w:r>
      <w:r w:rsidRPr="004209C7">
        <w:rPr>
          <w:rFonts w:cs="Arial"/>
          <w:color w:val="000000" w:themeColor="text1"/>
          <w:szCs w:val="20"/>
        </w:rPr>
        <w:t xml:space="preserve"> składamy ze świadomością odpowiedzialności karnej za składanie fałszywych oświadczeń w celu</w:t>
      </w:r>
      <w:r w:rsidR="004209C7">
        <w:rPr>
          <w:rFonts w:cs="Arial"/>
          <w:color w:val="000000" w:themeColor="text1"/>
          <w:szCs w:val="20"/>
        </w:rPr>
        <w:t xml:space="preserve"> uzyskania korzyści majątkowych,</w:t>
      </w:r>
    </w:p>
    <w:p w14:paraId="55805E36" w14:textId="13101708" w:rsidR="00B65807" w:rsidRPr="00DD6FAF" w:rsidRDefault="003A6BB3" w:rsidP="004209C7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DD6FAF">
        <w:rPr>
          <w:rFonts w:cs="Arial"/>
          <w:color w:val="000000" w:themeColor="text1"/>
          <w:szCs w:val="20"/>
        </w:rPr>
        <w:t>we wskaza</w:t>
      </w:r>
      <w:r w:rsidR="000007BF" w:rsidRPr="00DD6FAF">
        <w:rPr>
          <w:rFonts w:cs="Arial"/>
          <w:color w:val="000000" w:themeColor="text1"/>
          <w:szCs w:val="20"/>
        </w:rPr>
        <w:t>n</w:t>
      </w:r>
      <w:r w:rsidR="00413550" w:rsidRPr="00DD6FAF">
        <w:rPr>
          <w:rFonts w:cs="Arial"/>
          <w:color w:val="000000" w:themeColor="text1"/>
          <w:szCs w:val="20"/>
        </w:rPr>
        <w:t>ych</w:t>
      </w:r>
      <w:r w:rsidRPr="00DD6FAF">
        <w:rPr>
          <w:rFonts w:cs="Arial"/>
          <w:color w:val="000000" w:themeColor="text1"/>
          <w:szCs w:val="20"/>
        </w:rPr>
        <w:t xml:space="preserve"> powyżej </w:t>
      </w:r>
      <w:r w:rsidR="006229E3" w:rsidRPr="00DD6FAF">
        <w:rPr>
          <w:rFonts w:cs="Arial"/>
          <w:b/>
          <w:color w:val="000000" w:themeColor="text1"/>
          <w:szCs w:val="20"/>
        </w:rPr>
        <w:t>Cen</w:t>
      </w:r>
      <w:r w:rsidR="0093678C" w:rsidRPr="00DD6FAF">
        <w:rPr>
          <w:rFonts w:cs="Arial"/>
          <w:b/>
          <w:color w:val="000000" w:themeColor="text1"/>
          <w:szCs w:val="20"/>
        </w:rPr>
        <w:t>ach</w:t>
      </w:r>
      <w:r w:rsidR="006229E3" w:rsidRPr="00DD6FAF">
        <w:rPr>
          <w:rFonts w:cs="Arial"/>
          <w:b/>
          <w:color w:val="000000" w:themeColor="text1"/>
          <w:szCs w:val="20"/>
        </w:rPr>
        <w:t xml:space="preserve"> </w:t>
      </w:r>
      <w:r w:rsidR="0093678C" w:rsidRPr="00DD6FAF">
        <w:rPr>
          <w:rFonts w:eastAsia="MS Mincho" w:cs="Arial"/>
          <w:b/>
          <w:color w:val="000000" w:themeColor="text1"/>
          <w:szCs w:val="20"/>
        </w:rPr>
        <w:t>jednostkowych brutto</w:t>
      </w:r>
      <w:r w:rsidR="0093678C" w:rsidRPr="00DD6FAF">
        <w:rPr>
          <w:rFonts w:eastAsia="MS Mincho" w:cs="Arial"/>
          <w:color w:val="000000" w:themeColor="text1"/>
          <w:szCs w:val="20"/>
        </w:rPr>
        <w:t>,</w:t>
      </w:r>
      <w:r w:rsidR="00CF50B8" w:rsidRPr="00DD6FAF">
        <w:rPr>
          <w:rFonts w:eastAsia="MS Mincho" w:cs="Arial"/>
          <w:color w:val="000000" w:themeColor="text1"/>
          <w:szCs w:val="20"/>
        </w:rPr>
        <w:t xml:space="preserve"> </w:t>
      </w:r>
      <w:r w:rsidR="0093678C" w:rsidRPr="00DD6FAF">
        <w:rPr>
          <w:rFonts w:eastAsia="MS Mincho" w:cs="Arial"/>
          <w:b/>
          <w:color w:val="000000" w:themeColor="text1"/>
          <w:szCs w:val="20"/>
        </w:rPr>
        <w:t>Wartościach brutto</w:t>
      </w:r>
      <w:r w:rsidR="0093678C" w:rsidRPr="00DD6FAF">
        <w:rPr>
          <w:rFonts w:eastAsia="MS Mincho" w:cs="Arial"/>
          <w:color w:val="000000" w:themeColor="text1"/>
          <w:szCs w:val="20"/>
        </w:rPr>
        <w:t xml:space="preserve">, </w:t>
      </w:r>
      <w:r w:rsidR="0093678C" w:rsidRPr="00DD6FAF">
        <w:rPr>
          <w:rFonts w:eastAsia="MS Mincho" w:cs="Arial"/>
          <w:b/>
          <w:color w:val="000000" w:themeColor="text1"/>
          <w:szCs w:val="20"/>
        </w:rPr>
        <w:t>Cenach brutto oferty</w:t>
      </w:r>
      <w:r w:rsidR="0093678C" w:rsidRPr="00DD6FAF">
        <w:rPr>
          <w:rFonts w:eastAsia="MS Mincho" w:cs="Arial"/>
          <w:color w:val="000000" w:themeColor="text1"/>
          <w:szCs w:val="20"/>
        </w:rPr>
        <w:t xml:space="preserve"> </w:t>
      </w:r>
      <w:r w:rsidRPr="00DD6FAF">
        <w:rPr>
          <w:rFonts w:eastAsia="MS Mincho" w:cs="Arial"/>
          <w:color w:val="000000" w:themeColor="text1"/>
          <w:szCs w:val="20"/>
        </w:rPr>
        <w:t xml:space="preserve">uwzględniliśmy wszystkie </w:t>
      </w:r>
      <w:r w:rsidRPr="00DD6FAF">
        <w:rPr>
          <w:rFonts w:cs="Arial"/>
          <w:color w:val="000000" w:themeColor="text1"/>
          <w:szCs w:val="20"/>
        </w:rPr>
        <w:t>koszty bezpośrednie i pośrednie, jakie uważamy za niezbędne do</w:t>
      </w:r>
      <w:r w:rsidR="00E21AAE" w:rsidRPr="00DD6FAF">
        <w:rPr>
          <w:rFonts w:cs="Arial"/>
          <w:color w:val="000000" w:themeColor="text1"/>
          <w:szCs w:val="20"/>
        </w:rPr>
        <w:t> </w:t>
      </w:r>
      <w:r w:rsidRPr="00DD6FAF">
        <w:rPr>
          <w:rFonts w:cs="Arial"/>
          <w:color w:val="000000" w:themeColor="text1"/>
          <w:szCs w:val="20"/>
        </w:rPr>
        <w:t>poniesienia dla</w:t>
      </w:r>
      <w:r w:rsidR="005D4D5B" w:rsidRPr="00DD6FAF">
        <w:rPr>
          <w:rFonts w:cs="Arial"/>
          <w:color w:val="000000" w:themeColor="text1"/>
          <w:szCs w:val="20"/>
        </w:rPr>
        <w:t> </w:t>
      </w:r>
      <w:r w:rsidRPr="00DD6FAF">
        <w:rPr>
          <w:rFonts w:cs="Arial"/>
          <w:color w:val="000000" w:themeColor="text1"/>
          <w:szCs w:val="20"/>
        </w:rPr>
        <w:t>terminowego i prawidłowego wykonania przedmiotu zamówienia, zysk oraz wszystkie wymagane przepisami podatki i opłaty, a w szczególności podatek VAT zgodnie z obowiązującymi przepisami</w:t>
      </w:r>
      <w:r w:rsidR="00DD6FAF" w:rsidRPr="00DD6FAF">
        <w:rPr>
          <w:rFonts w:cs="Arial"/>
          <w:color w:val="000000" w:themeColor="text1"/>
          <w:szCs w:val="20"/>
        </w:rPr>
        <w:t>, opłatę celną (jeżeli dotyczy) oraz podatek akcyzowy (jeżeli dotyczy)</w:t>
      </w:r>
      <w:r w:rsidRPr="00DD6FAF">
        <w:rPr>
          <w:rFonts w:cs="Arial"/>
          <w:color w:val="000000" w:themeColor="text1"/>
          <w:szCs w:val="20"/>
        </w:rPr>
        <w:t xml:space="preserve">. </w:t>
      </w:r>
      <w:r w:rsidRPr="00DD6FAF">
        <w:rPr>
          <w:rFonts w:eastAsia="MS Mincho" w:cs="Arial"/>
          <w:color w:val="000000" w:themeColor="text1"/>
          <w:szCs w:val="20"/>
        </w:rPr>
        <w:lastRenderedPageBreak/>
        <w:t>W </w:t>
      </w:r>
      <w:r w:rsidR="0093678C" w:rsidRPr="00DD6FAF">
        <w:rPr>
          <w:rFonts w:cs="Arial"/>
          <w:b/>
          <w:color w:val="000000" w:themeColor="text1"/>
          <w:szCs w:val="20"/>
        </w:rPr>
        <w:t xml:space="preserve">Cenach </w:t>
      </w:r>
      <w:r w:rsidR="0093678C" w:rsidRPr="00DD6FAF">
        <w:rPr>
          <w:rFonts w:eastAsia="MS Mincho" w:cs="Arial"/>
          <w:b/>
          <w:color w:val="000000" w:themeColor="text1"/>
          <w:szCs w:val="20"/>
        </w:rPr>
        <w:t>jednostkowych brutto</w:t>
      </w:r>
      <w:r w:rsidR="0093678C" w:rsidRPr="00DD6FAF">
        <w:rPr>
          <w:rFonts w:eastAsia="MS Mincho" w:cs="Arial"/>
          <w:color w:val="000000" w:themeColor="text1"/>
          <w:szCs w:val="20"/>
        </w:rPr>
        <w:t xml:space="preserve">, </w:t>
      </w:r>
      <w:r w:rsidR="0093678C" w:rsidRPr="00DD6FAF">
        <w:rPr>
          <w:rFonts w:eastAsia="MS Mincho" w:cs="Arial"/>
          <w:b/>
          <w:color w:val="000000" w:themeColor="text1"/>
          <w:szCs w:val="20"/>
        </w:rPr>
        <w:t>Wartościach brutto</w:t>
      </w:r>
      <w:r w:rsidR="0093678C" w:rsidRPr="00DD6FAF">
        <w:rPr>
          <w:rFonts w:eastAsia="MS Mincho" w:cs="Arial"/>
          <w:color w:val="000000" w:themeColor="text1"/>
          <w:szCs w:val="20"/>
        </w:rPr>
        <w:t xml:space="preserve">, </w:t>
      </w:r>
      <w:r w:rsidR="0093678C" w:rsidRPr="00DD6FAF">
        <w:rPr>
          <w:rFonts w:eastAsia="MS Mincho" w:cs="Arial"/>
          <w:b/>
          <w:color w:val="000000" w:themeColor="text1"/>
          <w:szCs w:val="20"/>
        </w:rPr>
        <w:t>Cenach brutto oferty</w:t>
      </w:r>
      <w:r w:rsidRPr="00DD6FAF">
        <w:rPr>
          <w:rFonts w:cs="Arial"/>
          <w:color w:val="000000" w:themeColor="text1"/>
          <w:szCs w:val="20"/>
        </w:rPr>
        <w:t xml:space="preserve"> uwzględniliśmy wszystkie posiadane informacje o przedmiocie zamówienia, a szczególnie informacje, wymagania i</w:t>
      </w:r>
      <w:r w:rsidR="00DD6FAF">
        <w:rPr>
          <w:rFonts w:cs="Arial"/>
          <w:color w:val="000000" w:themeColor="text1"/>
          <w:szCs w:val="20"/>
        </w:rPr>
        <w:t> </w:t>
      </w:r>
      <w:r w:rsidRPr="00DD6FAF">
        <w:rPr>
          <w:rFonts w:cs="Arial"/>
          <w:color w:val="000000" w:themeColor="text1"/>
          <w:szCs w:val="20"/>
        </w:rPr>
        <w:t>warunki podane przez Zamawiającego w </w:t>
      </w:r>
      <w:r w:rsidR="00624D7D" w:rsidRPr="00DD6FAF">
        <w:rPr>
          <w:rFonts w:cs="Arial"/>
          <w:color w:val="000000" w:themeColor="text1"/>
          <w:szCs w:val="20"/>
        </w:rPr>
        <w:t>Zapytaniu ofertowym</w:t>
      </w:r>
      <w:r w:rsidRPr="00DD6FAF">
        <w:rPr>
          <w:rFonts w:cs="Arial"/>
          <w:color w:val="000000" w:themeColor="text1"/>
          <w:szCs w:val="20"/>
        </w:rPr>
        <w:t xml:space="preserve"> i załącznikach do </w:t>
      </w:r>
      <w:r w:rsidR="00624D7D" w:rsidRPr="00DD6FAF">
        <w:rPr>
          <w:rFonts w:cs="Arial"/>
          <w:color w:val="000000" w:themeColor="text1"/>
          <w:szCs w:val="20"/>
        </w:rPr>
        <w:t>niego</w:t>
      </w:r>
      <w:r w:rsidRPr="00DD6FAF">
        <w:rPr>
          <w:rFonts w:cs="Arial"/>
          <w:color w:val="000000" w:themeColor="text1"/>
          <w:szCs w:val="20"/>
        </w:rPr>
        <w:t xml:space="preserve"> oraz w</w:t>
      </w:r>
      <w:r w:rsidR="00DD6FAF">
        <w:rPr>
          <w:rFonts w:cs="Arial"/>
          <w:color w:val="000000" w:themeColor="text1"/>
          <w:szCs w:val="20"/>
        </w:rPr>
        <w:t> </w:t>
      </w:r>
      <w:r w:rsidRPr="00DD6FAF">
        <w:rPr>
          <w:rFonts w:cs="Arial"/>
          <w:color w:val="000000" w:themeColor="text1"/>
          <w:szCs w:val="20"/>
        </w:rPr>
        <w:t xml:space="preserve">wyjaśnieniach i zmianach </w:t>
      </w:r>
      <w:r w:rsidR="00624D7D" w:rsidRPr="00DD6FAF">
        <w:rPr>
          <w:rFonts w:cs="Arial"/>
          <w:color w:val="000000" w:themeColor="text1"/>
          <w:szCs w:val="20"/>
        </w:rPr>
        <w:t>Zapytania ofertowego</w:t>
      </w:r>
      <w:r w:rsidRPr="00DD6FAF">
        <w:rPr>
          <w:rFonts w:cs="Arial"/>
          <w:color w:val="000000" w:themeColor="text1"/>
          <w:szCs w:val="20"/>
        </w:rPr>
        <w:t xml:space="preserve"> i załączników do </w:t>
      </w:r>
      <w:r w:rsidR="00624D7D" w:rsidRPr="00DD6FAF">
        <w:rPr>
          <w:rFonts w:cs="Arial"/>
          <w:color w:val="000000" w:themeColor="text1"/>
          <w:szCs w:val="20"/>
        </w:rPr>
        <w:t>niego</w:t>
      </w:r>
      <w:r w:rsidR="004209C7" w:rsidRPr="00DD6FAF">
        <w:rPr>
          <w:rFonts w:cs="Arial"/>
          <w:color w:val="000000" w:themeColor="text1"/>
          <w:szCs w:val="20"/>
        </w:rPr>
        <w:t>,</w:t>
      </w:r>
    </w:p>
    <w:p w14:paraId="38AB0E9E" w14:textId="1DDA52E3" w:rsidR="00B65807" w:rsidRPr="00215B0A" w:rsidRDefault="00291FAE" w:rsidP="004209C7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215B0A">
        <w:rPr>
          <w:rFonts w:eastAsia="MS Mincho" w:cs="Arial"/>
          <w:color w:val="000000" w:themeColor="text1"/>
          <w:szCs w:val="20"/>
        </w:rPr>
        <w:t xml:space="preserve">podane przez nas </w:t>
      </w:r>
      <w:r w:rsidRPr="00215B0A">
        <w:rPr>
          <w:rFonts w:cs="Arial"/>
          <w:b/>
          <w:color w:val="000000" w:themeColor="text1"/>
          <w:szCs w:val="20"/>
        </w:rPr>
        <w:t xml:space="preserve">Ceny </w:t>
      </w:r>
      <w:r w:rsidRPr="00215B0A">
        <w:rPr>
          <w:rFonts w:eastAsia="MS Mincho" w:cs="Arial"/>
          <w:b/>
          <w:color w:val="000000" w:themeColor="text1"/>
          <w:szCs w:val="20"/>
        </w:rPr>
        <w:t>jednostkowe brutto</w:t>
      </w:r>
      <w:r w:rsidRPr="00215B0A">
        <w:rPr>
          <w:rFonts w:cs="Arial"/>
          <w:color w:val="000000" w:themeColor="text1"/>
          <w:szCs w:val="20"/>
        </w:rPr>
        <w:t xml:space="preserve"> będą stałe tzn.</w:t>
      </w:r>
      <w:r w:rsidR="000729F0" w:rsidRPr="00215B0A">
        <w:rPr>
          <w:rFonts w:cs="Arial"/>
          <w:color w:val="000000" w:themeColor="text1"/>
          <w:szCs w:val="20"/>
        </w:rPr>
        <w:t> </w:t>
      </w:r>
      <w:r w:rsidRPr="00215B0A">
        <w:rPr>
          <w:rFonts w:cs="Arial"/>
          <w:color w:val="000000" w:themeColor="text1"/>
          <w:szCs w:val="20"/>
        </w:rPr>
        <w:t>nie ulegną zmianie przez cały okres realizacji (wykonywania) przedmiotu zamówienia</w:t>
      </w:r>
      <w:r w:rsidR="00215B0A">
        <w:rPr>
          <w:rFonts w:cs="Arial"/>
          <w:color w:val="000000" w:themeColor="text1"/>
          <w:szCs w:val="20"/>
        </w:rPr>
        <w:t>,</w:t>
      </w:r>
    </w:p>
    <w:p w14:paraId="705908C0" w14:textId="47A58E93" w:rsidR="00E10221" w:rsidRPr="00987333" w:rsidRDefault="00E10221" w:rsidP="004209C7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987333">
        <w:rPr>
          <w:rFonts w:cs="Arial"/>
          <w:color w:val="000000" w:themeColor="text1"/>
          <w:szCs w:val="20"/>
        </w:rPr>
        <w:t>akceptujemy 30 dniowy termin związania ofertą, bieg terminu związania ofertą rozpoczyna się wraz z upływem terminu składania ofert,</w:t>
      </w:r>
    </w:p>
    <w:p w14:paraId="155C8470" w14:textId="7DF51787" w:rsidR="004A3B5B" w:rsidRPr="00987333" w:rsidRDefault="004A3B5B" w:rsidP="004209C7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987333">
        <w:rPr>
          <w:rFonts w:cs="Arial"/>
          <w:color w:val="000000" w:themeColor="text1"/>
          <w:szCs w:val="20"/>
        </w:rPr>
        <w:t xml:space="preserve">zapoznaliśmy się i </w:t>
      </w:r>
      <w:r w:rsidR="00D154E9" w:rsidRPr="00987333">
        <w:rPr>
          <w:rFonts w:cs="Arial"/>
          <w:color w:val="000000" w:themeColor="text1"/>
          <w:szCs w:val="20"/>
        </w:rPr>
        <w:t>akceptujemy</w:t>
      </w:r>
      <w:r w:rsidRPr="00987333">
        <w:rPr>
          <w:rFonts w:cs="Arial"/>
          <w:color w:val="000000" w:themeColor="text1"/>
          <w:szCs w:val="20"/>
        </w:rPr>
        <w:t xml:space="preserve"> klauzulę dotyczącą przetwarzania danych osobowych</w:t>
      </w:r>
      <w:r w:rsidR="005E142E" w:rsidRPr="00987333">
        <w:rPr>
          <w:rFonts w:cs="Arial"/>
          <w:color w:val="000000" w:themeColor="text1"/>
          <w:szCs w:val="20"/>
        </w:rPr>
        <w:t xml:space="preserve"> </w:t>
      </w:r>
      <w:r w:rsidRPr="00987333">
        <w:rPr>
          <w:rFonts w:cs="Arial"/>
          <w:color w:val="000000" w:themeColor="text1"/>
          <w:szCs w:val="20"/>
        </w:rPr>
        <w:t>–</w:t>
      </w:r>
      <w:r w:rsidR="00362655" w:rsidRPr="00987333">
        <w:rPr>
          <w:rFonts w:cs="Arial"/>
          <w:color w:val="000000" w:themeColor="text1"/>
          <w:szCs w:val="20"/>
        </w:rPr>
        <w:t> </w:t>
      </w:r>
      <w:r w:rsidRPr="00987333">
        <w:rPr>
          <w:rFonts w:cs="Arial"/>
          <w:color w:val="000000" w:themeColor="text1"/>
          <w:szCs w:val="20"/>
        </w:rPr>
        <w:t xml:space="preserve">pkt </w:t>
      </w:r>
      <w:r w:rsidR="00A161BA" w:rsidRPr="00987333">
        <w:rPr>
          <w:rFonts w:cs="Arial"/>
          <w:color w:val="000000" w:themeColor="text1"/>
          <w:szCs w:val="20"/>
        </w:rPr>
        <w:t>X</w:t>
      </w:r>
      <w:r w:rsidR="00D05D05" w:rsidRPr="00987333">
        <w:rPr>
          <w:rFonts w:cs="Arial"/>
          <w:color w:val="000000" w:themeColor="text1"/>
          <w:szCs w:val="20"/>
        </w:rPr>
        <w:t>II</w:t>
      </w:r>
      <w:r w:rsidRPr="00987333">
        <w:rPr>
          <w:rFonts w:cs="Arial"/>
          <w:color w:val="000000" w:themeColor="text1"/>
          <w:szCs w:val="20"/>
        </w:rPr>
        <w:t xml:space="preserve"> </w:t>
      </w:r>
      <w:r w:rsidR="00A161BA" w:rsidRPr="00987333">
        <w:rPr>
          <w:rFonts w:cs="Arial"/>
          <w:color w:val="000000" w:themeColor="text1"/>
          <w:szCs w:val="20"/>
        </w:rPr>
        <w:t>Zapytania ofertowego</w:t>
      </w:r>
      <w:r w:rsidR="00987333" w:rsidRPr="00987333">
        <w:rPr>
          <w:rFonts w:cs="Arial"/>
          <w:color w:val="000000" w:themeColor="text1"/>
          <w:szCs w:val="20"/>
        </w:rPr>
        <w:t>,</w:t>
      </w:r>
    </w:p>
    <w:p w14:paraId="195189A4" w14:textId="77777777" w:rsidR="008159F5" w:rsidRPr="00987333" w:rsidRDefault="008159F5" w:rsidP="004209C7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987333">
        <w:rPr>
          <w:rFonts w:cs="Arial"/>
          <w:color w:val="000000" w:themeColor="text1"/>
          <w:szCs w:val="20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postępowaniu.</w:t>
      </w:r>
      <w:r w:rsidR="00612102" w:rsidRPr="00987333">
        <w:rPr>
          <w:rFonts w:cs="Arial"/>
          <w:color w:val="000000" w:themeColor="text1"/>
          <w:szCs w:val="20"/>
        </w:rPr>
        <w:t>****</w:t>
      </w:r>
    </w:p>
    <w:p w14:paraId="4D6F42AD" w14:textId="77777777" w:rsidR="00B65807" w:rsidRPr="00987333" w:rsidRDefault="00B65807" w:rsidP="002A4AD8">
      <w:pPr>
        <w:numPr>
          <w:ilvl w:val="0"/>
          <w:numId w:val="5"/>
        </w:numPr>
        <w:tabs>
          <w:tab w:val="clear" w:pos="540"/>
          <w:tab w:val="num" w:pos="426"/>
          <w:tab w:val="right" w:leader="dot" w:pos="9633"/>
        </w:tabs>
        <w:ind w:left="426" w:hanging="426"/>
        <w:rPr>
          <w:rFonts w:cs="Arial"/>
          <w:color w:val="000000" w:themeColor="text1"/>
          <w:szCs w:val="20"/>
        </w:rPr>
      </w:pPr>
      <w:r w:rsidRPr="00987333">
        <w:rPr>
          <w:rFonts w:cs="Arial"/>
          <w:color w:val="000000" w:themeColor="text1"/>
          <w:szCs w:val="20"/>
        </w:rPr>
        <w:t>Jako osobę do kontaktów z Zamawiającym w ramach prowadzonego postępowania o udzielenie zamówienia publicznego wskazujemy:</w:t>
      </w:r>
    </w:p>
    <w:p w14:paraId="405DC15D" w14:textId="77777777" w:rsidR="00B65807" w:rsidRPr="00987333" w:rsidRDefault="00B65807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987333">
        <w:rPr>
          <w:rFonts w:cs="Arial"/>
          <w:snapToGrid w:val="0"/>
          <w:color w:val="000000" w:themeColor="text1"/>
          <w:szCs w:val="20"/>
        </w:rPr>
        <w:t>Imię i nazwisko:</w:t>
      </w:r>
      <w:r w:rsidRPr="00987333">
        <w:rPr>
          <w:rFonts w:cs="Arial"/>
          <w:snapToGrid w:val="0"/>
          <w:color w:val="000000" w:themeColor="text1"/>
          <w:szCs w:val="20"/>
        </w:rPr>
        <w:tab/>
      </w:r>
    </w:p>
    <w:p w14:paraId="67CFD071" w14:textId="792A89FD" w:rsidR="00B65807" w:rsidRPr="00987333" w:rsidRDefault="00B65807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987333">
        <w:rPr>
          <w:rFonts w:cs="Arial"/>
          <w:snapToGrid w:val="0"/>
          <w:color w:val="000000" w:themeColor="text1"/>
          <w:szCs w:val="20"/>
        </w:rPr>
        <w:t>adres poczty elektronicznej:</w:t>
      </w:r>
      <w:r w:rsidRPr="00987333">
        <w:rPr>
          <w:rFonts w:cs="Arial"/>
          <w:snapToGrid w:val="0"/>
          <w:color w:val="000000" w:themeColor="text1"/>
          <w:szCs w:val="20"/>
        </w:rPr>
        <w:tab/>
      </w:r>
    </w:p>
    <w:p w14:paraId="6FFCACB6" w14:textId="6B85AD4E" w:rsidR="00A92B3A" w:rsidRPr="00987333" w:rsidRDefault="00A92B3A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987333">
        <w:rPr>
          <w:rFonts w:cs="Arial"/>
          <w:snapToGrid w:val="0"/>
          <w:color w:val="000000" w:themeColor="text1"/>
          <w:szCs w:val="20"/>
        </w:rPr>
        <w:t xml:space="preserve">nr telefonu kontaktowego: </w:t>
      </w:r>
      <w:r w:rsidRPr="00987333">
        <w:rPr>
          <w:rFonts w:cs="Arial"/>
          <w:snapToGrid w:val="0"/>
          <w:color w:val="000000" w:themeColor="text1"/>
          <w:szCs w:val="20"/>
        </w:rPr>
        <w:tab/>
      </w:r>
    </w:p>
    <w:p w14:paraId="0F0D00B6" w14:textId="77777777" w:rsidR="001D27DF" w:rsidRPr="00987333" w:rsidRDefault="001D27DF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987333">
        <w:rPr>
          <w:rFonts w:cs="Arial"/>
          <w:color w:val="000000" w:themeColor="text1"/>
          <w:szCs w:val="20"/>
        </w:rPr>
        <w:t>Ofertę składamy na ……... kolejno ponumerowanych stronach.</w:t>
      </w:r>
    </w:p>
    <w:p w14:paraId="776096B2" w14:textId="554DD8BB" w:rsidR="00A92B3A" w:rsidRPr="00987333" w:rsidRDefault="00A92B3A" w:rsidP="00A92B3A">
      <w:pPr>
        <w:rPr>
          <w:rFonts w:cs="Arial"/>
          <w:color w:val="000000" w:themeColor="text1"/>
          <w:szCs w:val="20"/>
        </w:rPr>
      </w:pPr>
    </w:p>
    <w:p w14:paraId="2680554D" w14:textId="5C0ADF44" w:rsidR="00A92B3A" w:rsidRPr="00987333" w:rsidRDefault="00A92B3A" w:rsidP="00A92B3A">
      <w:pPr>
        <w:rPr>
          <w:rFonts w:cs="Arial"/>
          <w:color w:val="000000" w:themeColor="text1"/>
          <w:szCs w:val="20"/>
        </w:rPr>
      </w:pPr>
    </w:p>
    <w:p w14:paraId="28241F60" w14:textId="2A17C68C" w:rsidR="00A92B3A" w:rsidRPr="00987333" w:rsidRDefault="00A92B3A" w:rsidP="00A92B3A">
      <w:pPr>
        <w:tabs>
          <w:tab w:val="left" w:leader="dot" w:pos="3261"/>
          <w:tab w:val="left" w:pos="3969"/>
          <w:tab w:val="right" w:leader="dot" w:pos="9633"/>
        </w:tabs>
        <w:rPr>
          <w:rFonts w:cs="Arial"/>
          <w:color w:val="000000" w:themeColor="text1"/>
          <w:szCs w:val="20"/>
        </w:rPr>
      </w:pPr>
      <w:r w:rsidRPr="00987333">
        <w:rPr>
          <w:rFonts w:cs="Arial"/>
          <w:color w:val="000000" w:themeColor="text1"/>
          <w:szCs w:val="20"/>
        </w:rPr>
        <w:tab/>
      </w:r>
      <w:r w:rsidRPr="00987333">
        <w:rPr>
          <w:rFonts w:cs="Arial"/>
          <w:color w:val="000000" w:themeColor="text1"/>
          <w:szCs w:val="20"/>
        </w:rPr>
        <w:tab/>
      </w:r>
      <w:r w:rsidRPr="00987333">
        <w:rPr>
          <w:rFonts w:cs="Arial"/>
          <w:color w:val="000000" w:themeColor="text1"/>
          <w:szCs w:val="20"/>
        </w:rPr>
        <w:tab/>
      </w:r>
    </w:p>
    <w:p w14:paraId="518DFFB2" w14:textId="683866E3" w:rsidR="00A92B3A" w:rsidRPr="00987333" w:rsidRDefault="00A92B3A" w:rsidP="00A92B3A">
      <w:pPr>
        <w:tabs>
          <w:tab w:val="center" w:pos="1701"/>
          <w:tab w:val="center" w:pos="6946"/>
        </w:tabs>
        <w:rPr>
          <w:rFonts w:cs="Arial"/>
          <w:color w:val="000000" w:themeColor="text1"/>
          <w:sz w:val="18"/>
          <w:szCs w:val="18"/>
        </w:rPr>
      </w:pPr>
      <w:r w:rsidRPr="00987333">
        <w:rPr>
          <w:rFonts w:cs="Arial"/>
          <w:color w:val="000000" w:themeColor="text1"/>
          <w:sz w:val="18"/>
          <w:szCs w:val="18"/>
        </w:rPr>
        <w:tab/>
        <w:t>(data)</w:t>
      </w:r>
      <w:r w:rsidRPr="00987333">
        <w:rPr>
          <w:rFonts w:cs="Arial"/>
          <w:color w:val="000000" w:themeColor="text1"/>
          <w:sz w:val="18"/>
          <w:szCs w:val="18"/>
        </w:rPr>
        <w:tab/>
        <w:t>(pieczęć i podpis osób/osoby uprawnionej do reprezentowania</w:t>
      </w:r>
      <w:r w:rsidRPr="00987333">
        <w:rPr>
          <w:rFonts w:cs="Arial"/>
          <w:color w:val="000000" w:themeColor="text1"/>
          <w:sz w:val="18"/>
          <w:szCs w:val="18"/>
        </w:rPr>
        <w:br/>
      </w:r>
      <w:r w:rsidRPr="00987333">
        <w:rPr>
          <w:rFonts w:cs="Arial"/>
          <w:color w:val="000000" w:themeColor="text1"/>
          <w:sz w:val="18"/>
          <w:szCs w:val="18"/>
        </w:rPr>
        <w:tab/>
      </w:r>
      <w:r w:rsidRPr="00987333">
        <w:rPr>
          <w:rFonts w:cs="Arial"/>
          <w:color w:val="000000" w:themeColor="text1"/>
          <w:sz w:val="18"/>
          <w:szCs w:val="18"/>
        </w:rPr>
        <w:tab/>
        <w:t>Wykonawcy i składania oświadczeń woli w jego imieniu)</w:t>
      </w:r>
    </w:p>
    <w:p w14:paraId="2C6486CD" w14:textId="77777777" w:rsidR="001F4B3C" w:rsidRPr="00987333" w:rsidRDefault="001F4B3C" w:rsidP="001F4B3C">
      <w:pPr>
        <w:tabs>
          <w:tab w:val="right" w:leader="dot" w:pos="9633"/>
        </w:tabs>
        <w:rPr>
          <w:rFonts w:cs="Arial"/>
          <w:color w:val="000000" w:themeColor="text1"/>
          <w:szCs w:val="20"/>
        </w:rPr>
      </w:pPr>
    </w:p>
    <w:p w14:paraId="279441AA" w14:textId="77777777" w:rsidR="00B65807" w:rsidRPr="00987333" w:rsidRDefault="00B65807" w:rsidP="00040B88">
      <w:pPr>
        <w:tabs>
          <w:tab w:val="left" w:pos="540"/>
          <w:tab w:val="left" w:leader="dot" w:pos="3261"/>
          <w:tab w:val="left" w:pos="8080"/>
          <w:tab w:val="left" w:leader="dot" w:pos="13041"/>
        </w:tabs>
        <w:spacing w:before="600"/>
        <w:ind w:left="567" w:hanging="567"/>
        <w:rPr>
          <w:rFonts w:cs="Arial"/>
          <w:b/>
          <w:color w:val="000000" w:themeColor="text1"/>
          <w:szCs w:val="20"/>
        </w:rPr>
      </w:pPr>
      <w:r w:rsidRPr="00987333">
        <w:rPr>
          <w:rFonts w:cs="Arial"/>
          <w:b/>
          <w:color w:val="000000" w:themeColor="text1"/>
          <w:szCs w:val="20"/>
        </w:rPr>
        <w:t>*</w:t>
      </w:r>
      <w:r w:rsidRPr="00987333">
        <w:rPr>
          <w:rFonts w:cs="Arial"/>
          <w:b/>
          <w:color w:val="000000" w:themeColor="text1"/>
          <w:szCs w:val="20"/>
        </w:rPr>
        <w:tab/>
        <w:t>w przypadku osób fizycznych składających ofertę zgodnie z art. 43</w:t>
      </w:r>
      <w:r w:rsidRPr="00987333">
        <w:rPr>
          <w:rFonts w:cs="Arial"/>
          <w:b/>
          <w:color w:val="000000" w:themeColor="text1"/>
          <w:szCs w:val="20"/>
          <w:vertAlign w:val="superscript"/>
        </w:rPr>
        <w:t>4</w:t>
      </w:r>
      <w:r w:rsidRPr="00987333">
        <w:rPr>
          <w:rFonts w:cs="Arial"/>
          <w:b/>
          <w:color w:val="000000" w:themeColor="text1"/>
          <w:szCs w:val="20"/>
        </w:rPr>
        <w:t xml:space="preserve"> Kodek</w:t>
      </w:r>
      <w:r w:rsidR="00111F84" w:rsidRPr="00987333">
        <w:rPr>
          <w:rFonts w:cs="Arial"/>
          <w:b/>
          <w:color w:val="000000" w:themeColor="text1"/>
          <w:szCs w:val="20"/>
        </w:rPr>
        <w:t>s</w:t>
      </w:r>
      <w:r w:rsidRPr="00987333">
        <w:rPr>
          <w:rFonts w:cs="Arial"/>
          <w:b/>
          <w:color w:val="000000" w:themeColor="text1"/>
          <w:szCs w:val="20"/>
        </w:rPr>
        <w:t>u Cywilnego nazwą (firmą) osoby fizycznej jest jej imię i nazwisko, w przypadku spółki cywilnej należy wpisać imiona i</w:t>
      </w:r>
      <w:r w:rsidR="00A71F4F" w:rsidRPr="00987333">
        <w:rPr>
          <w:rFonts w:cs="Arial"/>
          <w:b/>
          <w:color w:val="000000" w:themeColor="text1"/>
          <w:szCs w:val="20"/>
        </w:rPr>
        <w:t xml:space="preserve"> nazwiska wszystkich wspólników</w:t>
      </w:r>
    </w:p>
    <w:p w14:paraId="7DA7D7E8" w14:textId="77777777" w:rsidR="00E57C51" w:rsidRPr="00987333" w:rsidRDefault="00B65807" w:rsidP="008159F5">
      <w:pPr>
        <w:ind w:left="567" w:hanging="567"/>
        <w:rPr>
          <w:rFonts w:cs="Arial"/>
          <w:b/>
          <w:color w:val="000000" w:themeColor="text1"/>
          <w:szCs w:val="20"/>
        </w:rPr>
      </w:pPr>
      <w:r w:rsidRPr="00987333">
        <w:rPr>
          <w:rFonts w:cs="Arial"/>
          <w:b/>
          <w:color w:val="000000" w:themeColor="text1"/>
          <w:szCs w:val="20"/>
        </w:rPr>
        <w:t>**</w:t>
      </w:r>
      <w:r w:rsidRPr="00987333">
        <w:rPr>
          <w:rFonts w:cs="Arial"/>
          <w:b/>
          <w:color w:val="000000" w:themeColor="text1"/>
          <w:szCs w:val="20"/>
        </w:rPr>
        <w:tab/>
        <w:t>niepotrzebne skreślić</w:t>
      </w:r>
    </w:p>
    <w:p w14:paraId="2B12C9DE" w14:textId="3D1BB568" w:rsidR="008159F5" w:rsidRPr="00987333" w:rsidRDefault="008159F5" w:rsidP="008159F5">
      <w:pPr>
        <w:ind w:left="567" w:hanging="567"/>
        <w:rPr>
          <w:rFonts w:cs="Arial"/>
          <w:b/>
          <w:color w:val="000000" w:themeColor="text1"/>
          <w:szCs w:val="20"/>
        </w:rPr>
      </w:pPr>
      <w:r w:rsidRPr="00987333">
        <w:rPr>
          <w:rFonts w:cs="Arial"/>
          <w:b/>
          <w:color w:val="000000" w:themeColor="text1"/>
          <w:szCs w:val="20"/>
        </w:rPr>
        <w:t>***</w:t>
      </w:r>
      <w:r w:rsidR="00A92B3A" w:rsidRPr="00987333">
        <w:rPr>
          <w:rFonts w:cs="Arial"/>
          <w:b/>
          <w:color w:val="000000" w:themeColor="text1"/>
          <w:szCs w:val="20"/>
        </w:rPr>
        <w:tab/>
      </w:r>
      <w:r w:rsidRPr="00987333">
        <w:rPr>
          <w:rFonts w:cs="Arial"/>
          <w:b/>
          <w:color w:val="000000" w:themeColor="text1"/>
          <w:szCs w:val="20"/>
        </w:rPr>
        <w:t xml:space="preserve">rozporządzenie Parlamentu Europejskiego i Rady (UE) 2016/679 z dnia 27 kwietnia 2016 r. w sprawie ochrony osób fizycznych w związku z przetwarzaniem danych osobowych </w:t>
      </w:r>
      <w:r w:rsidR="00720B26" w:rsidRPr="00987333">
        <w:rPr>
          <w:rFonts w:cs="Arial"/>
          <w:b/>
          <w:color w:val="000000" w:themeColor="text1"/>
          <w:szCs w:val="20"/>
        </w:rPr>
        <w:br/>
      </w:r>
      <w:r w:rsidRPr="00987333">
        <w:rPr>
          <w:rFonts w:cs="Arial"/>
          <w:b/>
          <w:color w:val="000000" w:themeColor="text1"/>
          <w:szCs w:val="20"/>
        </w:rPr>
        <w:t>i w sprawie swobodnego przepływu takich danych oraz uchylenia dyrektywy 95/46/WE (ogólne rozporządzenie o ochronie danych)</w:t>
      </w:r>
    </w:p>
    <w:p w14:paraId="79D28B94" w14:textId="358A3099" w:rsidR="00612102" w:rsidRPr="00987333" w:rsidRDefault="00612102" w:rsidP="00A92B3A">
      <w:pPr>
        <w:ind w:left="567" w:hanging="567"/>
        <w:rPr>
          <w:rFonts w:cs="Arial"/>
          <w:b/>
          <w:color w:val="000000" w:themeColor="text1"/>
          <w:szCs w:val="20"/>
        </w:rPr>
      </w:pPr>
      <w:r w:rsidRPr="00987333">
        <w:rPr>
          <w:rFonts w:cs="Arial"/>
          <w:b/>
          <w:color w:val="000000" w:themeColor="text1"/>
          <w:szCs w:val="20"/>
        </w:rPr>
        <w:t>****</w:t>
      </w:r>
      <w:r w:rsidR="00A92B3A" w:rsidRPr="00987333">
        <w:rPr>
          <w:rFonts w:cs="Arial"/>
          <w:b/>
          <w:color w:val="000000" w:themeColor="text1"/>
          <w:szCs w:val="20"/>
        </w:rPr>
        <w:tab/>
      </w:r>
      <w:r w:rsidRPr="00987333">
        <w:rPr>
          <w:rFonts w:cs="Arial"/>
          <w:b/>
          <w:color w:val="000000" w:themeColor="text1"/>
          <w:szCs w:val="20"/>
        </w:rPr>
        <w:t>w przypadku gdy wykonawca nie przekazuje danych osobowych innych niż bezpośrednio jego dotyczących lub zachodzi wyłączenie stosowania obowiązku informacyjnego, stosownie do art. 13 ust. 4 lub art. 14 ust. 5 RODO, to wykonawca nie składa niniejszego oświadczenia (w takiej sytuacji można usunąć treść niniejszego oświadczenia np. przez jego wykreślenie)</w:t>
      </w:r>
    </w:p>
    <w:sectPr w:rsidR="00612102" w:rsidRPr="00987333" w:rsidSect="00040B88">
      <w:footerReference w:type="default" r:id="rId7"/>
      <w:pgSz w:w="11907" w:h="16840" w:code="9"/>
      <w:pgMar w:top="1134" w:right="1134" w:bottom="1134" w:left="1134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D379BA" w14:textId="77777777" w:rsidR="000C5AC7" w:rsidRDefault="000C5AC7">
      <w:r>
        <w:separator/>
      </w:r>
    </w:p>
  </w:endnote>
  <w:endnote w:type="continuationSeparator" w:id="0">
    <w:p w14:paraId="08D2137C" w14:textId="77777777" w:rsidR="000C5AC7" w:rsidRDefault="000C5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CEE43C" w14:textId="5442FC75" w:rsidR="000C5AC7" w:rsidRPr="00627260" w:rsidRDefault="000C5AC7" w:rsidP="00627260">
    <w:pPr>
      <w:pStyle w:val="Stopka"/>
      <w:tabs>
        <w:tab w:val="clear" w:pos="4536"/>
        <w:tab w:val="clear" w:pos="9072"/>
      </w:tabs>
      <w:jc w:val="center"/>
      <w:rPr>
        <w:rFonts w:cs="Arial"/>
        <w:sz w:val="18"/>
        <w:szCs w:val="18"/>
      </w:rPr>
    </w:pPr>
    <w:r w:rsidRPr="00627260">
      <w:rPr>
        <w:rFonts w:cs="Arial"/>
        <w:sz w:val="18"/>
        <w:szCs w:val="18"/>
      </w:rPr>
      <w:fldChar w:fldCharType="begin"/>
    </w:r>
    <w:r w:rsidRPr="00627260">
      <w:rPr>
        <w:rFonts w:cs="Arial"/>
        <w:sz w:val="18"/>
        <w:szCs w:val="18"/>
      </w:rPr>
      <w:instrText>PAGE   \* MERGEFORMAT</w:instrText>
    </w:r>
    <w:r w:rsidRPr="00627260">
      <w:rPr>
        <w:rFonts w:cs="Arial"/>
        <w:sz w:val="18"/>
        <w:szCs w:val="18"/>
      </w:rPr>
      <w:fldChar w:fldCharType="separate"/>
    </w:r>
    <w:r w:rsidR="001C4580">
      <w:rPr>
        <w:rFonts w:cs="Arial"/>
        <w:noProof/>
        <w:sz w:val="18"/>
        <w:szCs w:val="18"/>
      </w:rPr>
      <w:t>6</w:t>
    </w:r>
    <w:r w:rsidRPr="00627260">
      <w:rPr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AF287E" w14:textId="77777777" w:rsidR="000C5AC7" w:rsidRDefault="000C5AC7">
      <w:r>
        <w:separator/>
      </w:r>
    </w:p>
  </w:footnote>
  <w:footnote w:type="continuationSeparator" w:id="0">
    <w:p w14:paraId="0BB52D20" w14:textId="77777777" w:rsidR="000C5AC7" w:rsidRDefault="000C5A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02AB0BEE"/>
    <w:multiLevelType w:val="hybridMultilevel"/>
    <w:tmpl w:val="90721234"/>
    <w:lvl w:ilvl="0" w:tplc="C1A08CC8">
      <w:start w:val="1"/>
      <w:numFmt w:val="decimal"/>
      <w:lvlText w:val="%1"/>
      <w:lvlJc w:val="left"/>
      <w:pPr>
        <w:ind w:left="6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1" w:tplc="5B2406D4">
      <w:start w:val="1"/>
      <w:numFmt w:val="lowerLetter"/>
      <w:lvlText w:val="%2"/>
      <w:lvlJc w:val="left"/>
      <w:pPr>
        <w:ind w:left="1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2" w:tplc="3D485F66">
      <w:start w:val="1"/>
      <w:numFmt w:val="lowerRoman"/>
      <w:lvlText w:val="%3"/>
      <w:lvlJc w:val="left"/>
      <w:pPr>
        <w:ind w:left="2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3" w:tplc="437098AA">
      <w:start w:val="1"/>
      <w:numFmt w:val="decimal"/>
      <w:lvlText w:val="%4"/>
      <w:lvlJc w:val="left"/>
      <w:pPr>
        <w:ind w:left="3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4" w:tplc="1CEA9B56">
      <w:start w:val="1"/>
      <w:numFmt w:val="lowerLetter"/>
      <w:lvlText w:val="%5"/>
      <w:lvlJc w:val="left"/>
      <w:pPr>
        <w:ind w:left="3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5" w:tplc="C636C026">
      <w:start w:val="1"/>
      <w:numFmt w:val="lowerRoman"/>
      <w:lvlText w:val="%6"/>
      <w:lvlJc w:val="left"/>
      <w:pPr>
        <w:ind w:left="4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6" w:tplc="0BA4D400">
      <w:start w:val="1"/>
      <w:numFmt w:val="decimal"/>
      <w:lvlText w:val="%7"/>
      <w:lvlJc w:val="left"/>
      <w:pPr>
        <w:ind w:left="5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7" w:tplc="B128C240">
      <w:start w:val="1"/>
      <w:numFmt w:val="lowerLetter"/>
      <w:lvlText w:val="%8"/>
      <w:lvlJc w:val="left"/>
      <w:pPr>
        <w:ind w:left="5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8" w:tplc="CB08A052">
      <w:start w:val="1"/>
      <w:numFmt w:val="lowerRoman"/>
      <w:lvlText w:val="%9"/>
      <w:lvlJc w:val="left"/>
      <w:pPr>
        <w:ind w:left="6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7" w15:restartNumberingAfterBreak="0">
    <w:nsid w:val="0301693E"/>
    <w:multiLevelType w:val="multilevel"/>
    <w:tmpl w:val="82ECF874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i w:val="0"/>
        <w:color w:val="auto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705C1A"/>
    <w:multiLevelType w:val="multilevel"/>
    <w:tmpl w:val="E51C1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557C9E"/>
    <w:multiLevelType w:val="hybridMultilevel"/>
    <w:tmpl w:val="01DA7276"/>
    <w:lvl w:ilvl="0" w:tplc="890ABAD8">
      <w:start w:val="2"/>
      <w:numFmt w:val="lowerLetter"/>
      <w:lvlText w:val="%1)"/>
      <w:lvlJc w:val="left"/>
      <w:pPr>
        <w:ind w:left="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AF65A02">
      <w:start w:val="1"/>
      <w:numFmt w:val="lowerLetter"/>
      <w:lvlText w:val="%2"/>
      <w:lvlJc w:val="left"/>
      <w:pPr>
        <w:ind w:left="1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18A6CEE">
      <w:start w:val="1"/>
      <w:numFmt w:val="lowerRoman"/>
      <w:lvlText w:val="%3"/>
      <w:lvlJc w:val="left"/>
      <w:pPr>
        <w:ind w:left="2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5E6EFB2">
      <w:start w:val="1"/>
      <w:numFmt w:val="decimal"/>
      <w:lvlText w:val="%4"/>
      <w:lvlJc w:val="left"/>
      <w:pPr>
        <w:ind w:left="3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A404C54">
      <w:start w:val="1"/>
      <w:numFmt w:val="lowerLetter"/>
      <w:lvlText w:val="%5"/>
      <w:lvlJc w:val="left"/>
      <w:pPr>
        <w:ind w:left="3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A92838C">
      <w:start w:val="1"/>
      <w:numFmt w:val="lowerRoman"/>
      <w:lvlText w:val="%6"/>
      <w:lvlJc w:val="left"/>
      <w:pPr>
        <w:ind w:left="4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264D2F8">
      <w:start w:val="1"/>
      <w:numFmt w:val="decimal"/>
      <w:lvlText w:val="%7"/>
      <w:lvlJc w:val="left"/>
      <w:pPr>
        <w:ind w:left="5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764C00E">
      <w:start w:val="1"/>
      <w:numFmt w:val="lowerLetter"/>
      <w:lvlText w:val="%8"/>
      <w:lvlJc w:val="left"/>
      <w:pPr>
        <w:ind w:left="5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15A4062">
      <w:start w:val="1"/>
      <w:numFmt w:val="lowerRoman"/>
      <w:lvlText w:val="%9"/>
      <w:lvlJc w:val="left"/>
      <w:pPr>
        <w:ind w:left="6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18E46D7"/>
    <w:multiLevelType w:val="hybridMultilevel"/>
    <w:tmpl w:val="EB769738"/>
    <w:lvl w:ilvl="0" w:tplc="E43A015C">
      <w:start w:val="1"/>
      <w:numFmt w:val="lowerRoman"/>
      <w:lvlText w:val="%1)"/>
      <w:lvlJc w:val="left"/>
      <w:pPr>
        <w:ind w:left="6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32076BA">
      <w:start w:val="1"/>
      <w:numFmt w:val="lowerLetter"/>
      <w:lvlText w:val="%2"/>
      <w:lvlJc w:val="left"/>
      <w:pPr>
        <w:ind w:left="1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EF2092A">
      <w:start w:val="1"/>
      <w:numFmt w:val="lowerRoman"/>
      <w:lvlText w:val="%3"/>
      <w:lvlJc w:val="left"/>
      <w:pPr>
        <w:ind w:left="2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80E50CC">
      <w:start w:val="1"/>
      <w:numFmt w:val="decimal"/>
      <w:lvlText w:val="%4"/>
      <w:lvlJc w:val="left"/>
      <w:pPr>
        <w:ind w:left="3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8C4A9E">
      <w:start w:val="1"/>
      <w:numFmt w:val="lowerLetter"/>
      <w:lvlText w:val="%5"/>
      <w:lvlJc w:val="left"/>
      <w:pPr>
        <w:ind w:left="3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03CF298">
      <w:start w:val="1"/>
      <w:numFmt w:val="lowerRoman"/>
      <w:lvlText w:val="%6"/>
      <w:lvlJc w:val="left"/>
      <w:pPr>
        <w:ind w:left="4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A628CF4">
      <w:start w:val="1"/>
      <w:numFmt w:val="decimal"/>
      <w:lvlText w:val="%7"/>
      <w:lvlJc w:val="left"/>
      <w:pPr>
        <w:ind w:left="5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41AAD92">
      <w:start w:val="1"/>
      <w:numFmt w:val="lowerLetter"/>
      <w:lvlText w:val="%8"/>
      <w:lvlJc w:val="left"/>
      <w:pPr>
        <w:ind w:left="5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CCAC2EA">
      <w:start w:val="1"/>
      <w:numFmt w:val="lowerRoman"/>
      <w:lvlText w:val="%9"/>
      <w:lvlJc w:val="left"/>
      <w:pPr>
        <w:ind w:left="6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B915763"/>
    <w:multiLevelType w:val="hybridMultilevel"/>
    <w:tmpl w:val="FAB23CB8"/>
    <w:lvl w:ilvl="0" w:tplc="C4D83CCC">
      <w:start w:val="1"/>
      <w:numFmt w:val="decimal"/>
      <w:lvlText w:val="%1)"/>
      <w:lvlJc w:val="left"/>
      <w:pPr>
        <w:ind w:left="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2811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687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E650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8B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281C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C014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3882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2C351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893389"/>
    <w:multiLevelType w:val="hybridMultilevel"/>
    <w:tmpl w:val="7E62FD4C"/>
    <w:lvl w:ilvl="0" w:tplc="2A94B67E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5152026A"/>
    <w:multiLevelType w:val="multilevel"/>
    <w:tmpl w:val="95AC90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4" w15:restartNumberingAfterBreak="0">
    <w:nsid w:val="5A5237A1"/>
    <w:multiLevelType w:val="hybridMultilevel"/>
    <w:tmpl w:val="DFF0742C"/>
    <w:lvl w:ilvl="0" w:tplc="3A2C1EDA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C317C19"/>
    <w:multiLevelType w:val="hybridMultilevel"/>
    <w:tmpl w:val="C128D16E"/>
    <w:lvl w:ilvl="0" w:tplc="FBA0BB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62842466"/>
    <w:multiLevelType w:val="multilevel"/>
    <w:tmpl w:val="56D0FCE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6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7" w15:restartNumberingAfterBreak="0">
    <w:nsid w:val="65326A75"/>
    <w:multiLevelType w:val="hybridMultilevel"/>
    <w:tmpl w:val="AD7E5366"/>
    <w:lvl w:ilvl="0" w:tplc="13C0EBB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88F0B41"/>
    <w:multiLevelType w:val="hybridMultilevel"/>
    <w:tmpl w:val="CFA0D5C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69010BE2"/>
    <w:multiLevelType w:val="hybridMultilevel"/>
    <w:tmpl w:val="02909DBA"/>
    <w:lvl w:ilvl="0" w:tplc="04150017">
      <w:start w:val="1"/>
      <w:numFmt w:val="lowerLetter"/>
      <w:lvlText w:val="%1)"/>
      <w:lvlJc w:val="left"/>
      <w:pPr>
        <w:ind w:left="38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2811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687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E650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8B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281C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C014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3882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2C351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DF14CF"/>
    <w:multiLevelType w:val="hybridMultilevel"/>
    <w:tmpl w:val="F3FA43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36B23F9"/>
    <w:multiLevelType w:val="hybridMultilevel"/>
    <w:tmpl w:val="7248CB2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6D418D"/>
    <w:multiLevelType w:val="hybridMultilevel"/>
    <w:tmpl w:val="CC4629AE"/>
    <w:lvl w:ilvl="0" w:tplc="690EE014">
      <w:start w:val="1"/>
      <w:numFmt w:val="lowerLetter"/>
      <w:lvlText w:val="%1)"/>
      <w:lvlJc w:val="left"/>
      <w:pPr>
        <w:tabs>
          <w:tab w:val="num" w:pos="6031"/>
        </w:tabs>
        <w:ind w:left="6031" w:hanging="360"/>
      </w:pPr>
      <w:rPr>
        <w:rFonts w:ascii="Times New Roman" w:eastAsia="Times New Roman" w:hAnsi="Times New Roman" w:cs="Times New Roman"/>
      </w:rPr>
    </w:lvl>
    <w:lvl w:ilvl="1" w:tplc="9660892C">
      <w:start w:val="1"/>
      <w:numFmt w:val="lowerLetter"/>
      <w:lvlText w:val="%2)"/>
      <w:lvlJc w:val="left"/>
      <w:pPr>
        <w:tabs>
          <w:tab w:val="num" w:pos="6751"/>
        </w:tabs>
        <w:ind w:left="6751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7471"/>
        </w:tabs>
        <w:ind w:left="747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8191"/>
        </w:tabs>
        <w:ind w:left="819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8911"/>
        </w:tabs>
        <w:ind w:left="89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9631"/>
        </w:tabs>
        <w:ind w:left="963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10351"/>
        </w:tabs>
        <w:ind w:left="1035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11071"/>
        </w:tabs>
        <w:ind w:left="110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11791"/>
        </w:tabs>
        <w:ind w:left="11791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21"/>
  </w:num>
  <w:num w:numId="4">
    <w:abstractNumId w:val="17"/>
  </w:num>
  <w:num w:numId="5">
    <w:abstractNumId w:val="25"/>
  </w:num>
  <w:num w:numId="6">
    <w:abstractNumId w:val="37"/>
  </w:num>
  <w:num w:numId="7">
    <w:abstractNumId w:val="20"/>
  </w:num>
  <w:num w:numId="8">
    <w:abstractNumId w:val="5"/>
  </w:num>
  <w:num w:numId="9">
    <w:abstractNumId w:val="33"/>
  </w:num>
  <w:num w:numId="10">
    <w:abstractNumId w:val="10"/>
  </w:num>
  <w:num w:numId="11">
    <w:abstractNumId w:val="31"/>
  </w:num>
  <w:num w:numId="12">
    <w:abstractNumId w:val="8"/>
  </w:num>
  <w:num w:numId="13">
    <w:abstractNumId w:val="18"/>
  </w:num>
  <w:num w:numId="14">
    <w:abstractNumId w:val="19"/>
  </w:num>
  <w:num w:numId="15">
    <w:abstractNumId w:val="15"/>
  </w:num>
  <w:num w:numId="16">
    <w:abstractNumId w:val="32"/>
  </w:num>
  <w:num w:numId="17">
    <w:abstractNumId w:val="36"/>
  </w:num>
  <w:num w:numId="18">
    <w:abstractNumId w:val="34"/>
  </w:num>
  <w:num w:numId="19">
    <w:abstractNumId w:val="27"/>
  </w:num>
  <w:num w:numId="20">
    <w:abstractNumId w:val="29"/>
  </w:num>
  <w:num w:numId="21">
    <w:abstractNumId w:val="16"/>
  </w:num>
  <w:num w:numId="22">
    <w:abstractNumId w:val="24"/>
  </w:num>
  <w:num w:numId="23">
    <w:abstractNumId w:val="30"/>
  </w:num>
  <w:num w:numId="24">
    <w:abstractNumId w:val="13"/>
  </w:num>
  <w:num w:numId="25">
    <w:abstractNumId w:val="14"/>
  </w:num>
  <w:num w:numId="26">
    <w:abstractNumId w:val="6"/>
  </w:num>
  <w:num w:numId="27">
    <w:abstractNumId w:val="7"/>
  </w:num>
  <w:num w:numId="28">
    <w:abstractNumId w:val="35"/>
  </w:num>
  <w:num w:numId="29">
    <w:abstractNumId w:val="23"/>
  </w:num>
  <w:num w:numId="30">
    <w:abstractNumId w:val="22"/>
  </w:num>
  <w:num w:numId="31">
    <w:abstractNumId w:val="11"/>
  </w:num>
  <w:num w:numId="32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709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1B25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3F91"/>
    <w:rsid w:val="00015712"/>
    <w:rsid w:val="000158D5"/>
    <w:rsid w:val="00015F81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98A"/>
    <w:rsid w:val="00034B5D"/>
    <w:rsid w:val="00034EED"/>
    <w:rsid w:val="0003617D"/>
    <w:rsid w:val="00036FB5"/>
    <w:rsid w:val="0004009A"/>
    <w:rsid w:val="00040621"/>
    <w:rsid w:val="00040B88"/>
    <w:rsid w:val="000411CB"/>
    <w:rsid w:val="0004176D"/>
    <w:rsid w:val="000427A8"/>
    <w:rsid w:val="000437BE"/>
    <w:rsid w:val="000442B1"/>
    <w:rsid w:val="000444A7"/>
    <w:rsid w:val="000454C0"/>
    <w:rsid w:val="00045A77"/>
    <w:rsid w:val="0004674A"/>
    <w:rsid w:val="00046DD3"/>
    <w:rsid w:val="00047AD9"/>
    <w:rsid w:val="000505D0"/>
    <w:rsid w:val="00051FBC"/>
    <w:rsid w:val="000521C9"/>
    <w:rsid w:val="00052443"/>
    <w:rsid w:val="00052546"/>
    <w:rsid w:val="0006090E"/>
    <w:rsid w:val="00061093"/>
    <w:rsid w:val="0006199C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0CE"/>
    <w:rsid w:val="000705F9"/>
    <w:rsid w:val="0007202D"/>
    <w:rsid w:val="0007245B"/>
    <w:rsid w:val="00072630"/>
    <w:rsid w:val="000729F0"/>
    <w:rsid w:val="000735B9"/>
    <w:rsid w:val="00073CBA"/>
    <w:rsid w:val="00073F11"/>
    <w:rsid w:val="00074031"/>
    <w:rsid w:val="00074143"/>
    <w:rsid w:val="0007652E"/>
    <w:rsid w:val="00077811"/>
    <w:rsid w:val="00077E89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0240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9E3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8AD"/>
    <w:rsid w:val="000B6900"/>
    <w:rsid w:val="000C0809"/>
    <w:rsid w:val="000C0E45"/>
    <w:rsid w:val="000C13E1"/>
    <w:rsid w:val="000C2364"/>
    <w:rsid w:val="000C2E82"/>
    <w:rsid w:val="000C374D"/>
    <w:rsid w:val="000C4A54"/>
    <w:rsid w:val="000C5AC7"/>
    <w:rsid w:val="000C5B51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D6E"/>
    <w:rsid w:val="00106F17"/>
    <w:rsid w:val="001071EF"/>
    <w:rsid w:val="00110283"/>
    <w:rsid w:val="00110617"/>
    <w:rsid w:val="00111721"/>
    <w:rsid w:val="00111849"/>
    <w:rsid w:val="00111DCC"/>
    <w:rsid w:val="00111F84"/>
    <w:rsid w:val="001139D7"/>
    <w:rsid w:val="001154FE"/>
    <w:rsid w:val="00117281"/>
    <w:rsid w:val="001176F8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611"/>
    <w:rsid w:val="00135D1C"/>
    <w:rsid w:val="00136182"/>
    <w:rsid w:val="00136D8B"/>
    <w:rsid w:val="00136F33"/>
    <w:rsid w:val="00137277"/>
    <w:rsid w:val="00140B31"/>
    <w:rsid w:val="00141264"/>
    <w:rsid w:val="00141EB4"/>
    <w:rsid w:val="0014452E"/>
    <w:rsid w:val="00144AF5"/>
    <w:rsid w:val="00144B9E"/>
    <w:rsid w:val="001453F1"/>
    <w:rsid w:val="00145776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C4A"/>
    <w:rsid w:val="00164D7D"/>
    <w:rsid w:val="00165614"/>
    <w:rsid w:val="0016565B"/>
    <w:rsid w:val="001657D7"/>
    <w:rsid w:val="001659AC"/>
    <w:rsid w:val="00165E0A"/>
    <w:rsid w:val="0016699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8E4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0E5"/>
    <w:rsid w:val="001A01EC"/>
    <w:rsid w:val="001A06ED"/>
    <w:rsid w:val="001A0D73"/>
    <w:rsid w:val="001A129E"/>
    <w:rsid w:val="001A1704"/>
    <w:rsid w:val="001A2180"/>
    <w:rsid w:val="001A2468"/>
    <w:rsid w:val="001A2797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DE7"/>
    <w:rsid w:val="001A7F09"/>
    <w:rsid w:val="001B01CD"/>
    <w:rsid w:val="001B0214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3A24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525"/>
    <w:rsid w:val="001C4580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0A2C"/>
    <w:rsid w:val="001F1C09"/>
    <w:rsid w:val="001F1C14"/>
    <w:rsid w:val="001F4008"/>
    <w:rsid w:val="001F449A"/>
    <w:rsid w:val="001F44D9"/>
    <w:rsid w:val="001F4690"/>
    <w:rsid w:val="001F4B3C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383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57B7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0A"/>
    <w:rsid w:val="00215B89"/>
    <w:rsid w:val="00217270"/>
    <w:rsid w:val="00217793"/>
    <w:rsid w:val="00217797"/>
    <w:rsid w:val="002177C7"/>
    <w:rsid w:val="0022171D"/>
    <w:rsid w:val="002223DD"/>
    <w:rsid w:val="002228E1"/>
    <w:rsid w:val="00224160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D95"/>
    <w:rsid w:val="00254F09"/>
    <w:rsid w:val="00255C29"/>
    <w:rsid w:val="002572C2"/>
    <w:rsid w:val="002579AD"/>
    <w:rsid w:val="0026074B"/>
    <w:rsid w:val="00261896"/>
    <w:rsid w:val="0026260B"/>
    <w:rsid w:val="002637B3"/>
    <w:rsid w:val="002648DE"/>
    <w:rsid w:val="00265ACD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87C26"/>
    <w:rsid w:val="0029030A"/>
    <w:rsid w:val="00290414"/>
    <w:rsid w:val="002909B0"/>
    <w:rsid w:val="0029110F"/>
    <w:rsid w:val="0029174B"/>
    <w:rsid w:val="00291FAE"/>
    <w:rsid w:val="002923E2"/>
    <w:rsid w:val="002929FF"/>
    <w:rsid w:val="002930DA"/>
    <w:rsid w:val="00293536"/>
    <w:rsid w:val="002937E5"/>
    <w:rsid w:val="00293DB8"/>
    <w:rsid w:val="00293DE9"/>
    <w:rsid w:val="00294D43"/>
    <w:rsid w:val="0029524C"/>
    <w:rsid w:val="00295995"/>
    <w:rsid w:val="0029630C"/>
    <w:rsid w:val="0029673B"/>
    <w:rsid w:val="00297E34"/>
    <w:rsid w:val="002A0D33"/>
    <w:rsid w:val="002A14E2"/>
    <w:rsid w:val="002A1A4B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505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758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C4A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5F2A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4F3B"/>
    <w:rsid w:val="003362B5"/>
    <w:rsid w:val="003364C2"/>
    <w:rsid w:val="003364F9"/>
    <w:rsid w:val="003415CF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B11"/>
    <w:rsid w:val="00374A69"/>
    <w:rsid w:val="00374D63"/>
    <w:rsid w:val="0037551E"/>
    <w:rsid w:val="003757DA"/>
    <w:rsid w:val="00375FC9"/>
    <w:rsid w:val="00376C04"/>
    <w:rsid w:val="00376F6F"/>
    <w:rsid w:val="003800A5"/>
    <w:rsid w:val="00383A3F"/>
    <w:rsid w:val="00383E6B"/>
    <w:rsid w:val="00383FEA"/>
    <w:rsid w:val="00384736"/>
    <w:rsid w:val="0038477B"/>
    <w:rsid w:val="00384B8F"/>
    <w:rsid w:val="003857C7"/>
    <w:rsid w:val="0038619B"/>
    <w:rsid w:val="00386DE1"/>
    <w:rsid w:val="00386E2C"/>
    <w:rsid w:val="00386E83"/>
    <w:rsid w:val="00387260"/>
    <w:rsid w:val="003879D6"/>
    <w:rsid w:val="00390D0F"/>
    <w:rsid w:val="00391246"/>
    <w:rsid w:val="00391F2B"/>
    <w:rsid w:val="003933A4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A6BB3"/>
    <w:rsid w:val="003A7DED"/>
    <w:rsid w:val="003B007C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160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121"/>
    <w:rsid w:val="003E17F2"/>
    <w:rsid w:val="003E190F"/>
    <w:rsid w:val="003E1EB2"/>
    <w:rsid w:val="003E24C4"/>
    <w:rsid w:val="003E4F9B"/>
    <w:rsid w:val="003E5424"/>
    <w:rsid w:val="003E6D3B"/>
    <w:rsid w:val="003E744A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50"/>
    <w:rsid w:val="00413566"/>
    <w:rsid w:val="00413657"/>
    <w:rsid w:val="00414743"/>
    <w:rsid w:val="00414ABB"/>
    <w:rsid w:val="004158AD"/>
    <w:rsid w:val="004162E8"/>
    <w:rsid w:val="0041688F"/>
    <w:rsid w:val="00416EF0"/>
    <w:rsid w:val="00417EE3"/>
    <w:rsid w:val="00417FA5"/>
    <w:rsid w:val="004209C7"/>
    <w:rsid w:val="00420CCA"/>
    <w:rsid w:val="00420E7C"/>
    <w:rsid w:val="00421CF6"/>
    <w:rsid w:val="0042396D"/>
    <w:rsid w:val="00423DE5"/>
    <w:rsid w:val="004241EE"/>
    <w:rsid w:val="004243AB"/>
    <w:rsid w:val="004243CA"/>
    <w:rsid w:val="00424D5B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4F8B"/>
    <w:rsid w:val="004357E7"/>
    <w:rsid w:val="004365FF"/>
    <w:rsid w:val="00436640"/>
    <w:rsid w:val="00436C5A"/>
    <w:rsid w:val="00436F12"/>
    <w:rsid w:val="0043772A"/>
    <w:rsid w:val="00440782"/>
    <w:rsid w:val="00440793"/>
    <w:rsid w:val="004408B8"/>
    <w:rsid w:val="0044167C"/>
    <w:rsid w:val="00442330"/>
    <w:rsid w:val="004426D5"/>
    <w:rsid w:val="00442B7E"/>
    <w:rsid w:val="00442E97"/>
    <w:rsid w:val="004430C5"/>
    <w:rsid w:val="00443281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24B5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429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2E87"/>
    <w:rsid w:val="004A37DA"/>
    <w:rsid w:val="004A39CA"/>
    <w:rsid w:val="004A3B5B"/>
    <w:rsid w:val="004A3C89"/>
    <w:rsid w:val="004A3CF7"/>
    <w:rsid w:val="004A497C"/>
    <w:rsid w:val="004A58E8"/>
    <w:rsid w:val="004A7549"/>
    <w:rsid w:val="004B0392"/>
    <w:rsid w:val="004B0CBB"/>
    <w:rsid w:val="004B1459"/>
    <w:rsid w:val="004B18D6"/>
    <w:rsid w:val="004B19FF"/>
    <w:rsid w:val="004B1C13"/>
    <w:rsid w:val="004B1D25"/>
    <w:rsid w:val="004B1DDD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665A"/>
    <w:rsid w:val="004B75FC"/>
    <w:rsid w:val="004B7E3E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7A8"/>
    <w:rsid w:val="004D2858"/>
    <w:rsid w:val="004D31AE"/>
    <w:rsid w:val="004D3DF1"/>
    <w:rsid w:val="004D3EE0"/>
    <w:rsid w:val="004D6323"/>
    <w:rsid w:val="004D7FF8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531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5E7E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6FE"/>
    <w:rsid w:val="00536886"/>
    <w:rsid w:val="00541340"/>
    <w:rsid w:val="00541A2F"/>
    <w:rsid w:val="0054214A"/>
    <w:rsid w:val="00543329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17D7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DC0"/>
    <w:rsid w:val="00570FA8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31D9"/>
    <w:rsid w:val="005B32A6"/>
    <w:rsid w:val="005B4C12"/>
    <w:rsid w:val="005B4D09"/>
    <w:rsid w:val="005B5981"/>
    <w:rsid w:val="005B66A4"/>
    <w:rsid w:val="005B685C"/>
    <w:rsid w:val="005B74C3"/>
    <w:rsid w:val="005B7A49"/>
    <w:rsid w:val="005B7A5E"/>
    <w:rsid w:val="005B7AF4"/>
    <w:rsid w:val="005C089F"/>
    <w:rsid w:val="005C0A9C"/>
    <w:rsid w:val="005C1A3D"/>
    <w:rsid w:val="005C22F4"/>
    <w:rsid w:val="005C2830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0C11"/>
    <w:rsid w:val="005D130C"/>
    <w:rsid w:val="005D140E"/>
    <w:rsid w:val="005D319A"/>
    <w:rsid w:val="005D3C31"/>
    <w:rsid w:val="005D4385"/>
    <w:rsid w:val="005D4BBB"/>
    <w:rsid w:val="005D4D5B"/>
    <w:rsid w:val="005D5905"/>
    <w:rsid w:val="005D5F41"/>
    <w:rsid w:val="005D7F8E"/>
    <w:rsid w:val="005E11D2"/>
    <w:rsid w:val="005E142E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102"/>
    <w:rsid w:val="0061295A"/>
    <w:rsid w:val="00613D90"/>
    <w:rsid w:val="00614168"/>
    <w:rsid w:val="006169F5"/>
    <w:rsid w:val="00617046"/>
    <w:rsid w:val="00617396"/>
    <w:rsid w:val="006201A0"/>
    <w:rsid w:val="00621718"/>
    <w:rsid w:val="00622999"/>
    <w:rsid w:val="006229E3"/>
    <w:rsid w:val="0062389B"/>
    <w:rsid w:val="00623A8E"/>
    <w:rsid w:val="00623B54"/>
    <w:rsid w:val="00624A24"/>
    <w:rsid w:val="00624D7D"/>
    <w:rsid w:val="00626B8D"/>
    <w:rsid w:val="00627260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807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2DA4"/>
    <w:rsid w:val="0066310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571E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3F70"/>
    <w:rsid w:val="006947CA"/>
    <w:rsid w:val="00694F4F"/>
    <w:rsid w:val="00695501"/>
    <w:rsid w:val="00696469"/>
    <w:rsid w:val="00696BBB"/>
    <w:rsid w:val="00696C81"/>
    <w:rsid w:val="00696E04"/>
    <w:rsid w:val="006970F9"/>
    <w:rsid w:val="006A0962"/>
    <w:rsid w:val="006A1385"/>
    <w:rsid w:val="006A5FCC"/>
    <w:rsid w:val="006A6017"/>
    <w:rsid w:val="006A63B9"/>
    <w:rsid w:val="006A6EB4"/>
    <w:rsid w:val="006A70B9"/>
    <w:rsid w:val="006B0970"/>
    <w:rsid w:val="006B0A0A"/>
    <w:rsid w:val="006B0A2A"/>
    <w:rsid w:val="006B0DBD"/>
    <w:rsid w:val="006B178A"/>
    <w:rsid w:val="006B1800"/>
    <w:rsid w:val="006B1BD0"/>
    <w:rsid w:val="006B1C9D"/>
    <w:rsid w:val="006B24C7"/>
    <w:rsid w:val="006B2E72"/>
    <w:rsid w:val="006B307E"/>
    <w:rsid w:val="006B3262"/>
    <w:rsid w:val="006B415E"/>
    <w:rsid w:val="006B41F3"/>
    <w:rsid w:val="006B44DD"/>
    <w:rsid w:val="006B4967"/>
    <w:rsid w:val="006B4C54"/>
    <w:rsid w:val="006B55AA"/>
    <w:rsid w:val="006B5BDD"/>
    <w:rsid w:val="006B5C20"/>
    <w:rsid w:val="006B5F98"/>
    <w:rsid w:val="006B625D"/>
    <w:rsid w:val="006C0293"/>
    <w:rsid w:val="006C0B27"/>
    <w:rsid w:val="006C184B"/>
    <w:rsid w:val="006C1C99"/>
    <w:rsid w:val="006C3822"/>
    <w:rsid w:val="006C3E9A"/>
    <w:rsid w:val="006C434A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6F6E63"/>
    <w:rsid w:val="00700322"/>
    <w:rsid w:val="007004D7"/>
    <w:rsid w:val="00700618"/>
    <w:rsid w:val="00701BCE"/>
    <w:rsid w:val="0070251E"/>
    <w:rsid w:val="00702552"/>
    <w:rsid w:val="00702B4E"/>
    <w:rsid w:val="00704BBB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0B26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4B5A"/>
    <w:rsid w:val="00735961"/>
    <w:rsid w:val="00735B9A"/>
    <w:rsid w:val="007369B5"/>
    <w:rsid w:val="00737817"/>
    <w:rsid w:val="00737EFA"/>
    <w:rsid w:val="00740769"/>
    <w:rsid w:val="00740E30"/>
    <w:rsid w:val="00741AFE"/>
    <w:rsid w:val="00741E6C"/>
    <w:rsid w:val="00741EA0"/>
    <w:rsid w:val="00742392"/>
    <w:rsid w:val="0074265E"/>
    <w:rsid w:val="00742DCF"/>
    <w:rsid w:val="0074353C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2D91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2FEA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43B"/>
    <w:rsid w:val="007E0759"/>
    <w:rsid w:val="007E07BC"/>
    <w:rsid w:val="007E15B0"/>
    <w:rsid w:val="007E30CF"/>
    <w:rsid w:val="007E33E8"/>
    <w:rsid w:val="007E56D4"/>
    <w:rsid w:val="007E5A4D"/>
    <w:rsid w:val="007E60C2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00E4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9F5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05A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37E58"/>
    <w:rsid w:val="0084066B"/>
    <w:rsid w:val="00840D99"/>
    <w:rsid w:val="00840DBE"/>
    <w:rsid w:val="00841212"/>
    <w:rsid w:val="00841575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7CE9"/>
    <w:rsid w:val="00850252"/>
    <w:rsid w:val="00850370"/>
    <w:rsid w:val="00851A00"/>
    <w:rsid w:val="00851B31"/>
    <w:rsid w:val="00852CD2"/>
    <w:rsid w:val="0085334B"/>
    <w:rsid w:val="00854C8F"/>
    <w:rsid w:val="00856276"/>
    <w:rsid w:val="00856A0E"/>
    <w:rsid w:val="00856CC4"/>
    <w:rsid w:val="00856F01"/>
    <w:rsid w:val="00857022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10F8"/>
    <w:rsid w:val="0089123B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44DF"/>
    <w:rsid w:val="008A4EF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64A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2937"/>
    <w:rsid w:val="008C4C9A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CAE"/>
    <w:rsid w:val="008F3162"/>
    <w:rsid w:val="008F4114"/>
    <w:rsid w:val="008F67BD"/>
    <w:rsid w:val="008F6F34"/>
    <w:rsid w:val="008F6F98"/>
    <w:rsid w:val="008F7A04"/>
    <w:rsid w:val="009015D2"/>
    <w:rsid w:val="009019DF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66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1B5D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8B9"/>
    <w:rsid w:val="00934B8C"/>
    <w:rsid w:val="00934C91"/>
    <w:rsid w:val="0093557D"/>
    <w:rsid w:val="00936580"/>
    <w:rsid w:val="0093678C"/>
    <w:rsid w:val="00936EAA"/>
    <w:rsid w:val="009371BC"/>
    <w:rsid w:val="009372F8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06F8"/>
    <w:rsid w:val="00951C7B"/>
    <w:rsid w:val="00952962"/>
    <w:rsid w:val="0095308F"/>
    <w:rsid w:val="009538FA"/>
    <w:rsid w:val="00954053"/>
    <w:rsid w:val="009545CA"/>
    <w:rsid w:val="0095482F"/>
    <w:rsid w:val="00954D9A"/>
    <w:rsid w:val="00954F39"/>
    <w:rsid w:val="00955208"/>
    <w:rsid w:val="00955931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2D19"/>
    <w:rsid w:val="00963830"/>
    <w:rsid w:val="0096386A"/>
    <w:rsid w:val="00964361"/>
    <w:rsid w:val="009655B1"/>
    <w:rsid w:val="00965950"/>
    <w:rsid w:val="00966104"/>
    <w:rsid w:val="00966653"/>
    <w:rsid w:val="009668EB"/>
    <w:rsid w:val="00967C3E"/>
    <w:rsid w:val="009700ED"/>
    <w:rsid w:val="009704D2"/>
    <w:rsid w:val="00970D23"/>
    <w:rsid w:val="00971FED"/>
    <w:rsid w:val="00972146"/>
    <w:rsid w:val="0097227B"/>
    <w:rsid w:val="009724AE"/>
    <w:rsid w:val="00975349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333"/>
    <w:rsid w:val="00987681"/>
    <w:rsid w:val="0098777D"/>
    <w:rsid w:val="00987935"/>
    <w:rsid w:val="009904E9"/>
    <w:rsid w:val="0099093B"/>
    <w:rsid w:val="00990EA4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571A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5BFE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6CE"/>
    <w:rsid w:val="00A07927"/>
    <w:rsid w:val="00A11A1F"/>
    <w:rsid w:val="00A1244B"/>
    <w:rsid w:val="00A12C22"/>
    <w:rsid w:val="00A12E05"/>
    <w:rsid w:val="00A1466E"/>
    <w:rsid w:val="00A14B27"/>
    <w:rsid w:val="00A14C31"/>
    <w:rsid w:val="00A15B42"/>
    <w:rsid w:val="00A161BA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5B"/>
    <w:rsid w:val="00A45FED"/>
    <w:rsid w:val="00A4607C"/>
    <w:rsid w:val="00A47098"/>
    <w:rsid w:val="00A47194"/>
    <w:rsid w:val="00A47967"/>
    <w:rsid w:val="00A47F5F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3B46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451"/>
    <w:rsid w:val="00A7357E"/>
    <w:rsid w:val="00A735A7"/>
    <w:rsid w:val="00A738BC"/>
    <w:rsid w:val="00A73A6D"/>
    <w:rsid w:val="00A74FAC"/>
    <w:rsid w:val="00A76BCA"/>
    <w:rsid w:val="00A77159"/>
    <w:rsid w:val="00A7795E"/>
    <w:rsid w:val="00A8058F"/>
    <w:rsid w:val="00A80690"/>
    <w:rsid w:val="00A80FA5"/>
    <w:rsid w:val="00A80FC4"/>
    <w:rsid w:val="00A8226F"/>
    <w:rsid w:val="00A82442"/>
    <w:rsid w:val="00A82A9F"/>
    <w:rsid w:val="00A82FB2"/>
    <w:rsid w:val="00A8314C"/>
    <w:rsid w:val="00A83223"/>
    <w:rsid w:val="00A83481"/>
    <w:rsid w:val="00A83EB0"/>
    <w:rsid w:val="00A8406C"/>
    <w:rsid w:val="00A848A9"/>
    <w:rsid w:val="00A84B8D"/>
    <w:rsid w:val="00A84EE2"/>
    <w:rsid w:val="00A85136"/>
    <w:rsid w:val="00A85A88"/>
    <w:rsid w:val="00A85BF7"/>
    <w:rsid w:val="00A864E3"/>
    <w:rsid w:val="00A86AB6"/>
    <w:rsid w:val="00A87510"/>
    <w:rsid w:val="00A875B2"/>
    <w:rsid w:val="00A9072A"/>
    <w:rsid w:val="00A92B3A"/>
    <w:rsid w:val="00A92C5F"/>
    <w:rsid w:val="00A93234"/>
    <w:rsid w:val="00A95522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6391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302F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14E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38B1"/>
    <w:rsid w:val="00AF4D49"/>
    <w:rsid w:val="00AF4F79"/>
    <w:rsid w:val="00AF61D0"/>
    <w:rsid w:val="00AF66B2"/>
    <w:rsid w:val="00AF712B"/>
    <w:rsid w:val="00AF7736"/>
    <w:rsid w:val="00AF77D5"/>
    <w:rsid w:val="00B005D4"/>
    <w:rsid w:val="00B02314"/>
    <w:rsid w:val="00B02DDC"/>
    <w:rsid w:val="00B03400"/>
    <w:rsid w:val="00B03D9E"/>
    <w:rsid w:val="00B04350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2645"/>
    <w:rsid w:val="00B233B4"/>
    <w:rsid w:val="00B23562"/>
    <w:rsid w:val="00B235D9"/>
    <w:rsid w:val="00B235FA"/>
    <w:rsid w:val="00B24115"/>
    <w:rsid w:val="00B24C25"/>
    <w:rsid w:val="00B24DC3"/>
    <w:rsid w:val="00B25584"/>
    <w:rsid w:val="00B25E6D"/>
    <w:rsid w:val="00B261F0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4E8F"/>
    <w:rsid w:val="00B359F6"/>
    <w:rsid w:val="00B35A95"/>
    <w:rsid w:val="00B36AE9"/>
    <w:rsid w:val="00B36E06"/>
    <w:rsid w:val="00B37187"/>
    <w:rsid w:val="00B37E90"/>
    <w:rsid w:val="00B4045D"/>
    <w:rsid w:val="00B407C4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1C51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2E2E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AE5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01D9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666D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890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5F7"/>
    <w:rsid w:val="00C5591F"/>
    <w:rsid w:val="00C55CA8"/>
    <w:rsid w:val="00C56A70"/>
    <w:rsid w:val="00C57ADA"/>
    <w:rsid w:val="00C60603"/>
    <w:rsid w:val="00C60EAE"/>
    <w:rsid w:val="00C61317"/>
    <w:rsid w:val="00C61E96"/>
    <w:rsid w:val="00C62E0A"/>
    <w:rsid w:val="00C6331D"/>
    <w:rsid w:val="00C64205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EC1"/>
    <w:rsid w:val="00C77094"/>
    <w:rsid w:val="00C778CB"/>
    <w:rsid w:val="00C8021D"/>
    <w:rsid w:val="00C807B9"/>
    <w:rsid w:val="00C81103"/>
    <w:rsid w:val="00C8182B"/>
    <w:rsid w:val="00C82D34"/>
    <w:rsid w:val="00C8306A"/>
    <w:rsid w:val="00C836AD"/>
    <w:rsid w:val="00C836B0"/>
    <w:rsid w:val="00C84222"/>
    <w:rsid w:val="00C8527F"/>
    <w:rsid w:val="00C865DA"/>
    <w:rsid w:val="00C86BB1"/>
    <w:rsid w:val="00C871E7"/>
    <w:rsid w:val="00C87D84"/>
    <w:rsid w:val="00C90558"/>
    <w:rsid w:val="00C9151A"/>
    <w:rsid w:val="00C91A6A"/>
    <w:rsid w:val="00C9293B"/>
    <w:rsid w:val="00C92B89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1C1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1BDD"/>
    <w:rsid w:val="00CC2CA7"/>
    <w:rsid w:val="00CC3295"/>
    <w:rsid w:val="00CC352C"/>
    <w:rsid w:val="00CC352E"/>
    <w:rsid w:val="00CC3606"/>
    <w:rsid w:val="00CC3EA2"/>
    <w:rsid w:val="00CC43D1"/>
    <w:rsid w:val="00CC4574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DC"/>
    <w:rsid w:val="00CD5F90"/>
    <w:rsid w:val="00CD6C85"/>
    <w:rsid w:val="00CD75DC"/>
    <w:rsid w:val="00CE006A"/>
    <w:rsid w:val="00CE114A"/>
    <w:rsid w:val="00CE11AC"/>
    <w:rsid w:val="00CE482C"/>
    <w:rsid w:val="00CE4837"/>
    <w:rsid w:val="00CE4E3C"/>
    <w:rsid w:val="00CE4FAE"/>
    <w:rsid w:val="00CE5188"/>
    <w:rsid w:val="00CE58A9"/>
    <w:rsid w:val="00CE5986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50B8"/>
    <w:rsid w:val="00CF60A7"/>
    <w:rsid w:val="00CF60CC"/>
    <w:rsid w:val="00CF6B32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5D05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206DF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741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3BF"/>
    <w:rsid w:val="00D426F0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583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1216"/>
    <w:rsid w:val="00D714A0"/>
    <w:rsid w:val="00D71ABD"/>
    <w:rsid w:val="00D71BD3"/>
    <w:rsid w:val="00D71D1E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1E3B"/>
    <w:rsid w:val="00D92291"/>
    <w:rsid w:val="00D92D5C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3FDB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0F0"/>
    <w:rsid w:val="00DD3FC4"/>
    <w:rsid w:val="00DD5819"/>
    <w:rsid w:val="00DD62FF"/>
    <w:rsid w:val="00DD6828"/>
    <w:rsid w:val="00DD6FAF"/>
    <w:rsid w:val="00DE1B0E"/>
    <w:rsid w:val="00DE322D"/>
    <w:rsid w:val="00DE352A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0221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3624"/>
    <w:rsid w:val="00E241D5"/>
    <w:rsid w:val="00E2556D"/>
    <w:rsid w:val="00E26FCD"/>
    <w:rsid w:val="00E274A2"/>
    <w:rsid w:val="00E30D86"/>
    <w:rsid w:val="00E310E8"/>
    <w:rsid w:val="00E31AD0"/>
    <w:rsid w:val="00E321B8"/>
    <w:rsid w:val="00E326AE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4643"/>
    <w:rsid w:val="00E451E2"/>
    <w:rsid w:val="00E45797"/>
    <w:rsid w:val="00E45FA7"/>
    <w:rsid w:val="00E46631"/>
    <w:rsid w:val="00E475CD"/>
    <w:rsid w:val="00E47651"/>
    <w:rsid w:val="00E50417"/>
    <w:rsid w:val="00E505F5"/>
    <w:rsid w:val="00E52663"/>
    <w:rsid w:val="00E5275A"/>
    <w:rsid w:val="00E52993"/>
    <w:rsid w:val="00E5299A"/>
    <w:rsid w:val="00E52C7C"/>
    <w:rsid w:val="00E53248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66DC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5C4F"/>
    <w:rsid w:val="00E665C0"/>
    <w:rsid w:val="00E6661D"/>
    <w:rsid w:val="00E66DDE"/>
    <w:rsid w:val="00E7094C"/>
    <w:rsid w:val="00E70B93"/>
    <w:rsid w:val="00E7152B"/>
    <w:rsid w:val="00E72668"/>
    <w:rsid w:val="00E727ED"/>
    <w:rsid w:val="00E73D08"/>
    <w:rsid w:val="00E7646A"/>
    <w:rsid w:val="00E812B2"/>
    <w:rsid w:val="00E81587"/>
    <w:rsid w:val="00E81D20"/>
    <w:rsid w:val="00E81DCA"/>
    <w:rsid w:val="00E81F9C"/>
    <w:rsid w:val="00E82227"/>
    <w:rsid w:val="00E82250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5799"/>
    <w:rsid w:val="00E9687C"/>
    <w:rsid w:val="00E9693B"/>
    <w:rsid w:val="00E9786F"/>
    <w:rsid w:val="00E97C87"/>
    <w:rsid w:val="00EA0C81"/>
    <w:rsid w:val="00EA0E11"/>
    <w:rsid w:val="00EA1CBD"/>
    <w:rsid w:val="00EA1CEE"/>
    <w:rsid w:val="00EA2FA3"/>
    <w:rsid w:val="00EA31A6"/>
    <w:rsid w:val="00EA3BAE"/>
    <w:rsid w:val="00EA44C0"/>
    <w:rsid w:val="00EA4665"/>
    <w:rsid w:val="00EA4682"/>
    <w:rsid w:val="00EA4830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4022"/>
    <w:rsid w:val="00EB52B8"/>
    <w:rsid w:val="00EB5861"/>
    <w:rsid w:val="00EB621D"/>
    <w:rsid w:val="00EB6CF6"/>
    <w:rsid w:val="00EB74D9"/>
    <w:rsid w:val="00EB7838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483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15F8"/>
    <w:rsid w:val="00F12FFE"/>
    <w:rsid w:val="00F13F20"/>
    <w:rsid w:val="00F1400A"/>
    <w:rsid w:val="00F144A8"/>
    <w:rsid w:val="00F15E95"/>
    <w:rsid w:val="00F16BEC"/>
    <w:rsid w:val="00F17143"/>
    <w:rsid w:val="00F175E4"/>
    <w:rsid w:val="00F221F0"/>
    <w:rsid w:val="00F230A0"/>
    <w:rsid w:val="00F233D7"/>
    <w:rsid w:val="00F2350E"/>
    <w:rsid w:val="00F23A55"/>
    <w:rsid w:val="00F24921"/>
    <w:rsid w:val="00F25DCA"/>
    <w:rsid w:val="00F2683F"/>
    <w:rsid w:val="00F301AA"/>
    <w:rsid w:val="00F309FF"/>
    <w:rsid w:val="00F323BC"/>
    <w:rsid w:val="00F32C9D"/>
    <w:rsid w:val="00F34040"/>
    <w:rsid w:val="00F34B25"/>
    <w:rsid w:val="00F35AA7"/>
    <w:rsid w:val="00F367C5"/>
    <w:rsid w:val="00F36944"/>
    <w:rsid w:val="00F372A8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5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7A7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0B4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4F51"/>
    <w:rsid w:val="00FB532F"/>
    <w:rsid w:val="00FB56E5"/>
    <w:rsid w:val="00FB5872"/>
    <w:rsid w:val="00FB6AF3"/>
    <w:rsid w:val="00FC0244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609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C07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1EB"/>
    <w:rsid w:val="00FF221D"/>
    <w:rsid w:val="00FF2ED4"/>
    <w:rsid w:val="00FF33F1"/>
    <w:rsid w:val="00FF3F95"/>
    <w:rsid w:val="00FF44FA"/>
    <w:rsid w:val="00FF4AAC"/>
    <w:rsid w:val="00FF4F2C"/>
    <w:rsid w:val="00FF5C5E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  <w14:docId w14:val="43B0B43F"/>
  <w15:docId w15:val="{1BE910BF-5E5D-435D-892C-3F5ECA416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7260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FE2C07"/>
    <w:pPr>
      <w:tabs>
        <w:tab w:val="right" w:pos="14572"/>
      </w:tabs>
    </w:pPr>
    <w:rPr>
      <w:rFonts w:cs="Arial"/>
      <w:b/>
      <w:noProof/>
      <w:color w:val="000000" w:themeColor="text1"/>
      <w:szCs w:val="20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Domylnaczcionkaakapitu1">
    <w:name w:val="Domyślna czcionka akapitu1"/>
    <w:rsid w:val="001A2797"/>
  </w:style>
  <w:style w:type="paragraph" w:customStyle="1" w:styleId="Standard">
    <w:name w:val="Standard"/>
    <w:rsid w:val="00F80B42"/>
    <w:pPr>
      <w:suppressAutoHyphens/>
      <w:autoSpaceDN w:val="0"/>
      <w:spacing w:after="160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  <w:style w:type="paragraph" w:customStyle="1" w:styleId="TableContents">
    <w:name w:val="Table Contents"/>
    <w:basedOn w:val="Standard"/>
    <w:rsid w:val="00F80B42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1273</Words>
  <Characters>7573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8829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Ewelina Kolosek</cp:lastModifiedBy>
  <cp:revision>3</cp:revision>
  <cp:lastPrinted>2023-02-07T13:10:00Z</cp:lastPrinted>
  <dcterms:created xsi:type="dcterms:W3CDTF">2024-01-19T10:13:00Z</dcterms:created>
  <dcterms:modified xsi:type="dcterms:W3CDTF">2024-01-19T10:48:00Z</dcterms:modified>
</cp:coreProperties>
</file>