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4F74975F" w:rsidR="00B65807" w:rsidRPr="00FE2C07" w:rsidRDefault="002A6ABF" w:rsidP="00FE2C07">
      <w:pPr>
        <w:pStyle w:val="tekstdokumentu"/>
      </w:pPr>
      <w:bookmarkStart w:id="0" w:name="_GoBack"/>
      <w:bookmarkEnd w:id="0"/>
      <w:r w:rsidRPr="00FE2C07">
        <w:t>ZP</w:t>
      </w:r>
      <w:r w:rsidR="00F80B42" w:rsidRPr="00FE2C07">
        <w:t>.272.</w:t>
      </w:r>
      <w:r w:rsidR="00FE2C07" w:rsidRPr="00FE2C07">
        <w:t>1</w:t>
      </w:r>
      <w:r w:rsidR="004B1DDD" w:rsidRPr="00FE2C07">
        <w:t>.</w:t>
      </w:r>
      <w:r w:rsidR="00501531" w:rsidRPr="00FE2C07">
        <w:t>202</w:t>
      </w:r>
      <w:r w:rsidR="00FE2C07" w:rsidRPr="00FE2C07">
        <w:t>4</w:t>
      </w:r>
      <w:r w:rsidR="008159F5" w:rsidRPr="00FE2C07">
        <w:t>.</w:t>
      </w:r>
      <w:r w:rsidR="00501531" w:rsidRPr="00FE2C07">
        <w:t>E</w:t>
      </w:r>
      <w:r w:rsidR="005B4C12" w:rsidRPr="00FE2C07">
        <w:t>M</w:t>
      </w:r>
      <w:r w:rsidR="003558C1" w:rsidRPr="00FE2C07">
        <w:tab/>
      </w:r>
      <w:r w:rsidR="00374A69" w:rsidRPr="00FE2C07">
        <w:t xml:space="preserve">załącznik nr </w:t>
      </w:r>
      <w:r w:rsidR="005B4C12" w:rsidRPr="00FE2C07">
        <w:t>2</w:t>
      </w:r>
      <w:r w:rsidR="00B65807" w:rsidRPr="00FE2C07">
        <w:t xml:space="preserve"> do </w:t>
      </w:r>
      <w:r w:rsidR="008159F5" w:rsidRPr="00FE2C07">
        <w:t>zapytania ofertowego</w:t>
      </w:r>
    </w:p>
    <w:p w14:paraId="1D1FBE2E" w14:textId="77777777" w:rsidR="001F4B3C" w:rsidRPr="006C3E9A" w:rsidRDefault="001F4B3C" w:rsidP="00FE2C07">
      <w:pPr>
        <w:pStyle w:val="tekstdokumentu"/>
      </w:pPr>
    </w:p>
    <w:p w14:paraId="65CFB197" w14:textId="77777777" w:rsidR="00B65807" w:rsidRPr="00CC457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CC457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CC457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CC457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CC457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CC4574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CC457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CC457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,</w:t>
      </w:r>
      <w:r w:rsidRPr="00CC457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CC4574">
        <w:rPr>
          <w:rFonts w:cs="Arial"/>
          <w:i/>
          <w:color w:val="000000" w:themeColor="text1"/>
          <w:sz w:val="18"/>
          <w:szCs w:val="18"/>
        </w:rPr>
        <w:t> </w:t>
      </w:r>
      <w:r w:rsidRPr="00CC457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CC457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C4574">
        <w:rPr>
          <w:rFonts w:cs="Arial"/>
          <w:color w:val="000000" w:themeColor="text1"/>
          <w:szCs w:val="20"/>
          <w:lang w:val="en-US"/>
        </w:rPr>
        <w:t>REGON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ab/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 </w:t>
      </w:r>
      <w:r w:rsidRPr="00CC4574">
        <w:rPr>
          <w:rFonts w:cs="Arial"/>
          <w:color w:val="000000" w:themeColor="text1"/>
          <w:szCs w:val="20"/>
          <w:lang w:val="en-US"/>
        </w:rPr>
        <w:t>NIP</w:t>
      </w:r>
      <w:r w:rsidR="00734B5A" w:rsidRPr="00CC4574">
        <w:rPr>
          <w:rFonts w:cs="Arial"/>
          <w:color w:val="000000" w:themeColor="text1"/>
          <w:szCs w:val="20"/>
          <w:lang w:val="en-US"/>
        </w:rPr>
        <w:t>:</w:t>
      </w:r>
      <w:r w:rsidRPr="00CC457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CC457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CC4574">
        <w:rPr>
          <w:rFonts w:cs="Arial"/>
          <w:color w:val="000000" w:themeColor="text1"/>
          <w:szCs w:val="20"/>
          <w:lang w:val="en-US"/>
        </w:rPr>
        <w:t>tel.</w:t>
      </w:r>
      <w:r w:rsidRPr="00CC4574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>.</w:t>
      </w:r>
      <w:r w:rsidRPr="00CC4574">
        <w:rPr>
          <w:rFonts w:cs="Arial"/>
          <w:color w:val="000000" w:themeColor="text1"/>
          <w:szCs w:val="20"/>
          <w:lang w:val="en-US"/>
        </w:rPr>
        <w:tab/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CC457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CC457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CC4574">
        <w:rPr>
          <w:rFonts w:cs="Arial"/>
          <w:color w:val="000000" w:themeColor="text1"/>
          <w:szCs w:val="20"/>
          <w:lang w:val="en-US"/>
        </w:rPr>
        <w:t xml:space="preserve">: </w:t>
      </w:r>
      <w:r w:rsidRPr="00CC457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CC457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 w:rsidRPr="00CC4574">
        <w:rPr>
          <w:rFonts w:cs="Arial"/>
          <w:snapToGrid w:val="0"/>
          <w:color w:val="000000" w:themeColor="text1"/>
          <w:szCs w:val="20"/>
        </w:rPr>
        <w:t xml:space="preserve">nr KRS </w:t>
      </w:r>
      <w:r w:rsidRPr="00CC4574">
        <w:rPr>
          <w:rFonts w:cs="Arial"/>
          <w:i/>
          <w:snapToGrid w:val="0"/>
          <w:color w:val="000000" w:themeColor="text1"/>
          <w:szCs w:val="20"/>
        </w:rPr>
        <w:t>(jeżeli dotyczy)</w:t>
      </w:r>
      <w:r w:rsidRPr="00CC4574">
        <w:rPr>
          <w:rFonts w:cs="Arial"/>
          <w:snapToGrid w:val="0"/>
          <w:color w:val="000000" w:themeColor="text1"/>
          <w:szCs w:val="20"/>
        </w:rPr>
        <w:t>:</w:t>
      </w:r>
      <w:r w:rsidR="00734B5A" w:rsidRPr="00CC4574">
        <w:rPr>
          <w:rFonts w:cs="Arial"/>
          <w:snapToGrid w:val="0"/>
          <w:color w:val="000000" w:themeColor="text1"/>
          <w:szCs w:val="20"/>
        </w:rPr>
        <w:t>: …………………………………………………………………………..</w:t>
      </w:r>
    </w:p>
    <w:p w14:paraId="1E5ADEA8" w14:textId="77777777" w:rsidR="00F00D2B" w:rsidRPr="00CC4574" w:rsidRDefault="00F00D2B" w:rsidP="00F00D2B">
      <w:pPr>
        <w:rPr>
          <w:rFonts w:cs="Arial"/>
          <w:color w:val="000000" w:themeColor="text1"/>
          <w:szCs w:val="20"/>
        </w:rPr>
      </w:pPr>
    </w:p>
    <w:p w14:paraId="1F1C9FFC" w14:textId="77777777" w:rsidR="00627260" w:rsidRPr="00CC457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CC4574">
        <w:rPr>
          <w:rFonts w:cs="Arial"/>
          <w:b/>
          <w:color w:val="000000" w:themeColor="text1"/>
          <w:szCs w:val="20"/>
        </w:rPr>
        <w:t xml:space="preserve">reprezentowany przez: </w:t>
      </w:r>
      <w:r w:rsidRPr="00CC457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CC457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CC457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CC4574">
        <w:rPr>
          <w:rFonts w:cs="Arial"/>
          <w:color w:val="000000" w:themeColor="text1"/>
          <w:sz w:val="18"/>
          <w:szCs w:val="18"/>
        </w:rPr>
        <w:t xml:space="preserve"> </w:t>
      </w:r>
      <w:r w:rsidRPr="00CC457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89123B" w:rsidRDefault="001A00E5" w:rsidP="00F00D2B">
      <w:pPr>
        <w:rPr>
          <w:rFonts w:cs="Arial"/>
          <w:color w:val="000000" w:themeColor="text1"/>
          <w:szCs w:val="20"/>
        </w:rPr>
      </w:pPr>
    </w:p>
    <w:p w14:paraId="0F9A764B" w14:textId="2F76FC2A" w:rsidR="001A00E5" w:rsidRPr="0089123B" w:rsidRDefault="00B65807" w:rsidP="00734B5A">
      <w:pPr>
        <w:rPr>
          <w:rFonts w:cs="Arial"/>
          <w:b/>
          <w:color w:val="000000" w:themeColor="text1"/>
          <w:szCs w:val="20"/>
        </w:rPr>
      </w:pPr>
      <w:r w:rsidRPr="0089123B">
        <w:rPr>
          <w:rFonts w:cs="Arial"/>
          <w:color w:val="000000" w:themeColor="text1"/>
          <w:szCs w:val="20"/>
        </w:rPr>
        <w:t xml:space="preserve">W odpowiedzi na </w:t>
      </w:r>
      <w:r w:rsidR="00624D7D" w:rsidRPr="0089123B">
        <w:rPr>
          <w:rFonts w:cs="Arial"/>
          <w:color w:val="000000" w:themeColor="text1"/>
          <w:szCs w:val="20"/>
        </w:rPr>
        <w:t>zapytanie ofertowe</w:t>
      </w:r>
      <w:r w:rsidR="00C970E4" w:rsidRPr="0089123B">
        <w:rPr>
          <w:rFonts w:cs="Arial"/>
          <w:color w:val="000000" w:themeColor="text1"/>
          <w:szCs w:val="20"/>
        </w:rPr>
        <w:t>,</w:t>
      </w:r>
      <w:r w:rsidRPr="0089123B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89123B">
        <w:rPr>
          <w:rFonts w:cs="Arial"/>
          <w:color w:val="000000" w:themeColor="text1"/>
          <w:szCs w:val="20"/>
        </w:rPr>
        <w:t xml:space="preserve"> </w:t>
      </w:r>
      <w:r w:rsidRPr="0089123B">
        <w:rPr>
          <w:rFonts w:cs="Arial"/>
          <w:color w:val="000000" w:themeColor="text1"/>
          <w:szCs w:val="20"/>
        </w:rPr>
        <w:t>na:</w:t>
      </w:r>
      <w:r w:rsidR="00443281" w:rsidRPr="0089123B">
        <w:rPr>
          <w:rFonts w:cs="Arial"/>
          <w:color w:val="000000" w:themeColor="text1"/>
          <w:szCs w:val="20"/>
        </w:rPr>
        <w:t xml:space="preserve"> </w:t>
      </w:r>
      <w:r w:rsidR="00443281" w:rsidRPr="0089123B">
        <w:rPr>
          <w:rFonts w:cs="Arial"/>
          <w:b/>
          <w:color w:val="000000" w:themeColor="text1"/>
          <w:szCs w:val="20"/>
        </w:rPr>
        <w:t>Dostawę</w:t>
      </w:r>
      <w:r w:rsidR="00734B5A" w:rsidRPr="0089123B">
        <w:rPr>
          <w:rFonts w:cs="Arial"/>
          <w:color w:val="000000" w:themeColor="text1"/>
          <w:szCs w:val="20"/>
        </w:rPr>
        <w:t xml:space="preserve"> </w:t>
      </w:r>
      <w:r w:rsidR="00693F70" w:rsidRPr="0089123B">
        <w:rPr>
          <w:rFonts w:cs="Arial"/>
          <w:b/>
          <w:color w:val="000000" w:themeColor="text1"/>
          <w:szCs w:val="20"/>
        </w:rPr>
        <w:t>tonerów i tuszy do drukarek, kserokopiarek oraz urządzeń wielofunkcyjnych dla Starostwa Powiatowego w Kutnie</w:t>
      </w:r>
      <w:r w:rsidR="001A00E5" w:rsidRPr="0089123B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89123B" w:rsidRDefault="001A00E5" w:rsidP="00734B5A">
      <w:pPr>
        <w:rPr>
          <w:rFonts w:cs="Arial"/>
          <w:color w:val="000000" w:themeColor="text1"/>
          <w:szCs w:val="20"/>
        </w:rPr>
      </w:pPr>
    </w:p>
    <w:p w14:paraId="6C755EF5" w14:textId="624B67FF" w:rsidR="00FB532F" w:rsidRDefault="00FB532F" w:rsidP="0089123B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89123B">
        <w:rPr>
          <w:rFonts w:cs="Arial"/>
          <w:color w:val="000000" w:themeColor="text1"/>
          <w:szCs w:val="20"/>
          <w:lang w:eastAsia="pl-PL"/>
        </w:rPr>
        <w:t>Oferujemy wykonanie następujących części zamówienia, na następujących warunkach:</w:t>
      </w:r>
    </w:p>
    <w:p w14:paraId="15D325DA" w14:textId="501206E5" w:rsidR="0089123B" w:rsidRPr="0089123B" w:rsidRDefault="00FB532F" w:rsidP="00851B31">
      <w:pPr>
        <w:pStyle w:val="Akapitzlist"/>
        <w:numPr>
          <w:ilvl w:val="1"/>
          <w:numId w:val="32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</w:pPr>
      <w:r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Część I zamówienia</w:t>
      </w:r>
      <w:r w:rsidR="008A4EF3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="00F80B42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–</w:t>
      </w:r>
      <w:r w:rsidR="008A4EF3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="00F80B42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Dostawa tonerów do urządzeń wielofunkcyjnych</w:t>
      </w:r>
      <w:r w:rsidR="008B464A"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i drukarek</w:t>
      </w:r>
      <w:r w:rsidRPr="0089123B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: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984"/>
        <w:gridCol w:w="1843"/>
        <w:gridCol w:w="852"/>
        <w:gridCol w:w="1842"/>
        <w:gridCol w:w="1276"/>
        <w:gridCol w:w="1559"/>
      </w:tblGrid>
      <w:tr w:rsidR="00164C4A" w:rsidRPr="00254D95" w14:paraId="11D3BB6E" w14:textId="77777777" w:rsidTr="00164C4A">
        <w:trPr>
          <w:cantSplit/>
          <w:trHeight w:val="253"/>
          <w:tblHeader/>
        </w:trPr>
        <w:tc>
          <w:tcPr>
            <w:tcW w:w="425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16FBDC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984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C8E8EE" w14:textId="6CC7977E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Model</w:t>
            </w:r>
            <w:r w:rsidR="00443281"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urządzenia</w:t>
            </w:r>
          </w:p>
        </w:tc>
        <w:tc>
          <w:tcPr>
            <w:tcW w:w="1843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CF3A2" w14:textId="77777777" w:rsidR="00F80B42" w:rsidRPr="00254D95" w:rsidRDefault="00F80B42" w:rsidP="00F80B42">
            <w:pPr>
              <w:pStyle w:val="TableContents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Symbol materiału eksploatacyjnego</w:t>
            </w:r>
          </w:p>
        </w:tc>
        <w:tc>
          <w:tcPr>
            <w:tcW w:w="85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3B93BF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4677" w:type="dxa"/>
            <w:gridSpan w:val="3"/>
            <w:shd w:val="pct10" w:color="auto" w:fill="FFFFFF" w:themeFill="background1"/>
          </w:tcPr>
          <w:p w14:paraId="169FF702" w14:textId="77777777" w:rsidR="00F80B42" w:rsidRPr="00254D95" w:rsidRDefault="00F80B42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</w:t>
            </w:r>
          </w:p>
        </w:tc>
      </w:tr>
      <w:tr w:rsidR="00164C4A" w:rsidRPr="00254D95" w14:paraId="098CC97A" w14:textId="77777777" w:rsidTr="00164C4A">
        <w:trPr>
          <w:cantSplit/>
          <w:trHeight w:val="408"/>
          <w:tblHeader/>
        </w:trPr>
        <w:tc>
          <w:tcPr>
            <w:tcW w:w="425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A2B2E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E72A60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3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1743A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85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E4AD43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2" w:type="dxa"/>
            <w:shd w:val="pct10" w:color="auto" w:fill="FFFFFF" w:themeFill="background1"/>
          </w:tcPr>
          <w:p w14:paraId="29D7B52A" w14:textId="278E619D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 xml:space="preserve">Symbol oferowanego </w:t>
            </w:r>
            <w:r w:rsidR="00962D19" w:rsidRPr="00254D95">
              <w:rPr>
                <w:rFonts w:cs="Arial"/>
                <w:b/>
                <w:color w:val="000000" w:themeColor="text1"/>
                <w:szCs w:val="20"/>
              </w:rPr>
              <w:t>materiału eksploatacyjnego</w:t>
            </w:r>
          </w:p>
        </w:tc>
        <w:tc>
          <w:tcPr>
            <w:tcW w:w="1276" w:type="dxa"/>
            <w:shd w:val="pct10" w:color="auto" w:fill="FFFFFF" w:themeFill="background1"/>
          </w:tcPr>
          <w:p w14:paraId="534DCD38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6AC6C9B0" w14:textId="24B9C866" w:rsidR="00F80B42" w:rsidRPr="00254D95" w:rsidRDefault="00443281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1559" w:type="dxa"/>
            <w:shd w:val="pct10" w:color="auto" w:fill="FFFFFF" w:themeFill="background1"/>
          </w:tcPr>
          <w:p w14:paraId="673457CD" w14:textId="77777777" w:rsidR="00F80B42" w:rsidRPr="00254D95" w:rsidRDefault="00F80B42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5E193ED8" w14:textId="5BB7AE4B" w:rsidR="00F80B42" w:rsidRPr="00254D95" w:rsidRDefault="00443281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254D95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164C4A" w:rsidRPr="00254D95" w14:paraId="3369491D" w14:textId="77777777" w:rsidTr="00164C4A">
        <w:trPr>
          <w:cantSplit/>
          <w:trHeight w:val="250"/>
          <w:tblHeader/>
        </w:trPr>
        <w:tc>
          <w:tcPr>
            <w:tcW w:w="425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19FB19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2ED9B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43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25981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85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08FFE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pct10" w:color="auto" w:fill="FFFFFF" w:themeFill="background1"/>
          </w:tcPr>
          <w:p w14:paraId="7930CCED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pct10" w:color="auto" w:fill="FFFFFF" w:themeFill="background1"/>
          </w:tcPr>
          <w:p w14:paraId="60328F24" w14:textId="77777777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pct10" w:color="auto" w:fill="FFFFFF" w:themeFill="background1"/>
          </w:tcPr>
          <w:p w14:paraId="0EAA396A" w14:textId="303C4AED" w:rsidR="00F80B42" w:rsidRPr="00254D95" w:rsidRDefault="00F80B42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254D95">
              <w:rPr>
                <w:rFonts w:cs="Arial"/>
                <w:color w:val="000000" w:themeColor="text1"/>
                <w:sz w:val="16"/>
                <w:szCs w:val="16"/>
              </w:rPr>
              <w:t>7 = 4 x 6</w:t>
            </w:r>
          </w:p>
        </w:tc>
      </w:tr>
      <w:tr w:rsidR="00164C4A" w:rsidRPr="00254D95" w14:paraId="4F111C0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269A7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02178" w14:textId="5190302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1128 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10BD73" w14:textId="2394E1A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TK-130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40E235" w14:textId="21A26D9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32E7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DED56F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2F350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A024A46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6D79B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E2F8EF" w14:textId="6F52CEC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1370 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4BD0C" w14:textId="56D2DC5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TK-170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852F21" w14:textId="725AE25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B6DE08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4C59B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1A88E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E391EE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8492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B4266" w14:textId="23AB334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 3140MFP+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F05BE" w14:textId="79DAD97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TK-350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C16D3" w14:textId="5BD5D70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14947D7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F9DE56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7713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96C1B7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3FAE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9C7DF4" w14:textId="35A6893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FS-4020DN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98C8FC" w14:textId="50EA2DB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637977" w14:textId="42E8843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F377EE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0C585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7A67F3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41ADEA1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B834B9" w14:textId="6FBCCCA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B9159" w14:textId="6D244D4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FS-6525MFP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3CBA4" w14:textId="24B571D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TK-475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810EB" w14:textId="5FDCFEE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8ADE60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5D9E0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C83B74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3F5694A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36F10" w14:textId="66CE705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4AF958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FS-2026MFP+</w:t>
            </w:r>
          </w:p>
          <w:p w14:paraId="1848A191" w14:textId="6B4C6BD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M6026cdn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AE89B" w14:textId="6DD25D9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6A4D3C" w14:textId="3A5D4A2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621E93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DFCA4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03E5FF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3779CBA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DFC8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BD6205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661C47" w14:textId="27F20A4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7AE0D" w14:textId="0B81901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0BD15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0FDBE9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18697B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E6DE9F8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AE5A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29D19F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5BAE4E" w14:textId="0481F96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3AD59B" w14:textId="0949DAF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F216B0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13F5E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8CEBE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7B80CB17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CAFB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0EEBA3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7276B3" w14:textId="7161AA1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TK-590Y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408A7E" w14:textId="4AC814D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80DD8F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64969B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969D0E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5091862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6183E" w14:textId="4E21B57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BCD9F8" w14:textId="4F3CFE5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FS-C 8020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02B198" w14:textId="71F5366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3FE64" w14:textId="6733EF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F232AE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32B5D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75E6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548AE8CE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9567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8196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7296DF" w14:textId="4E7C6C3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2D3F0" w14:textId="165088C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259596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C6CB1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6AC8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2B930E1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2077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B652B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171D5" w14:textId="2A9CB58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C8C960" w14:textId="58ECD77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E24F4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70823B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501EC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3CD9363A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4DBE4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C47D7D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0EFF13" w14:textId="11126E1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TK-895Y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C4D81" w14:textId="0B15050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915F9E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B21A51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C6E20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164C4A" w:rsidRPr="00254D95" w14:paraId="2F7ABAD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021E31" w14:textId="709B279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D36D0" w14:textId="2989EAF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FS 1135 MFP/ECOSYS M2535dn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3C8A86" w14:textId="2B0885F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TK-1140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B2307" w14:textId="0108F67B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14:paraId="589B903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F7A10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E9AC1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DA6E37F" w14:textId="77777777" w:rsidTr="00164C4A">
        <w:trPr>
          <w:cantSplit/>
          <w:trHeight w:val="444"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5E28C4" w14:textId="737BA0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4EA133" w14:textId="4FE48FAB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FS-4200DN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7E71FA" w14:textId="58495A8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TK-3130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E772A4" w14:textId="59621CE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4F25D57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7B38E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742EDB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D73F454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C5371" w14:textId="78B9E90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D045" w14:textId="23FB6A9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KM 1635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07C613" w14:textId="7F34DDD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TK-410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46AD08" w14:textId="2A2EBF9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968D57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D2DE2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A0309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5A04A21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6A3C36" w14:textId="79C3D2F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94D43C" w14:textId="5E79F3D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KM 3050MFP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9EE77A" w14:textId="078BE74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TK-715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22F974" w14:textId="1D3471C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4C8B19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515DD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8920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4C353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838BCD" w14:textId="7C03BE6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7076B" w14:textId="7FFD90BE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KM 3035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48CCF" w14:textId="3DA6C4BB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Mita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370AB000 toner czarny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A9B45" w14:textId="41D60F94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B4377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3E681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2BDCD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8260B25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6C549" w14:textId="5B4F8F2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CB476E" w14:textId="4C206BD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M2040dn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800C7F" w14:textId="12D6177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TK-1170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6C2D32" w14:textId="3A4EC31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842" w:type="dxa"/>
            <w:vAlign w:val="center"/>
          </w:tcPr>
          <w:p w14:paraId="680E8E7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7C20A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1FD941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21D7A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EAD070" w14:textId="085ABE6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4B33E0" w14:textId="7AA000AE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M3145idn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11F462" w14:textId="6747088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TK-3060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955E8" w14:textId="2B1FCE1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842" w:type="dxa"/>
            <w:vAlign w:val="center"/>
          </w:tcPr>
          <w:p w14:paraId="36C153F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1BEE46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4DFE3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C490233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2E37F7" w14:textId="2D056F0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5CD41" w14:textId="7E31D2B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M3040dn/M3540dn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401E3E" w14:textId="586CD30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TK-3100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4EC17" w14:textId="61E9723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14:paraId="797217B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9043D3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2AD455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C0B93BB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350F4" w14:textId="67AA6F7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CF6F50" w14:textId="7777777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ECOSYS P3045dn</w:t>
            </w:r>
          </w:p>
          <w:p w14:paraId="6CE575FB" w14:textId="57EE26E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ECOSYS M3145dn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C1A1E" w14:textId="665759C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TK-3160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B2B529" w14:textId="401B72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842" w:type="dxa"/>
            <w:vAlign w:val="center"/>
          </w:tcPr>
          <w:p w14:paraId="2FDCAB9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AF23C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CFB9E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85ED34E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58DA7" w14:textId="6517639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7F159" w14:textId="4746C90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ECOSYS M6530cdn/M6030cdn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72A738" w14:textId="0199E3F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85D88C" w14:textId="07CA26F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DD15E7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21820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86F48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2F335E3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DD140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562F55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627ABD" w14:textId="71465F3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B7A9A" w14:textId="33C0E71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D6B4CE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871DD0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3A69A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6BD15E0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66E44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4FAAEB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CDC46" w14:textId="0A6E2E8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TK-5140M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7B60A5" w14:textId="3FFAD9D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1374D1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96540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23AD5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0689F92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D3294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8A298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766F2" w14:textId="68C62DC4" w:rsidR="000C5AC7" w:rsidRPr="00254D95" w:rsidRDefault="000C5AC7" w:rsidP="00906F66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</w:t>
            </w:r>
            <w:r w:rsidR="00906F66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5140Y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E54262" w14:textId="7D15080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C3075B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A214F6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EF7BA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5D5CA69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92667" w14:textId="0D5E3D7F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18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338E5" w14:textId="498B605C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180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2AB694" w14:textId="02FC898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TK-435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B42AD" w14:textId="2D35E82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A29CAC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056002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509E4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C5B3A37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3EFD1" w14:textId="1A77C9F8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19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406DC" w14:textId="0817D24D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1800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57E8E8" w14:textId="14EB8BF2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TK-4105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EF4F4" w14:textId="2B6490B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0582B5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183049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A52FA5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4DED13A" w14:textId="77777777" w:rsidTr="00164C4A"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577AAE" w14:textId="2D9062C6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20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0A32D6" w14:textId="4C0F9E9B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3011i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4D1C7B" w14:textId="0E44850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TK-7105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A3AE6" w14:textId="75AFA2B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CC28DC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EC6E23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EE2262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38E1428" w14:textId="77777777" w:rsidTr="00164C4A"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BE8A50" w14:textId="416EA08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D1D04" w14:textId="39D2C35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3051ci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F0955" w14:textId="659D934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5C46A" w14:textId="692842D1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842" w:type="dxa"/>
            <w:vAlign w:val="center"/>
          </w:tcPr>
          <w:p w14:paraId="5AFCFBB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652445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14D7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2ABF3CC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A8367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D8D4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0C848" w14:textId="489829F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F071E9" w14:textId="108E9AA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24EC5F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30CA7A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87E01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80E82F4" w14:textId="77777777" w:rsidTr="00164C4A"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B4C11D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612D8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BA201" w14:textId="49CF11A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22C8AC" w14:textId="27E4A3C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5792C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B9794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6ECF2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25F84B9" w14:textId="77777777" w:rsidTr="00164C4A">
        <w:trPr>
          <w:cantSplit/>
          <w:trHeight w:val="370"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C2BEC8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DC6F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66B012" w14:textId="096C1C61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TK-8305Y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7D812D" w14:textId="13897E3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69D15EA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284B0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D389F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78B9B8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735A17" w14:textId="1B7FEE9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3F6A1" w14:textId="1CBC010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2552ci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959E7" w14:textId="7380962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6ABD78" w14:textId="270E295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BF39A8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7C29A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56A1D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A84A8A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A95D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3F08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EB865" w14:textId="6555E01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94B643" w14:textId="2A822C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420EB5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F0B7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C9105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1F488C3C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4700B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30B2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FEAFA1" w14:textId="5EEFC85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487A2" w14:textId="2FE56A8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DF42B0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B23182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C61CED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01CEED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389EE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409B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655B24" w14:textId="0F357ED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TK-8345Y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664D9D" w14:textId="12509D6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DBC828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3E991F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291D81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E7AF016" w14:textId="77777777" w:rsidTr="00D71D1E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24E66" w14:textId="69A6960C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23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65E71" w14:textId="39B27BD0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TASKalfa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4551ci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920884" w14:textId="0F44B1C8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5D8646" w14:textId="5965099D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F4E88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882B6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6F5CB0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09B65F1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6F21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7343D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FF3C65" w14:textId="142EC29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BCB0A2" w14:textId="60EB428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9D0E45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D4748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87759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F853D97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BBDF5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72F7E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9C10DC" w14:textId="3C6395E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3FA283" w14:textId="537976A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D4A463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574A8E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7FDE6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105414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B5B5E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0B47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806C9" w14:textId="75C910E5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TK-8505Y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59006B" w14:textId="3D9A1E8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171F9F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C8E552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65F21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555CB29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F74397" w14:textId="73866D5A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24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8DE20" w14:textId="5C92B65A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Bizhub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 xml:space="preserve"> C280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E39DC" w14:textId="036A7E34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1E644C" w14:textId="27784CC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FA7400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410D46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A7182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F6B4752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23FE7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E51423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424973" w14:textId="4D258D56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08863C" w14:textId="34ABF46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412943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7CE16A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48798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655CFA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C7DFD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E3226F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CC24F" w14:textId="43CD1825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A71D34" w14:textId="2E242AC5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31818D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7D34B1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45B1C3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99DB0F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88A78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64DF9C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31820" w14:textId="3C898D8D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TN216Y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13CCD" w14:textId="040826BA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B262849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E471F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3F56E8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6DF5E03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044058" w14:textId="420A7A89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54251" w14:textId="39AA3487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Bizhub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C282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DE8CE" w14:textId="51AE017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TN217K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8F655" w14:textId="1B7C58E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F5F105D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D03B8C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2D52AF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E0EFE96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340"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4F3C5" w14:textId="5BDA8AFE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CE316" w14:textId="6DB19D09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Triumph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-Adler MFP 2508ci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50B900" w14:textId="69BBE133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D63880" w14:textId="67BB5A3C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D4257F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534C9C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2D186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1D6F18C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49BD66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3C41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B6EF51" w14:textId="1981A18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7B00D" w14:textId="1D1EFAA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7F989FC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B2F694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4E6B5B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D7AA981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7744F2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9CC0F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3C7C1" w14:textId="4881E7FA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3312E6" w14:textId="3AAD3478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26905F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21639F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9BB320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43B29B2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FD5230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46DC7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84CA0C" w14:textId="21C2A07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CK-8530Y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82220" w14:textId="42937410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A51F174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4A8C215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92AA2C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95E98D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37F84D" w14:textId="7201B508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254D95">
              <w:rPr>
                <w:rFonts w:cs="Arial"/>
                <w:color w:val="000000" w:themeColor="text1"/>
                <w:szCs w:val="20"/>
              </w:rPr>
              <w:t>27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3D84BB" w14:textId="2DD85A70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254D95">
              <w:rPr>
                <w:rFonts w:cs="Arial"/>
                <w:color w:val="000000" w:themeColor="text1"/>
                <w:szCs w:val="20"/>
              </w:rPr>
              <w:t>Triumph</w:t>
            </w:r>
            <w:proofErr w:type="spellEnd"/>
            <w:r w:rsidRPr="00254D95">
              <w:rPr>
                <w:rFonts w:cs="Arial"/>
                <w:color w:val="000000" w:themeColor="text1"/>
                <w:szCs w:val="20"/>
              </w:rPr>
              <w:t>-Adler MFP 2507ci</w:t>
            </w: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19BCD8" w14:textId="60123F3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CK-8511K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6E8C2E" w14:textId="37113572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5047D2E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843179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ECD97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6D0011D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ED74A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C63349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AA45AC" w14:textId="2A3C1CEC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CK-8511C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3F9C45" w14:textId="5F2E60A6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5AD32B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63D2C3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599813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5DB0517A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325E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61117E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E8BFB3" w14:textId="113EB51F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CK-8511M</w:t>
            </w:r>
          </w:p>
        </w:tc>
        <w:tc>
          <w:tcPr>
            <w:tcW w:w="85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0F2751" w14:textId="2DB7208F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66440D8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F18600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528EA47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7CF9AD3E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</w:trPr>
        <w:tc>
          <w:tcPr>
            <w:tcW w:w="425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8E0AC7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405F71" w14:textId="77777777" w:rsidR="000C5AC7" w:rsidRPr="00254D95" w:rsidRDefault="000C5AC7" w:rsidP="000C5AC7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A4226" w14:textId="6568CD90" w:rsidR="000C5AC7" w:rsidRPr="00254D95" w:rsidRDefault="000C5AC7" w:rsidP="000C5AC7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CK-8511Y</w:t>
            </w:r>
          </w:p>
        </w:tc>
        <w:tc>
          <w:tcPr>
            <w:tcW w:w="852" w:type="dxa"/>
            <w:tcBorders>
              <w:bottom w:val="single" w:sz="6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88C51" w14:textId="00A2EF53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bottom w:val="single" w:sz="6" w:space="0" w:color="000000"/>
            </w:tcBorders>
            <w:vAlign w:val="center"/>
          </w:tcPr>
          <w:p w14:paraId="685BB11A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  <w:vAlign w:val="center"/>
          </w:tcPr>
          <w:p w14:paraId="20A61CB2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000000"/>
            </w:tcBorders>
            <w:vAlign w:val="center"/>
          </w:tcPr>
          <w:p w14:paraId="1FA7A1DF" w14:textId="77777777" w:rsidR="000C5AC7" w:rsidRPr="00254D95" w:rsidRDefault="000C5AC7" w:rsidP="000C5AC7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4BD56B28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5E128" w14:textId="328F45CF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5B7B85" w14:textId="3D75E519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TASKalfa</w:t>
            </w:r>
            <w:proofErr w:type="spellEnd"/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2554ci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9E7BCD" w14:textId="2872FCC8" w:rsidR="00254D95" w:rsidRPr="00254D95" w:rsidRDefault="00254D95" w:rsidP="00CF6B32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</w:t>
            </w:r>
            <w:r w:rsidR="00CF6B32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(żółty)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00432F" w14:textId="0EF302B1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1E4880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22FBB2" w14:textId="09EBD13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B369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79CF3DF0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4DCB50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7DA676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67D402" w14:textId="1BBAFE45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TK-8365K (czarny)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D3414" w14:textId="6FB958DB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03DDEC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658DD7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222E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594E2B4A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DA283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C04B63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8FFF7" w14:textId="3492C7D0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TK-8365C (błękitny)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2068E4" w14:textId="7E0852F2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64DB94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48940E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CE60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2B44E37F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F9DCF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B5E590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34BD93" w14:textId="20630CB2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TK-8365M (purpurowy)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597868" w14:textId="12EAC908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6D1CF9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FD6B93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CE8E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3FF5E78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2C149" w14:textId="542EEC81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CDCBDC" w14:textId="2733FE56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ECOSYS MA5500ifx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12958F" w14:textId="10B0EB2F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TK-3430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00523C" w14:textId="6E3B178E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5FA5FB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6F7462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CA84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4C4A" w:rsidRPr="00254D95" w14:paraId="2F016F34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42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C0A52C" w14:textId="6C03863D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8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8D757C" w14:textId="5E41C27A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KYOCERA ECOSYS MA4500ifx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E0CA20" w14:textId="1BCEA6F4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TK-3300</w:t>
            </w:r>
          </w:p>
        </w:tc>
        <w:tc>
          <w:tcPr>
            <w:tcW w:w="85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B6EA50" w14:textId="61E78FF1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480436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D65CEA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759EB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D95" w:rsidRPr="00254D95" w14:paraId="320E9AFB" w14:textId="77777777" w:rsidTr="00164C4A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cantSplit/>
          <w:trHeight w:val="297"/>
        </w:trPr>
        <w:tc>
          <w:tcPr>
            <w:tcW w:w="8222" w:type="dxa"/>
            <w:gridSpan w:val="6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19008" w14:textId="77777777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Cena brutto oferty dla Części I zamówienia (w tym podatek VAT)</w:t>
            </w:r>
          </w:p>
          <w:p w14:paraId="5CA1AB08" w14:textId="14008E4A" w:rsidR="00254D95" w:rsidRPr="00254D95" w:rsidRDefault="00254D95" w:rsidP="00254D95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54D95">
              <w:rPr>
                <w:rFonts w:ascii="Arial" w:hAnsi="Arial" w:cs="Arial"/>
                <w:color w:val="000000" w:themeColor="text1"/>
                <w:sz w:val="20"/>
                <w:szCs w:val="20"/>
              </w:rPr>
              <w:t>(suma Wartości brutto (kol. 7) dla poz. 1-30; 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B37F5" w14:textId="77777777" w:rsidR="00254D95" w:rsidRPr="00254D95" w:rsidRDefault="00254D95" w:rsidP="00254D95">
            <w:pPr>
              <w:pStyle w:val="Standard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34B1FFCB" w14:textId="2D91D7EA" w:rsidR="00040B88" w:rsidRPr="00164C4A" w:rsidRDefault="00040B88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4F14F5D0" w14:textId="7DD6C7B6" w:rsidR="002A1A4B" w:rsidRPr="00164C4A" w:rsidRDefault="002A1A4B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33B8906C" w14:textId="49C804B7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1969B0F5" w14:textId="60F7F5BB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239AECFD" w14:textId="3682EDEE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57EE9EA6" w14:textId="7D953FA5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61B78790" w14:textId="737B2E92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57B68748" w14:textId="77777777" w:rsidR="00164C4A" w:rsidRPr="00164C4A" w:rsidRDefault="00164C4A" w:rsidP="00164C4A">
      <w:pPr>
        <w:tabs>
          <w:tab w:val="right" w:leader="dot" w:pos="14572"/>
        </w:tabs>
        <w:rPr>
          <w:rFonts w:cs="Arial"/>
          <w:color w:val="000000" w:themeColor="text1"/>
          <w:szCs w:val="20"/>
        </w:rPr>
      </w:pPr>
    </w:p>
    <w:p w14:paraId="397CCDB7" w14:textId="16A8F8B8" w:rsidR="00334F3B" w:rsidRPr="00BA01D9" w:rsidRDefault="000427A8" w:rsidP="00851B31">
      <w:pPr>
        <w:pStyle w:val="Akapitzlist"/>
        <w:numPr>
          <w:ilvl w:val="1"/>
          <w:numId w:val="32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lastRenderedPageBreak/>
        <w:t xml:space="preserve">Część II zamówienia – </w:t>
      </w:r>
      <w:r w:rsidR="00A076CE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Dostawa tonerów i tuszy do drukarek</w:t>
      </w:r>
      <w:r w:rsidR="00BA01D9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i</w:t>
      </w:r>
      <w:r w:rsidR="00A076CE" w:rsidRPr="00BA01D9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kopiarek</w:t>
      </w: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2"/>
        <w:gridCol w:w="1968"/>
        <w:gridCol w:w="1985"/>
        <w:gridCol w:w="709"/>
        <w:gridCol w:w="1842"/>
        <w:gridCol w:w="1276"/>
        <w:gridCol w:w="1559"/>
      </w:tblGrid>
      <w:tr w:rsidR="00A47F5F" w:rsidRPr="00A47F5F" w14:paraId="7BFD27A9" w14:textId="77777777" w:rsidTr="00D426F0">
        <w:trPr>
          <w:cantSplit/>
          <w:trHeight w:val="253"/>
          <w:tblHeader/>
        </w:trPr>
        <w:tc>
          <w:tcPr>
            <w:tcW w:w="442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34FD35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968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E2C22F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1985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403615" w14:textId="77777777" w:rsidR="00962D19" w:rsidRPr="00A47F5F" w:rsidRDefault="00962D19" w:rsidP="00962D19">
            <w:pPr>
              <w:pStyle w:val="TableContents"/>
              <w:spacing w:after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Symbol materiału eksploatacyjnego</w:t>
            </w:r>
          </w:p>
        </w:tc>
        <w:tc>
          <w:tcPr>
            <w:tcW w:w="709" w:type="dxa"/>
            <w:vMerge w:val="restart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676F29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4677" w:type="dxa"/>
            <w:gridSpan w:val="3"/>
            <w:shd w:val="pct10" w:color="auto" w:fill="FFFFFF" w:themeFill="background1"/>
          </w:tcPr>
          <w:p w14:paraId="3E206630" w14:textId="77777777" w:rsidR="00962D19" w:rsidRPr="00A47F5F" w:rsidRDefault="00962D19" w:rsidP="00962D19">
            <w:pPr>
              <w:pStyle w:val="TableContents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Oferta</w:t>
            </w:r>
          </w:p>
        </w:tc>
      </w:tr>
      <w:tr w:rsidR="00A47F5F" w:rsidRPr="00A47F5F" w14:paraId="5440C9C7" w14:textId="77777777" w:rsidTr="00D426F0">
        <w:trPr>
          <w:cantSplit/>
          <w:trHeight w:val="408"/>
          <w:tblHeader/>
        </w:trPr>
        <w:tc>
          <w:tcPr>
            <w:tcW w:w="442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E771A3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F3BC6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985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A518A9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709" w:type="dxa"/>
            <w:vMerge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FDD70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42" w:type="dxa"/>
            <w:shd w:val="pct10" w:color="auto" w:fill="FFFFFF" w:themeFill="background1"/>
          </w:tcPr>
          <w:p w14:paraId="0DCF0DEC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Symbol oferowanego materiału eksploatacyjnego</w:t>
            </w:r>
          </w:p>
        </w:tc>
        <w:tc>
          <w:tcPr>
            <w:tcW w:w="1276" w:type="dxa"/>
            <w:shd w:val="pct10" w:color="auto" w:fill="FFFFFF" w:themeFill="background1"/>
          </w:tcPr>
          <w:p w14:paraId="5B55D081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062CC06E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[zł]</w:t>
            </w:r>
          </w:p>
        </w:tc>
        <w:tc>
          <w:tcPr>
            <w:tcW w:w="1559" w:type="dxa"/>
            <w:shd w:val="pct10" w:color="auto" w:fill="FFFFFF" w:themeFill="background1"/>
          </w:tcPr>
          <w:p w14:paraId="7DDEEE16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6C60AFAF" w14:textId="77777777" w:rsidR="00962D19" w:rsidRPr="00A47F5F" w:rsidRDefault="00962D19" w:rsidP="00962D19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47F5F">
              <w:rPr>
                <w:rFonts w:cs="Arial"/>
                <w:b/>
                <w:color w:val="000000" w:themeColor="text1"/>
                <w:szCs w:val="20"/>
              </w:rPr>
              <w:t>[zł]</w:t>
            </w:r>
          </w:p>
        </w:tc>
      </w:tr>
      <w:tr w:rsidR="00A47F5F" w:rsidRPr="00A47F5F" w14:paraId="5E4E3A96" w14:textId="77777777" w:rsidTr="00D426F0">
        <w:trPr>
          <w:cantSplit/>
          <w:trHeight w:val="170"/>
          <w:tblHeader/>
        </w:trPr>
        <w:tc>
          <w:tcPr>
            <w:tcW w:w="442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C536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68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5F945D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985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CB9545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pct10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A379C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842" w:type="dxa"/>
            <w:shd w:val="pct10" w:color="auto" w:fill="FFFFFF" w:themeFill="background1"/>
          </w:tcPr>
          <w:p w14:paraId="60A41058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pct10" w:color="auto" w:fill="FFFFFF" w:themeFill="background1"/>
          </w:tcPr>
          <w:p w14:paraId="1113F469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pct10" w:color="auto" w:fill="FFFFFF" w:themeFill="background1"/>
          </w:tcPr>
          <w:p w14:paraId="45941DF6" w14:textId="77777777" w:rsidR="00962D19" w:rsidRPr="00A47F5F" w:rsidRDefault="00962D19" w:rsidP="00962D19">
            <w:pPr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47F5F">
              <w:rPr>
                <w:rFonts w:cs="Arial"/>
                <w:color w:val="000000" w:themeColor="text1"/>
                <w:sz w:val="16"/>
                <w:szCs w:val="16"/>
              </w:rPr>
              <w:t>7 = 4 x 6</w:t>
            </w:r>
          </w:p>
        </w:tc>
      </w:tr>
      <w:tr w:rsidR="00A47F5F" w:rsidRPr="00A47F5F" w14:paraId="6E7010BB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2A6C9F" w14:textId="20BA2213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9611B0" w14:textId="41270D2E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Brother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HL 5250DN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16594" w14:textId="1231751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TN-3170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12B409" w14:textId="0E65522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2918BD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4AFB23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55D24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B265C0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621E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F1DD8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E89E2B" w14:textId="600DDD3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TN-3130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08A207" w14:textId="0EEB62A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63CA82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0CCB0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D6592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F797162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845D87" w14:textId="0DA5C11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04BDF6" w14:textId="7734E0A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Brother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MFC-8860DN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F86FDE" w14:textId="429A8EA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TN-3130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867E5" w14:textId="3E5E7FF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CE6AAA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82CFF0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40012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A4AFA6A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0E4E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A51C0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0F18CE" w14:textId="4A61146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TN-3170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375972" w14:textId="0957B6A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36F569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15A839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877783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67302D4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8F8856" w14:textId="040E6F82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E004A" w14:textId="0507610B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Design Jet T125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0E07CD" w14:textId="072288D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E131F" w14:textId="52E8492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A40695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155F8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2FFB29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D702544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9AC44" w14:textId="0EBED68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E25C5B" w14:textId="173331A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FDFCFA" w14:textId="344BBEC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DEEE92" w14:textId="58E2AF0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73124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4922E2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02472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47AE30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A066B8" w14:textId="5CB8314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9153B8" w14:textId="5051AEB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5A07F" w14:textId="0B62B95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AFC22" w14:textId="656C8E0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8176F9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62068B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5D25A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409A3B00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3611D" w14:textId="70D75F7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A1784A" w14:textId="48C4714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909828" w14:textId="10926DF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711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2A183D" w14:textId="5C90EC53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7F0B09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B3F8F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63AAB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7605491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2EFA88" w14:textId="25BAC06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9E8FBD" w14:textId="6A5524D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Designjet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T830  MFP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CEF65" w14:textId="5F73A5F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78D633" w14:textId="72B4099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4BE3A9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D9B6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B4B6B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D59C7A1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99389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1C9A5A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5A2997" w14:textId="7FDFE90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A56DB" w14:textId="4BFB740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5E2D09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9694A8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75D322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9BD5C52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4C2D9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D422F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60E07C" w14:textId="089E28B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0E5F6" w14:textId="368C28C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5D304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B58FA9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F91DC4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50D6619C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BBAA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83DB01" w14:textId="777777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57C78" w14:textId="3A062F2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728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4EFE5" w14:textId="1A4B5CC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E3F80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AF54E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59D1E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A114AFC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6B7D94" w14:textId="6BD5D83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D83C9" w14:textId="5833434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Designjet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1055CM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759AE1" w14:textId="41A95788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349BB" w14:textId="188FDA9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2F07A4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8FE39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119E92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740EA5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76A800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7C48B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DBD957" w14:textId="61C1B90E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2DDE70" w14:textId="5FE544F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0BB1DA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6DFEB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D0906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D901855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A7EB8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8C2965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1CC548" w14:textId="7994CE9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940D6" w14:textId="5CC65C8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1C917E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A5C6C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C8FC9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7F0C038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02540A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ED17D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75153" w14:textId="40D8B9F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80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7975F" w14:textId="55638D3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C16F68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7FC327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28091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BC7BACD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0B0587" w14:textId="36CEA3F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FD613" w14:textId="2C3B353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P2055 (mono)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245C10" w14:textId="767674F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05X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C9E63" w14:textId="3971578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E852E3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64B675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C899F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6ED8CF0" w14:textId="77777777" w:rsidTr="00E65C4F">
        <w:trPr>
          <w:trHeight w:val="247"/>
        </w:trPr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6200A" w14:textId="267E73E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80A1C" w14:textId="4C38D54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1022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BA99DF" w14:textId="3B5BC85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12A 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ADBDAD" w14:textId="4B214B2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652827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65042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C5D009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5651826C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447700" w14:textId="79654C2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963475" w14:textId="574D150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1200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75733" w14:textId="432D4D3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89328C" w14:textId="3BF736D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D64D15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FC0D8F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4F6E9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0E54F46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054998" w14:textId="48CB41D2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51653" w14:textId="1600322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1150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963A48" w14:textId="209187D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24A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46A49E" w14:textId="0A1441DC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725E75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427BE7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C2528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4EE194E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1F13C9" w14:textId="636FC85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46DA51" w14:textId="462F3BB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M1120MFP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2162A" w14:textId="1D13789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36A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920B3" w14:textId="0F05CB7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BB84BE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844540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0576C9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920284F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D7225" w14:textId="2F3CDB3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0C0BE" w14:textId="6C5A6353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1320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F27EB" w14:textId="62A1469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49X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FB359E" w14:textId="601EB86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C44C0A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A04AE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46606D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7EEDA66E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B75B3A" w14:textId="432DBC6C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3BC13" w14:textId="1594DFD9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P2015dn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31658" w14:textId="0B5C438E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53X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D07F5" w14:textId="6D98492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67219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1552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7ADBB0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EF059E7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6B973" w14:textId="3DECC1E2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57BC5" w14:textId="063AF0E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P3015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FA0C4F" w14:textId="1E37928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55X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B70113" w14:textId="54FCEDA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EB10F9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9AFFDF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FAE5B4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DF1A2D6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68EDE5" w14:textId="7C2046AE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7B3F17" w14:textId="06360ABF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PRO MFP M225dw (mono)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30011E" w14:textId="6246E42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83X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A7925F" w14:textId="54AB90CC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14:paraId="18A7226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DE8AE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A82909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F342925" w14:textId="77777777" w:rsidTr="00D426F0"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B5EC14" w14:textId="06ED412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77515D" w14:textId="54DEB9C6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LJ P1102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792A08" w14:textId="7F89CEB2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85A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4E7F85" w14:textId="64CB86D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247F130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A096A7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646A4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551CB00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B42DC" w14:textId="6E71C22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E0EAA1" w14:textId="6BC334E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LJ 100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Color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MFP M175a (kolor)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6144D" w14:textId="3AD26B99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95CACD" w14:textId="35769E08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B920B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E2C9F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6A051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D9E98A6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586B4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6DA112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92F25" w14:textId="22995D65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225EBC" w14:textId="70A09FEA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398FFE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9F18B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582FFD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D98010D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531090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F52AF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3CC7B" w14:textId="5D23C500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C85A67" w14:textId="4049678B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F412BCF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23A90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BD676C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668445C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6CF5CA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1E0459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9AC7E" w14:textId="5B16117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126A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7B0F4D" w14:textId="78A8F77D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606D94A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FCA96F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A0E6C9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82EEAD5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1321AF" w14:textId="60F31CA0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A47F5F">
              <w:rPr>
                <w:rFonts w:cs="Arial"/>
                <w:color w:val="000000" w:themeColor="text1"/>
                <w:szCs w:val="20"/>
              </w:rPr>
              <w:t>17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00337B" w14:textId="6D5EA94B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 w:rsidRPr="00A47F5F">
              <w:rPr>
                <w:rFonts w:cs="Arial"/>
                <w:color w:val="000000" w:themeColor="text1"/>
                <w:szCs w:val="20"/>
              </w:rPr>
              <w:t xml:space="preserve">HP </w:t>
            </w:r>
            <w:proofErr w:type="spellStart"/>
            <w:r w:rsidRPr="00A47F5F">
              <w:rPr>
                <w:rFonts w:cs="Arial"/>
                <w:color w:val="000000" w:themeColor="text1"/>
                <w:szCs w:val="20"/>
              </w:rPr>
              <w:t>Officejet</w:t>
            </w:r>
            <w:proofErr w:type="spellEnd"/>
            <w:r w:rsidRPr="00A47F5F">
              <w:rPr>
                <w:rFonts w:cs="Arial"/>
                <w:color w:val="000000" w:themeColor="text1"/>
                <w:szCs w:val="20"/>
              </w:rPr>
              <w:t xml:space="preserve"> K7100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C3C7A9" w14:textId="3A52CDAB" w:rsidR="00A47F5F" w:rsidRPr="00A47F5F" w:rsidRDefault="00BC666D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HP 338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CF46EE" w14:textId="601E40A1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FE0FC9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54613E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774F6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42A3638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F3A5E0" w14:textId="78C2C956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F5A90" w14:textId="59504DBA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B23E80" w14:textId="03A2562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344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147577" w14:textId="05CEEA3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EB1C38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DA6367B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84F7F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36BD8017" w14:textId="77777777" w:rsidTr="00D426F0">
        <w:tc>
          <w:tcPr>
            <w:tcW w:w="442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296EEE" w14:textId="21961EF6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18</w:t>
            </w:r>
          </w:p>
        </w:tc>
        <w:tc>
          <w:tcPr>
            <w:tcW w:w="1968" w:type="dxa"/>
            <w:vMerge w:val="restart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915690" w14:textId="220B5BDC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HP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Officejet</w:t>
            </w:r>
            <w:proofErr w:type="spellEnd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7610 (kolor)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B28B55" w14:textId="28CFD5D3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981E7C" w14:textId="484ABD6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9D65662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BCD78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DA60FEC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07991B82" w14:textId="77777777" w:rsidTr="00D426F0"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7C467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667949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7C581" w14:textId="765098F1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(niebieski)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0B37D" w14:textId="0D0839C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CA2A325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659890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EA8910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EF061CA" w14:textId="77777777" w:rsidTr="00E65C4F">
        <w:trPr>
          <w:trHeight w:val="238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104E6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E5A7A5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D58B5" w14:textId="0F9E6F2D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(czerwony)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20E394" w14:textId="4C1BD4E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C79E1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0081BA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21A1DA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B1A19D2" w14:textId="77777777" w:rsidTr="00E65C4F">
        <w:trPr>
          <w:trHeight w:val="226"/>
        </w:trPr>
        <w:tc>
          <w:tcPr>
            <w:tcW w:w="442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E45F38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68" w:type="dxa"/>
            <w:vMerge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25C335" w14:textId="77777777" w:rsidR="00A47F5F" w:rsidRPr="00A47F5F" w:rsidRDefault="00A47F5F" w:rsidP="00A47F5F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E9641" w14:textId="62C4A88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HP 932 (żółty)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718D3" w14:textId="2D81CC09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6A02EF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37A607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3E96024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648C64D1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32EB89" w14:textId="1F5BA994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82A808" w14:textId="3F8BECBA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LEXMARK E120</w:t>
            </w:r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751CC3" w14:textId="76057794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12016SE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DD4739" w14:textId="3890443B" w:rsidR="00A47F5F" w:rsidRPr="00A47F5F" w:rsidRDefault="008C4C9A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63021C23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FE6106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3DD1C1D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14204093" w14:textId="77777777" w:rsidTr="00D426F0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44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F0224" w14:textId="4C1B7AAF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8C4C9A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968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1E61D" w14:textId="4FE2A7C7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OKI B432 </w:t>
            </w:r>
            <w:proofErr w:type="spellStart"/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dn</w:t>
            </w:r>
            <w:proofErr w:type="spellEnd"/>
          </w:p>
        </w:tc>
        <w:tc>
          <w:tcPr>
            <w:tcW w:w="198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65A180" w14:textId="454B4B38" w:rsidR="00A47F5F" w:rsidRPr="00A47F5F" w:rsidRDefault="00A47F5F" w:rsidP="00A47F5F">
            <w:pPr>
              <w:pStyle w:val="Standard"/>
              <w:spacing w:after="0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45807111 (czarny)</w:t>
            </w:r>
          </w:p>
        </w:tc>
        <w:tc>
          <w:tcPr>
            <w:tcW w:w="709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F1A9D5" w14:textId="74917995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842" w:type="dxa"/>
            <w:vAlign w:val="center"/>
          </w:tcPr>
          <w:p w14:paraId="7F0D0D71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2C9A9AE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D7F34F9" w14:textId="77777777" w:rsidR="00A47F5F" w:rsidRPr="00A47F5F" w:rsidRDefault="00A47F5F" w:rsidP="00A47F5F">
            <w:pPr>
              <w:pStyle w:val="TableContents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7F5F" w:rsidRPr="00A47F5F" w14:paraId="253689A9" w14:textId="77777777" w:rsidTr="00962D1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97"/>
        </w:trPr>
        <w:tc>
          <w:tcPr>
            <w:tcW w:w="8222" w:type="dxa"/>
            <w:gridSpan w:val="6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0D262" w14:textId="035C0B36" w:rsidR="00A47F5F" w:rsidRPr="00A47F5F" w:rsidRDefault="00A47F5F" w:rsidP="00A47F5F">
            <w:pPr>
              <w:pStyle w:val="Standard"/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Cena brutto oferty dla Części II zamówienia (w tym podatek VAT)</w:t>
            </w:r>
          </w:p>
          <w:p w14:paraId="3343DB89" w14:textId="7A585D38" w:rsidR="00A47F5F" w:rsidRPr="00A47F5F" w:rsidRDefault="00A47F5F" w:rsidP="00E326AE">
            <w:pPr>
              <w:pStyle w:val="Standard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(suma Wartości brutto (kol. 7) dla poz. 1-2</w:t>
            </w:r>
            <w:r w:rsidR="00E326AE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A47F5F">
              <w:rPr>
                <w:rFonts w:ascii="Arial" w:hAnsi="Arial" w:cs="Arial"/>
                <w:color w:val="000000" w:themeColor="text1"/>
                <w:sz w:val="20"/>
                <w:szCs w:val="20"/>
              </w:rPr>
              <w:t>; w zł)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9D9D4" w14:textId="24F86491" w:rsidR="00A47F5F" w:rsidRPr="00A47F5F" w:rsidRDefault="00A47F5F" w:rsidP="008100E4">
            <w:pPr>
              <w:pStyle w:val="Standard"/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999D620" w14:textId="77777777" w:rsidR="00E65C4F" w:rsidRPr="004209C7" w:rsidRDefault="00E65C4F" w:rsidP="004209C7">
      <w:pPr>
        <w:tabs>
          <w:tab w:val="left" w:pos="993"/>
        </w:tabs>
        <w:rPr>
          <w:rFonts w:cs="Arial"/>
          <w:color w:val="000000" w:themeColor="text1"/>
          <w:szCs w:val="20"/>
        </w:rPr>
      </w:pPr>
    </w:p>
    <w:p w14:paraId="5CFB9C3B" w14:textId="65CF37BA" w:rsidR="00E65C4F" w:rsidRPr="004209C7" w:rsidRDefault="0093678C" w:rsidP="004209C7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  <w:r w:rsidRPr="004209C7">
        <w:rPr>
          <w:rFonts w:cs="Arial"/>
          <w:b/>
          <w:color w:val="000000" w:themeColor="text1"/>
          <w:szCs w:val="20"/>
        </w:rPr>
        <w:t xml:space="preserve">UWAGA: WYKONAWCA WYPEŁNIA PKT 1.1 – 1.2 FORMULARZA OFERTOWEGO TYLKO </w:t>
      </w:r>
    </w:p>
    <w:p w14:paraId="0C674D62" w14:textId="257E3E6C" w:rsidR="0093678C" w:rsidRPr="004209C7" w:rsidRDefault="0093678C" w:rsidP="004209C7">
      <w:pPr>
        <w:tabs>
          <w:tab w:val="left" w:pos="993"/>
        </w:tabs>
        <w:jc w:val="center"/>
        <w:rPr>
          <w:rFonts w:cs="Arial"/>
          <w:b/>
          <w:color w:val="000000" w:themeColor="text1"/>
          <w:szCs w:val="20"/>
        </w:rPr>
      </w:pPr>
      <w:r w:rsidRPr="004209C7">
        <w:rPr>
          <w:rFonts w:cs="Arial"/>
          <w:b/>
          <w:color w:val="000000" w:themeColor="text1"/>
          <w:szCs w:val="20"/>
        </w:rPr>
        <w:t>I WYŁĄCZNIE W ODNIESIENIU DO CZĘŚCI ZAMÓWIENIA, NA K</w:t>
      </w:r>
      <w:r w:rsidR="004209C7" w:rsidRPr="004209C7">
        <w:rPr>
          <w:rFonts w:cs="Arial"/>
          <w:b/>
          <w:color w:val="000000" w:themeColor="text1"/>
          <w:szCs w:val="20"/>
        </w:rPr>
        <w:t>T</w:t>
      </w:r>
      <w:r w:rsidRPr="004209C7">
        <w:rPr>
          <w:rFonts w:cs="Arial"/>
          <w:b/>
          <w:color w:val="000000" w:themeColor="text1"/>
          <w:szCs w:val="20"/>
        </w:rPr>
        <w:t>ÓRE SKŁADA OFERTĘ</w:t>
      </w:r>
    </w:p>
    <w:p w14:paraId="16DABB2A" w14:textId="77777777" w:rsidR="009019DF" w:rsidRPr="004209C7" w:rsidRDefault="009019DF" w:rsidP="004209C7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3C02F170" w14:textId="77777777" w:rsidR="00B65807" w:rsidRPr="004209C7" w:rsidRDefault="00AA5A4E" w:rsidP="004209C7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  <w:lang w:eastAsia="pl-PL"/>
        </w:rPr>
        <w:t>Oświadczamy</w:t>
      </w:r>
      <w:r w:rsidRPr="004209C7">
        <w:rPr>
          <w:rFonts w:cs="Arial"/>
          <w:color w:val="000000" w:themeColor="text1"/>
          <w:szCs w:val="20"/>
        </w:rPr>
        <w:t>, że zamówienie realizować będziemy: sami/z udziałem podwykonawcy-ów</w:t>
      </w:r>
      <w:r w:rsidRPr="004209C7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4209C7" w:rsidRDefault="00AA5A4E" w:rsidP="004209C7">
      <w:pPr>
        <w:ind w:left="426"/>
        <w:rPr>
          <w:rFonts w:cs="Arial"/>
          <w:color w:val="000000" w:themeColor="text1"/>
          <w:sz w:val="18"/>
          <w:szCs w:val="18"/>
        </w:rPr>
      </w:pPr>
      <w:r w:rsidRPr="004209C7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4209C7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4209C7">
        <w:rPr>
          <w:rFonts w:cs="Arial"/>
          <w:i/>
          <w:color w:val="000000" w:themeColor="text1"/>
          <w:sz w:val="18"/>
          <w:szCs w:val="18"/>
        </w:rPr>
        <w:t>)</w:t>
      </w:r>
    </w:p>
    <w:p w14:paraId="09D4BC80" w14:textId="57E8C165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30267C2C" w14:textId="0DEB9B80" w:rsidR="00C86BB1" w:rsidRPr="004209C7" w:rsidRDefault="00C86BB1" w:rsidP="004209C7">
      <w:pPr>
        <w:tabs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ab/>
      </w:r>
    </w:p>
    <w:p w14:paraId="465E7243" w14:textId="31C25F62" w:rsidR="0093678C" w:rsidRPr="004209C7" w:rsidRDefault="00F51262" w:rsidP="004209C7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6" w:hanging="426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  <w:lang w:eastAsia="pl-PL"/>
        </w:rPr>
        <w:t>Składając</w:t>
      </w:r>
      <w:r w:rsidRPr="004209C7">
        <w:rPr>
          <w:rFonts w:cs="Arial"/>
          <w:color w:val="000000" w:themeColor="text1"/>
          <w:szCs w:val="20"/>
        </w:rPr>
        <w:t xml:space="preserve"> ofertę oświadczamy, że:</w:t>
      </w:r>
    </w:p>
    <w:p w14:paraId="35825A33" w14:textId="4F312383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4209C7">
        <w:rPr>
          <w:rFonts w:cs="Arial"/>
          <w:color w:val="000000" w:themeColor="text1"/>
          <w:szCs w:val="20"/>
        </w:rPr>
        <w:t xml:space="preserve">Zapytania ofertowego </w:t>
      </w:r>
      <w:r w:rsidRPr="004209C7">
        <w:rPr>
          <w:rFonts w:cs="Arial"/>
          <w:color w:val="000000" w:themeColor="text1"/>
          <w:szCs w:val="20"/>
        </w:rPr>
        <w:t>wraz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 załącznik</w:t>
      </w:r>
      <w:r w:rsidR="004209C7">
        <w:rPr>
          <w:rFonts w:cs="Arial"/>
          <w:color w:val="000000" w:themeColor="text1"/>
          <w:szCs w:val="20"/>
        </w:rPr>
        <w:t>ami, z wyjaśnieniami i zmianami,</w:t>
      </w:r>
    </w:p>
    <w:p w14:paraId="12CF6E7A" w14:textId="5B8366F9" w:rsidR="00A80690" w:rsidRPr="004209C7" w:rsidRDefault="00A80690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4209C7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proofErr w:type="spellStart"/>
      <w:r w:rsidR="004209C7" w:rsidRPr="004209C7">
        <w:rPr>
          <w:color w:val="000000" w:themeColor="text1"/>
        </w:rPr>
        <w:t>t.j</w:t>
      </w:r>
      <w:proofErr w:type="spellEnd"/>
      <w:r w:rsidR="004209C7" w:rsidRPr="004209C7">
        <w:rPr>
          <w:color w:val="000000" w:themeColor="text1"/>
        </w:rPr>
        <w:t xml:space="preserve">. </w:t>
      </w:r>
      <w:r w:rsidRPr="004209C7">
        <w:rPr>
          <w:rFonts w:cs="Arial"/>
          <w:color w:val="000000" w:themeColor="text1"/>
          <w:szCs w:val="20"/>
        </w:rPr>
        <w:t>Dz. U. z 202</w:t>
      </w:r>
      <w:r w:rsidR="004209C7" w:rsidRPr="004209C7">
        <w:rPr>
          <w:rFonts w:cs="Arial"/>
          <w:color w:val="000000" w:themeColor="text1"/>
          <w:szCs w:val="20"/>
        </w:rPr>
        <w:t>3</w:t>
      </w:r>
      <w:r w:rsidRPr="004209C7">
        <w:rPr>
          <w:rFonts w:cs="Arial"/>
          <w:color w:val="000000" w:themeColor="text1"/>
          <w:szCs w:val="20"/>
        </w:rPr>
        <w:t xml:space="preserve"> r., </w:t>
      </w:r>
      <w:r w:rsidRPr="004209C7">
        <w:rPr>
          <w:color w:val="000000" w:themeColor="text1"/>
        </w:rPr>
        <w:t xml:space="preserve">poz. </w:t>
      </w:r>
      <w:r w:rsidR="004209C7" w:rsidRPr="004209C7">
        <w:rPr>
          <w:color w:val="000000" w:themeColor="text1"/>
        </w:rPr>
        <w:t>1497 ze</w:t>
      </w:r>
      <w:r w:rsidR="0029673B" w:rsidRPr="004209C7">
        <w:rPr>
          <w:color w:val="000000" w:themeColor="text1"/>
        </w:rPr>
        <w:t xml:space="preserve"> zm.</w:t>
      </w:r>
      <w:r w:rsidR="004209C7">
        <w:rPr>
          <w:color w:val="000000" w:themeColor="text1"/>
        </w:rPr>
        <w:t>),</w:t>
      </w:r>
    </w:p>
    <w:p w14:paraId="64CB24D3" w14:textId="333E2D7B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4209C7">
        <w:rPr>
          <w:rFonts w:cs="Arial"/>
          <w:color w:val="000000" w:themeColor="text1"/>
          <w:szCs w:val="20"/>
        </w:rPr>
        <w:t>Zapytaniu ofertowym</w:t>
      </w:r>
      <w:r w:rsidRPr="004209C7">
        <w:rPr>
          <w:rFonts w:cs="Arial"/>
          <w:color w:val="000000" w:themeColor="text1"/>
          <w:szCs w:val="20"/>
        </w:rPr>
        <w:t xml:space="preserve"> i załącznikach do </w:t>
      </w:r>
      <w:r w:rsidR="00624D7D" w:rsidRPr="004209C7">
        <w:rPr>
          <w:rFonts w:cs="Arial"/>
          <w:color w:val="000000" w:themeColor="text1"/>
          <w:szCs w:val="20"/>
        </w:rPr>
        <w:t>niego</w:t>
      </w:r>
      <w:r w:rsidR="004209C7">
        <w:rPr>
          <w:rFonts w:cs="Arial"/>
          <w:color w:val="000000" w:themeColor="text1"/>
          <w:szCs w:val="20"/>
        </w:rPr>
        <w:t>,</w:t>
      </w:r>
    </w:p>
    <w:p w14:paraId="6050ABBC" w14:textId="381CAC9D" w:rsidR="00B65807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4209C7">
        <w:rPr>
          <w:rFonts w:cs="Arial"/>
          <w:color w:val="000000" w:themeColor="text1"/>
          <w:szCs w:val="20"/>
        </w:rPr>
        <w:t>owy</w:t>
      </w:r>
      <w:r w:rsidRPr="004209C7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="00624D7D" w:rsidRPr="004209C7">
        <w:rPr>
          <w:rFonts w:cs="Arial"/>
          <w:color w:val="000000" w:themeColor="text1"/>
          <w:szCs w:val="20"/>
        </w:rPr>
        <w:t>Zapytaniu ofertowym</w:t>
      </w:r>
      <w:r w:rsidRPr="004209C7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do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zawarcia um</w:t>
      </w:r>
      <w:r w:rsidR="008A44DF" w:rsidRPr="004209C7">
        <w:rPr>
          <w:rFonts w:cs="Arial"/>
          <w:color w:val="000000" w:themeColor="text1"/>
          <w:szCs w:val="20"/>
        </w:rPr>
        <w:t>owy</w:t>
      </w:r>
      <w:r w:rsidRPr="004209C7">
        <w:rPr>
          <w:rFonts w:cs="Arial"/>
          <w:color w:val="000000" w:themeColor="text1"/>
          <w:szCs w:val="20"/>
        </w:rPr>
        <w:t xml:space="preserve"> na proponowanych w ni</w:t>
      </w:r>
      <w:r w:rsidR="008A44DF" w:rsidRPr="004209C7">
        <w:rPr>
          <w:rFonts w:cs="Arial"/>
          <w:color w:val="000000" w:themeColor="text1"/>
          <w:szCs w:val="20"/>
        </w:rPr>
        <w:t>ej</w:t>
      </w:r>
      <w:r w:rsidRPr="004209C7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4209C7">
        <w:rPr>
          <w:rFonts w:cs="Arial"/>
          <w:color w:val="000000" w:themeColor="text1"/>
          <w:szCs w:val="20"/>
        </w:rPr>
        <w:t> </w:t>
      </w:r>
      <w:r w:rsidRPr="004209C7">
        <w:rPr>
          <w:rFonts w:cs="Arial"/>
          <w:color w:val="000000" w:themeColor="text1"/>
          <w:szCs w:val="20"/>
        </w:rPr>
        <w:t>Zamawiającego</w:t>
      </w:r>
      <w:r w:rsidR="004209C7">
        <w:rPr>
          <w:rFonts w:cs="Arial"/>
          <w:color w:val="000000" w:themeColor="text1"/>
          <w:szCs w:val="20"/>
        </w:rPr>
        <w:t>,</w:t>
      </w:r>
    </w:p>
    <w:p w14:paraId="6D1BE8F5" w14:textId="1167B204" w:rsidR="001071EF" w:rsidRPr="004209C7" w:rsidRDefault="003F2E68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4209C7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4209C7">
        <w:rPr>
          <w:rFonts w:cs="Arial"/>
          <w:color w:val="000000" w:themeColor="text1"/>
          <w:szCs w:val="20"/>
        </w:rPr>
        <w:t>dokumenty</w:t>
      </w:r>
      <w:r w:rsidRPr="004209C7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4209C7">
        <w:rPr>
          <w:rFonts w:cs="Arial"/>
          <w:color w:val="000000" w:themeColor="text1"/>
          <w:szCs w:val="20"/>
        </w:rPr>
        <w:t xml:space="preserve"> uzyskania korzyści majątkowych,</w:t>
      </w:r>
    </w:p>
    <w:p w14:paraId="55805E36" w14:textId="13101708" w:rsidR="00B65807" w:rsidRPr="00DD6FAF" w:rsidRDefault="003A6BB3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DD6FAF">
        <w:rPr>
          <w:rFonts w:cs="Arial"/>
          <w:color w:val="000000" w:themeColor="text1"/>
          <w:szCs w:val="20"/>
        </w:rPr>
        <w:lastRenderedPageBreak/>
        <w:t>we wskaza</w:t>
      </w:r>
      <w:r w:rsidR="000007BF" w:rsidRPr="00DD6FAF">
        <w:rPr>
          <w:rFonts w:cs="Arial"/>
          <w:color w:val="000000" w:themeColor="text1"/>
          <w:szCs w:val="20"/>
        </w:rPr>
        <w:t>n</w:t>
      </w:r>
      <w:r w:rsidR="00413550" w:rsidRPr="00DD6FAF">
        <w:rPr>
          <w:rFonts w:cs="Arial"/>
          <w:color w:val="000000" w:themeColor="text1"/>
          <w:szCs w:val="20"/>
        </w:rPr>
        <w:t>ych</w:t>
      </w:r>
      <w:r w:rsidRPr="00DD6FAF">
        <w:rPr>
          <w:rFonts w:cs="Arial"/>
          <w:color w:val="000000" w:themeColor="text1"/>
          <w:szCs w:val="20"/>
        </w:rPr>
        <w:t xml:space="preserve"> powyżej </w:t>
      </w:r>
      <w:r w:rsidR="006229E3" w:rsidRPr="00DD6FAF">
        <w:rPr>
          <w:rFonts w:cs="Arial"/>
          <w:b/>
          <w:color w:val="000000" w:themeColor="text1"/>
          <w:szCs w:val="20"/>
        </w:rPr>
        <w:t>Cen</w:t>
      </w:r>
      <w:r w:rsidR="0093678C" w:rsidRPr="00DD6FAF">
        <w:rPr>
          <w:rFonts w:cs="Arial"/>
          <w:b/>
          <w:color w:val="000000" w:themeColor="text1"/>
          <w:szCs w:val="20"/>
        </w:rPr>
        <w:t>ach</w:t>
      </w:r>
      <w:r w:rsidR="006229E3" w:rsidRPr="00DD6FAF">
        <w:rPr>
          <w:rFonts w:cs="Arial"/>
          <w:b/>
          <w:color w:val="000000" w:themeColor="text1"/>
          <w:szCs w:val="20"/>
        </w:rPr>
        <w:t xml:space="preserve">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 w:rsidRPr="00DD6FAF">
        <w:rPr>
          <w:rFonts w:eastAsia="MS Mincho" w:cs="Arial"/>
          <w:color w:val="000000" w:themeColor="text1"/>
          <w:szCs w:val="20"/>
        </w:rPr>
        <w:t>,</w:t>
      </w:r>
      <w:r w:rsidR="00CF50B8" w:rsidRPr="00DD6FAF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Cenach brutto oferty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 </w:t>
      </w:r>
      <w:r w:rsidRPr="00DD6FAF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DD6FAF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poniesienia dla</w:t>
      </w:r>
      <w:r w:rsidR="005D4D5B" w:rsidRP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terminowego i prawidłowego wykonania przedmiotu zamówienia, zysk oraz wszystkie wymagane przepisami podatki i opłaty, a w szczególności podatek VAT zgodnie z obowiązującymi przepisami</w:t>
      </w:r>
      <w:r w:rsidR="00DD6FAF" w:rsidRPr="00DD6FAF">
        <w:rPr>
          <w:rFonts w:cs="Arial"/>
          <w:color w:val="000000" w:themeColor="text1"/>
          <w:szCs w:val="20"/>
        </w:rPr>
        <w:t>, opłatę celną (jeżeli dotyczy) oraz podatek akcyzowy (jeżeli dotyczy)</w:t>
      </w:r>
      <w:r w:rsidRPr="00DD6FAF">
        <w:rPr>
          <w:rFonts w:cs="Arial"/>
          <w:color w:val="000000" w:themeColor="text1"/>
          <w:szCs w:val="20"/>
        </w:rPr>
        <w:t xml:space="preserve">. </w:t>
      </w:r>
      <w:r w:rsidRPr="00DD6FAF">
        <w:rPr>
          <w:rFonts w:eastAsia="MS Mincho" w:cs="Arial"/>
          <w:color w:val="000000" w:themeColor="text1"/>
          <w:szCs w:val="20"/>
        </w:rPr>
        <w:t>W </w:t>
      </w:r>
      <w:r w:rsidR="0093678C" w:rsidRPr="00DD6FAF">
        <w:rPr>
          <w:rFonts w:cs="Arial"/>
          <w:b/>
          <w:color w:val="000000" w:themeColor="text1"/>
          <w:szCs w:val="20"/>
        </w:rPr>
        <w:t xml:space="preserve">Cenach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 w:rsidRPr="00DD6FAF">
        <w:rPr>
          <w:rFonts w:eastAsia="MS Mincho" w:cs="Arial"/>
          <w:color w:val="000000" w:themeColor="text1"/>
          <w:szCs w:val="20"/>
        </w:rPr>
        <w:t xml:space="preserve">, </w:t>
      </w:r>
      <w:r w:rsidR="0093678C" w:rsidRPr="00DD6FAF">
        <w:rPr>
          <w:rFonts w:eastAsia="MS Mincho" w:cs="Arial"/>
          <w:b/>
          <w:color w:val="000000" w:themeColor="text1"/>
          <w:szCs w:val="20"/>
        </w:rPr>
        <w:t>Cenach brutto oferty</w:t>
      </w:r>
      <w:r w:rsidRPr="00DD6FAF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</w:t>
      </w:r>
      <w:r w:rsid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>warunki podane przez Zamawiającego w </w:t>
      </w:r>
      <w:r w:rsidR="00624D7D" w:rsidRPr="00DD6FAF">
        <w:rPr>
          <w:rFonts w:cs="Arial"/>
          <w:color w:val="000000" w:themeColor="text1"/>
          <w:szCs w:val="20"/>
        </w:rPr>
        <w:t>Zapytaniu ofertowym</w:t>
      </w:r>
      <w:r w:rsidRPr="00DD6FAF">
        <w:rPr>
          <w:rFonts w:cs="Arial"/>
          <w:color w:val="000000" w:themeColor="text1"/>
          <w:szCs w:val="20"/>
        </w:rPr>
        <w:t xml:space="preserve"> i załącznikach do </w:t>
      </w:r>
      <w:r w:rsidR="00624D7D" w:rsidRPr="00DD6FAF">
        <w:rPr>
          <w:rFonts w:cs="Arial"/>
          <w:color w:val="000000" w:themeColor="text1"/>
          <w:szCs w:val="20"/>
        </w:rPr>
        <w:t>niego</w:t>
      </w:r>
      <w:r w:rsidRPr="00DD6FAF">
        <w:rPr>
          <w:rFonts w:cs="Arial"/>
          <w:color w:val="000000" w:themeColor="text1"/>
          <w:szCs w:val="20"/>
        </w:rPr>
        <w:t xml:space="preserve"> oraz w</w:t>
      </w:r>
      <w:r w:rsidR="00DD6FAF">
        <w:rPr>
          <w:rFonts w:cs="Arial"/>
          <w:color w:val="000000" w:themeColor="text1"/>
          <w:szCs w:val="20"/>
        </w:rPr>
        <w:t> </w:t>
      </w:r>
      <w:r w:rsidRPr="00DD6FAF">
        <w:rPr>
          <w:rFonts w:cs="Arial"/>
          <w:color w:val="000000" w:themeColor="text1"/>
          <w:szCs w:val="20"/>
        </w:rPr>
        <w:t xml:space="preserve">wyjaśnieniach i zmianach </w:t>
      </w:r>
      <w:r w:rsidR="00624D7D" w:rsidRPr="00DD6FAF">
        <w:rPr>
          <w:rFonts w:cs="Arial"/>
          <w:color w:val="000000" w:themeColor="text1"/>
          <w:szCs w:val="20"/>
        </w:rPr>
        <w:t>Zapytania ofertowego</w:t>
      </w:r>
      <w:r w:rsidRPr="00DD6FAF">
        <w:rPr>
          <w:rFonts w:cs="Arial"/>
          <w:color w:val="000000" w:themeColor="text1"/>
          <w:szCs w:val="20"/>
        </w:rPr>
        <w:t xml:space="preserve"> i załączników do </w:t>
      </w:r>
      <w:r w:rsidR="00624D7D" w:rsidRPr="00DD6FAF">
        <w:rPr>
          <w:rFonts w:cs="Arial"/>
          <w:color w:val="000000" w:themeColor="text1"/>
          <w:szCs w:val="20"/>
        </w:rPr>
        <w:t>niego</w:t>
      </w:r>
      <w:r w:rsidR="004209C7" w:rsidRPr="00DD6FAF">
        <w:rPr>
          <w:rFonts w:cs="Arial"/>
          <w:color w:val="000000" w:themeColor="text1"/>
          <w:szCs w:val="20"/>
        </w:rPr>
        <w:t>,</w:t>
      </w:r>
    </w:p>
    <w:p w14:paraId="38AB0E9E" w14:textId="1DDA52E3" w:rsidR="00B65807" w:rsidRPr="00215B0A" w:rsidRDefault="00291FAE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215B0A">
        <w:rPr>
          <w:rFonts w:eastAsia="MS Mincho" w:cs="Arial"/>
          <w:color w:val="000000" w:themeColor="text1"/>
          <w:szCs w:val="20"/>
        </w:rPr>
        <w:t xml:space="preserve">podane przez nas </w:t>
      </w:r>
      <w:r w:rsidRPr="00215B0A">
        <w:rPr>
          <w:rFonts w:cs="Arial"/>
          <w:b/>
          <w:color w:val="000000" w:themeColor="text1"/>
          <w:szCs w:val="20"/>
        </w:rPr>
        <w:t xml:space="preserve">Ceny </w:t>
      </w:r>
      <w:r w:rsidRPr="00215B0A">
        <w:rPr>
          <w:rFonts w:eastAsia="MS Mincho" w:cs="Arial"/>
          <w:b/>
          <w:color w:val="000000" w:themeColor="text1"/>
          <w:szCs w:val="20"/>
        </w:rPr>
        <w:t>jednostkowe brutto</w:t>
      </w:r>
      <w:r w:rsidRPr="00215B0A">
        <w:rPr>
          <w:rFonts w:cs="Arial"/>
          <w:color w:val="000000" w:themeColor="text1"/>
          <w:szCs w:val="20"/>
        </w:rPr>
        <w:t xml:space="preserve"> będą stałe tzn.</w:t>
      </w:r>
      <w:r w:rsidR="000729F0" w:rsidRPr="00215B0A">
        <w:rPr>
          <w:rFonts w:cs="Arial"/>
          <w:color w:val="000000" w:themeColor="text1"/>
          <w:szCs w:val="20"/>
        </w:rPr>
        <w:t> </w:t>
      </w:r>
      <w:r w:rsidRPr="00215B0A">
        <w:rPr>
          <w:rFonts w:cs="Arial"/>
          <w:color w:val="000000" w:themeColor="text1"/>
          <w:szCs w:val="20"/>
        </w:rPr>
        <w:t>nie ulegną zmianie przez cały okres realizacji (wykonywania) przedmiotu zamówienia</w:t>
      </w:r>
      <w:r w:rsidR="00215B0A">
        <w:rPr>
          <w:rFonts w:cs="Arial"/>
          <w:color w:val="000000" w:themeColor="text1"/>
          <w:szCs w:val="20"/>
        </w:rPr>
        <w:t>,</w:t>
      </w:r>
    </w:p>
    <w:p w14:paraId="705908C0" w14:textId="47A58E93" w:rsidR="00E10221" w:rsidRPr="00987333" w:rsidRDefault="00E10221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7DF51787" w:rsidR="004A3B5B" w:rsidRPr="00987333" w:rsidRDefault="004A3B5B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 xml:space="preserve">zapoznaliśmy się i </w:t>
      </w:r>
      <w:r w:rsidR="00D154E9" w:rsidRPr="00987333">
        <w:rPr>
          <w:rFonts w:cs="Arial"/>
          <w:color w:val="000000" w:themeColor="text1"/>
          <w:szCs w:val="20"/>
        </w:rPr>
        <w:t>akceptujemy</w:t>
      </w:r>
      <w:r w:rsidRPr="00987333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987333">
        <w:rPr>
          <w:rFonts w:cs="Arial"/>
          <w:color w:val="000000" w:themeColor="text1"/>
          <w:szCs w:val="20"/>
        </w:rPr>
        <w:t xml:space="preserve"> </w:t>
      </w:r>
      <w:r w:rsidRPr="00987333">
        <w:rPr>
          <w:rFonts w:cs="Arial"/>
          <w:color w:val="000000" w:themeColor="text1"/>
          <w:szCs w:val="20"/>
        </w:rPr>
        <w:t>–</w:t>
      </w:r>
      <w:r w:rsidR="00362655" w:rsidRPr="00987333">
        <w:rPr>
          <w:rFonts w:cs="Arial"/>
          <w:color w:val="000000" w:themeColor="text1"/>
          <w:szCs w:val="20"/>
        </w:rPr>
        <w:t> </w:t>
      </w:r>
      <w:r w:rsidRPr="00987333">
        <w:rPr>
          <w:rFonts w:cs="Arial"/>
          <w:color w:val="000000" w:themeColor="text1"/>
          <w:szCs w:val="20"/>
        </w:rPr>
        <w:t xml:space="preserve">pkt </w:t>
      </w:r>
      <w:r w:rsidR="00A161BA" w:rsidRPr="00987333">
        <w:rPr>
          <w:rFonts w:cs="Arial"/>
          <w:color w:val="000000" w:themeColor="text1"/>
          <w:szCs w:val="20"/>
        </w:rPr>
        <w:t>X</w:t>
      </w:r>
      <w:r w:rsidR="00D05D05" w:rsidRPr="00987333">
        <w:rPr>
          <w:rFonts w:cs="Arial"/>
          <w:color w:val="000000" w:themeColor="text1"/>
          <w:szCs w:val="20"/>
        </w:rPr>
        <w:t>II</w:t>
      </w:r>
      <w:r w:rsidRPr="00987333">
        <w:rPr>
          <w:rFonts w:cs="Arial"/>
          <w:color w:val="000000" w:themeColor="text1"/>
          <w:szCs w:val="20"/>
        </w:rPr>
        <w:t xml:space="preserve"> </w:t>
      </w:r>
      <w:r w:rsidR="00A161BA" w:rsidRPr="00987333">
        <w:rPr>
          <w:rFonts w:cs="Arial"/>
          <w:color w:val="000000" w:themeColor="text1"/>
          <w:szCs w:val="20"/>
        </w:rPr>
        <w:t>Zapytania ofertowego</w:t>
      </w:r>
      <w:r w:rsidR="00987333" w:rsidRPr="00987333">
        <w:rPr>
          <w:rFonts w:cs="Arial"/>
          <w:color w:val="000000" w:themeColor="text1"/>
          <w:szCs w:val="20"/>
        </w:rPr>
        <w:t>,</w:t>
      </w:r>
    </w:p>
    <w:p w14:paraId="195189A4" w14:textId="77777777" w:rsidR="008159F5" w:rsidRPr="00987333" w:rsidRDefault="008159F5" w:rsidP="004209C7">
      <w:pPr>
        <w:numPr>
          <w:ilvl w:val="1"/>
          <w:numId w:val="18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987333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987333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987333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>Imię i nazwisko: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987333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987333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987333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987333">
        <w:rPr>
          <w:rFonts w:cs="Arial"/>
          <w:snapToGrid w:val="0"/>
          <w:color w:val="000000" w:themeColor="text1"/>
          <w:szCs w:val="20"/>
        </w:rPr>
        <w:tab/>
      </w:r>
    </w:p>
    <w:p w14:paraId="0F0D00B6" w14:textId="77777777" w:rsidR="001D27DF" w:rsidRPr="00987333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554DD8BB" w:rsidR="00A92B3A" w:rsidRPr="00987333" w:rsidRDefault="00A92B3A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987333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987333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987333">
        <w:rPr>
          <w:rFonts w:cs="Arial"/>
          <w:color w:val="000000" w:themeColor="text1"/>
          <w:szCs w:val="20"/>
        </w:rPr>
        <w:tab/>
      </w:r>
      <w:r w:rsidRPr="00987333">
        <w:rPr>
          <w:rFonts w:cs="Arial"/>
          <w:color w:val="000000" w:themeColor="text1"/>
          <w:szCs w:val="20"/>
        </w:rPr>
        <w:tab/>
      </w:r>
      <w:r w:rsidRPr="00987333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987333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987333">
        <w:rPr>
          <w:rFonts w:cs="Arial"/>
          <w:color w:val="000000" w:themeColor="text1"/>
          <w:sz w:val="18"/>
          <w:szCs w:val="18"/>
        </w:rPr>
        <w:tab/>
        <w:t>(data)</w:t>
      </w:r>
      <w:r w:rsidRPr="00987333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987333">
        <w:rPr>
          <w:rFonts w:cs="Arial"/>
          <w:color w:val="000000" w:themeColor="text1"/>
          <w:sz w:val="18"/>
          <w:szCs w:val="18"/>
        </w:rPr>
        <w:br/>
      </w:r>
      <w:r w:rsidRPr="00987333">
        <w:rPr>
          <w:rFonts w:cs="Arial"/>
          <w:color w:val="000000" w:themeColor="text1"/>
          <w:sz w:val="18"/>
          <w:szCs w:val="18"/>
        </w:rPr>
        <w:tab/>
      </w:r>
      <w:r w:rsidRPr="00987333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987333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987333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</w:t>
      </w:r>
      <w:r w:rsidRPr="00987333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987333">
        <w:rPr>
          <w:rFonts w:cs="Arial"/>
          <w:b/>
          <w:color w:val="000000" w:themeColor="text1"/>
          <w:szCs w:val="20"/>
          <w:vertAlign w:val="superscript"/>
        </w:rPr>
        <w:t>4</w:t>
      </w:r>
      <w:r w:rsidRPr="00987333">
        <w:rPr>
          <w:rFonts w:cs="Arial"/>
          <w:b/>
          <w:color w:val="000000" w:themeColor="text1"/>
          <w:szCs w:val="20"/>
        </w:rPr>
        <w:t xml:space="preserve"> Kodek</w:t>
      </w:r>
      <w:r w:rsidR="00111F84" w:rsidRPr="00987333">
        <w:rPr>
          <w:rFonts w:cs="Arial"/>
          <w:b/>
          <w:color w:val="000000" w:themeColor="text1"/>
          <w:szCs w:val="20"/>
        </w:rPr>
        <w:t>s</w:t>
      </w:r>
      <w:r w:rsidRPr="00987333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987333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987333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</w:t>
      </w:r>
      <w:r w:rsidRPr="00987333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987333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***</w:t>
      </w:r>
      <w:r w:rsidR="00A92B3A" w:rsidRPr="00987333">
        <w:rPr>
          <w:rFonts w:cs="Arial"/>
          <w:b/>
          <w:color w:val="000000" w:themeColor="text1"/>
          <w:szCs w:val="20"/>
        </w:rPr>
        <w:tab/>
      </w:r>
      <w:r w:rsidRPr="00987333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987333">
        <w:rPr>
          <w:rFonts w:cs="Arial"/>
          <w:b/>
          <w:color w:val="000000" w:themeColor="text1"/>
          <w:szCs w:val="20"/>
        </w:rPr>
        <w:br/>
      </w:r>
      <w:r w:rsidRPr="00987333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987333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987333">
        <w:rPr>
          <w:rFonts w:cs="Arial"/>
          <w:b/>
          <w:color w:val="000000" w:themeColor="text1"/>
          <w:szCs w:val="20"/>
        </w:rPr>
        <w:t>****</w:t>
      </w:r>
      <w:r w:rsidR="00A92B3A" w:rsidRPr="00987333">
        <w:rPr>
          <w:rFonts w:cs="Arial"/>
          <w:b/>
          <w:color w:val="000000" w:themeColor="text1"/>
          <w:szCs w:val="20"/>
        </w:rPr>
        <w:tab/>
      </w:r>
      <w:r w:rsidRPr="00987333">
        <w:rPr>
          <w:rFonts w:cs="Arial"/>
          <w:b/>
          <w:color w:val="000000" w:themeColor="text1"/>
          <w:szCs w:val="20"/>
        </w:rPr>
        <w:t xml:space="preserve">w przypadku gdy wykonawca nie przekazuje danych osobowych innych niż bezpośrednio jego dotyczących lub zachodzi wyłączenie stosowania obowiązku informacyjnego, stosownie </w:t>
      </w:r>
      <w:r w:rsidRPr="00987333">
        <w:rPr>
          <w:rFonts w:cs="Arial"/>
          <w:b/>
          <w:color w:val="000000" w:themeColor="text1"/>
          <w:szCs w:val="20"/>
        </w:rPr>
        <w:lastRenderedPageBreak/>
        <w:t>do art. 13 ust. 4 lub art. 14 ust. 5 RODO, to wykonawca nie składa niniejszego oświadczenia (w takiej sytuacji można usunąć treść niniejszego oświadczenia np. przez jego wykreślenie)</w:t>
      </w:r>
    </w:p>
    <w:sectPr w:rsidR="00612102" w:rsidRPr="00987333" w:rsidSect="00040B88">
      <w:footerReference w:type="default" r:id="rId7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79BA" w14:textId="77777777" w:rsidR="000C5AC7" w:rsidRDefault="000C5AC7">
      <w:r>
        <w:separator/>
      </w:r>
    </w:p>
  </w:endnote>
  <w:endnote w:type="continuationSeparator" w:id="0">
    <w:p w14:paraId="08D2137C" w14:textId="77777777" w:rsidR="000C5AC7" w:rsidRDefault="000C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2F2A1888" w:rsidR="000C5AC7" w:rsidRPr="00627260" w:rsidRDefault="000C5AC7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135611">
      <w:rPr>
        <w:rFonts w:cs="Arial"/>
        <w:noProof/>
        <w:sz w:val="18"/>
        <w:szCs w:val="18"/>
      </w:rPr>
      <w:t>7</w:t>
    </w:r>
    <w:r w:rsidRPr="00627260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287E" w14:textId="77777777" w:rsidR="000C5AC7" w:rsidRDefault="000C5AC7">
      <w:r>
        <w:separator/>
      </w:r>
    </w:p>
  </w:footnote>
  <w:footnote w:type="continuationSeparator" w:id="0">
    <w:p w14:paraId="0BB52D20" w14:textId="77777777" w:rsidR="000C5AC7" w:rsidRDefault="000C5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2842466"/>
    <w:multiLevelType w:val="multilevel"/>
    <w:tmpl w:val="56D0FC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6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37"/>
  </w:num>
  <w:num w:numId="7">
    <w:abstractNumId w:val="20"/>
  </w:num>
  <w:num w:numId="8">
    <w:abstractNumId w:val="5"/>
  </w:num>
  <w:num w:numId="9">
    <w:abstractNumId w:val="33"/>
  </w:num>
  <w:num w:numId="10">
    <w:abstractNumId w:val="10"/>
  </w:num>
  <w:num w:numId="11">
    <w:abstractNumId w:val="31"/>
  </w:num>
  <w:num w:numId="12">
    <w:abstractNumId w:val="8"/>
  </w:num>
  <w:num w:numId="13">
    <w:abstractNumId w:val="18"/>
  </w:num>
  <w:num w:numId="14">
    <w:abstractNumId w:val="19"/>
  </w:num>
  <w:num w:numId="15">
    <w:abstractNumId w:val="15"/>
  </w:num>
  <w:num w:numId="16">
    <w:abstractNumId w:val="32"/>
  </w:num>
  <w:num w:numId="17">
    <w:abstractNumId w:val="36"/>
  </w:num>
  <w:num w:numId="18">
    <w:abstractNumId w:val="34"/>
  </w:num>
  <w:num w:numId="19">
    <w:abstractNumId w:val="27"/>
  </w:num>
  <w:num w:numId="20">
    <w:abstractNumId w:val="29"/>
  </w:num>
  <w:num w:numId="21">
    <w:abstractNumId w:val="16"/>
  </w:num>
  <w:num w:numId="22">
    <w:abstractNumId w:val="24"/>
  </w:num>
  <w:num w:numId="23">
    <w:abstractNumId w:val="30"/>
  </w:num>
  <w:num w:numId="24">
    <w:abstractNumId w:val="13"/>
  </w:num>
  <w:num w:numId="25">
    <w:abstractNumId w:val="14"/>
  </w:num>
  <w:num w:numId="26">
    <w:abstractNumId w:val="6"/>
  </w:num>
  <w:num w:numId="27">
    <w:abstractNumId w:val="7"/>
  </w:num>
  <w:num w:numId="28">
    <w:abstractNumId w:val="35"/>
  </w:num>
  <w:num w:numId="29">
    <w:abstractNumId w:val="23"/>
  </w:num>
  <w:num w:numId="30">
    <w:abstractNumId w:val="22"/>
  </w:num>
  <w:num w:numId="31">
    <w:abstractNumId w:val="11"/>
  </w:num>
  <w:num w:numId="3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3F91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29F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AC7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D6E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611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C4A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690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0A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D95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5ACD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1A4B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121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9C7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3281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665A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17D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0C11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2DA4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F70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3E9A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0C2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00E4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05A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7CE9"/>
    <w:rsid w:val="00850252"/>
    <w:rsid w:val="00850370"/>
    <w:rsid w:val="00851A00"/>
    <w:rsid w:val="00851B31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23B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64A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4C9A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CAE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66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2D19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333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71A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6CE"/>
    <w:rsid w:val="00A07927"/>
    <w:rsid w:val="00A11A1F"/>
    <w:rsid w:val="00A1244B"/>
    <w:rsid w:val="00A12C22"/>
    <w:rsid w:val="00A12E05"/>
    <w:rsid w:val="00A1466E"/>
    <w:rsid w:val="00A14B27"/>
    <w:rsid w:val="00A14C31"/>
    <w:rsid w:val="00A15B42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47F5F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451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645"/>
    <w:rsid w:val="00B233B4"/>
    <w:rsid w:val="00B23562"/>
    <w:rsid w:val="00B235D9"/>
    <w:rsid w:val="00B235FA"/>
    <w:rsid w:val="00B24115"/>
    <w:rsid w:val="00B24C2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4E8F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01D9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666D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51A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4574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6B32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6F0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1D1E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D6FAF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26AE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5C4F"/>
    <w:rsid w:val="00E665C0"/>
    <w:rsid w:val="00E6661D"/>
    <w:rsid w:val="00E66DDE"/>
    <w:rsid w:val="00E7094C"/>
    <w:rsid w:val="00E70B93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0B4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C07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C5E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FE2C07"/>
    <w:pPr>
      <w:tabs>
        <w:tab w:val="right" w:pos="14572"/>
      </w:tabs>
    </w:pPr>
    <w:rPr>
      <w:rFonts w:cs="Arial"/>
      <w:b/>
      <w:noProof/>
      <w:color w:val="000000" w:themeColor="text1"/>
      <w:szCs w:val="20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customStyle="1" w:styleId="Standard">
    <w:name w:val="Standard"/>
    <w:rsid w:val="00F80B42"/>
    <w:pPr>
      <w:suppressAutoHyphens/>
      <w:autoSpaceDN w:val="0"/>
      <w:spacing w:after="160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F80B42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1293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Ewelina Kolosek</cp:lastModifiedBy>
  <cp:revision>3</cp:revision>
  <cp:lastPrinted>2023-02-07T13:10:00Z</cp:lastPrinted>
  <dcterms:created xsi:type="dcterms:W3CDTF">2024-01-18T08:55:00Z</dcterms:created>
  <dcterms:modified xsi:type="dcterms:W3CDTF">2024-01-18T13:49:00Z</dcterms:modified>
</cp:coreProperties>
</file>