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1BD6" w14:textId="2BCD4035" w:rsidR="00B65807" w:rsidRPr="00001802" w:rsidRDefault="002A6ABF" w:rsidP="00001802">
      <w:pPr>
        <w:pStyle w:val="tekstdokumentu"/>
        <w:rPr>
          <w:color w:val="auto"/>
        </w:rPr>
      </w:pPr>
      <w:r w:rsidRPr="00001802">
        <w:rPr>
          <w:color w:val="auto"/>
        </w:rPr>
        <w:t>ZP</w:t>
      </w:r>
      <w:r w:rsidR="00501531" w:rsidRPr="00001802">
        <w:rPr>
          <w:color w:val="auto"/>
        </w:rPr>
        <w:t>.272.</w:t>
      </w:r>
      <w:r w:rsidR="00736808" w:rsidRPr="00001802">
        <w:rPr>
          <w:color w:val="auto"/>
        </w:rPr>
        <w:t>4</w:t>
      </w:r>
      <w:r w:rsidR="00BF0DFC">
        <w:rPr>
          <w:color w:val="auto"/>
        </w:rPr>
        <w:t>5</w:t>
      </w:r>
      <w:r w:rsidR="004B1DDD" w:rsidRPr="00001802">
        <w:rPr>
          <w:color w:val="auto"/>
        </w:rPr>
        <w:t>.</w:t>
      </w:r>
      <w:r w:rsidR="00501531" w:rsidRPr="00001802">
        <w:rPr>
          <w:color w:val="auto"/>
        </w:rPr>
        <w:t>202</w:t>
      </w:r>
      <w:r w:rsidR="001D0E00" w:rsidRPr="00001802">
        <w:rPr>
          <w:color w:val="auto"/>
        </w:rPr>
        <w:t>3</w:t>
      </w:r>
      <w:r w:rsidR="008159F5" w:rsidRPr="00001802">
        <w:rPr>
          <w:color w:val="auto"/>
        </w:rPr>
        <w:t>.</w:t>
      </w:r>
      <w:r w:rsidR="001B24E4" w:rsidRPr="00001802">
        <w:rPr>
          <w:color w:val="auto"/>
        </w:rPr>
        <w:t>PP</w:t>
      </w:r>
      <w:r w:rsidR="003558C1" w:rsidRPr="00001802">
        <w:rPr>
          <w:color w:val="auto"/>
        </w:rPr>
        <w:tab/>
      </w:r>
      <w:r w:rsidR="00374A69" w:rsidRPr="00001802">
        <w:rPr>
          <w:color w:val="auto"/>
        </w:rPr>
        <w:t xml:space="preserve">załącznik nr </w:t>
      </w:r>
      <w:r w:rsidR="00FB398C" w:rsidRPr="00001802">
        <w:rPr>
          <w:color w:val="auto"/>
        </w:rPr>
        <w:t>1</w:t>
      </w:r>
      <w:r w:rsidR="00B65807" w:rsidRPr="00001802">
        <w:rPr>
          <w:color w:val="auto"/>
        </w:rPr>
        <w:t xml:space="preserve"> do </w:t>
      </w:r>
      <w:r w:rsidR="008159F5" w:rsidRPr="00001802">
        <w:rPr>
          <w:color w:val="auto"/>
        </w:rPr>
        <w:t>zapytania ofertowego</w:t>
      </w:r>
    </w:p>
    <w:p w14:paraId="1D1FBE2E" w14:textId="77777777" w:rsidR="001F4B3C" w:rsidRPr="00001802" w:rsidRDefault="001F4B3C" w:rsidP="00001802">
      <w:pPr>
        <w:pStyle w:val="tekstdokumentu"/>
        <w:rPr>
          <w:color w:val="auto"/>
        </w:rPr>
      </w:pPr>
    </w:p>
    <w:p w14:paraId="731EC3DE" w14:textId="77777777" w:rsidR="005C732A" w:rsidRPr="00001802" w:rsidRDefault="005C732A" w:rsidP="00001802">
      <w:pPr>
        <w:pStyle w:val="tekstdokumentu"/>
        <w:rPr>
          <w:color w:val="auto"/>
        </w:rPr>
      </w:pPr>
    </w:p>
    <w:p w14:paraId="65CFB197" w14:textId="77777777" w:rsidR="00B65807" w:rsidRPr="00001802" w:rsidRDefault="00B65807" w:rsidP="002E0296">
      <w:pPr>
        <w:jc w:val="center"/>
        <w:rPr>
          <w:rFonts w:cs="Arial"/>
          <w:b/>
          <w:color w:val="auto"/>
          <w:szCs w:val="20"/>
        </w:rPr>
      </w:pPr>
      <w:r w:rsidRPr="00001802">
        <w:rPr>
          <w:rFonts w:cs="Arial"/>
          <w:b/>
          <w:color w:val="auto"/>
          <w:szCs w:val="20"/>
        </w:rPr>
        <w:t>FORMULARZ OFERTOWY</w:t>
      </w:r>
    </w:p>
    <w:p w14:paraId="6BDCE79D" w14:textId="77777777" w:rsidR="00B65807" w:rsidRPr="00001802" w:rsidRDefault="00B65807" w:rsidP="006F6E63">
      <w:pPr>
        <w:tabs>
          <w:tab w:val="left" w:leader="dot" w:pos="14572"/>
        </w:tabs>
        <w:spacing w:before="180"/>
        <w:rPr>
          <w:rFonts w:cs="Arial"/>
          <w:color w:val="auto"/>
          <w:szCs w:val="20"/>
        </w:rPr>
      </w:pPr>
      <w:r w:rsidRPr="00001802">
        <w:rPr>
          <w:rFonts w:cs="Arial"/>
          <w:color w:val="auto"/>
          <w:szCs w:val="20"/>
        </w:rPr>
        <w:tab/>
      </w:r>
    </w:p>
    <w:p w14:paraId="14AE523F" w14:textId="77777777" w:rsidR="00B65807" w:rsidRPr="00001802" w:rsidRDefault="00B65807" w:rsidP="006F6E63">
      <w:pPr>
        <w:tabs>
          <w:tab w:val="left" w:leader="dot" w:pos="14572"/>
        </w:tabs>
        <w:spacing w:before="180"/>
        <w:rPr>
          <w:rFonts w:cs="Arial"/>
          <w:color w:val="auto"/>
          <w:szCs w:val="20"/>
        </w:rPr>
      </w:pPr>
      <w:r w:rsidRPr="00001802">
        <w:rPr>
          <w:rFonts w:cs="Arial"/>
          <w:color w:val="auto"/>
          <w:szCs w:val="20"/>
        </w:rPr>
        <w:tab/>
      </w:r>
    </w:p>
    <w:p w14:paraId="7E95F70D" w14:textId="77777777" w:rsidR="00B65807" w:rsidRPr="00001802" w:rsidRDefault="00B65807" w:rsidP="00040B88">
      <w:pPr>
        <w:tabs>
          <w:tab w:val="center" w:pos="7371"/>
        </w:tabs>
        <w:jc w:val="center"/>
        <w:rPr>
          <w:rFonts w:cs="Arial"/>
          <w:color w:val="auto"/>
          <w:sz w:val="18"/>
          <w:szCs w:val="18"/>
        </w:rPr>
      </w:pPr>
      <w:r w:rsidRPr="00001802">
        <w:rPr>
          <w:rFonts w:cs="Arial"/>
          <w:color w:val="auto"/>
          <w:sz w:val="18"/>
          <w:szCs w:val="18"/>
        </w:rPr>
        <w:t>(pełna nazwa i adres Wykonawcy)*</w:t>
      </w:r>
    </w:p>
    <w:p w14:paraId="5A33A874" w14:textId="77777777" w:rsidR="00B65807" w:rsidRPr="005C732A" w:rsidRDefault="00B65807" w:rsidP="002E0296">
      <w:pPr>
        <w:tabs>
          <w:tab w:val="center" w:pos="4820"/>
        </w:tabs>
        <w:jc w:val="center"/>
        <w:rPr>
          <w:rFonts w:cs="Arial"/>
          <w:color w:val="auto"/>
          <w:sz w:val="18"/>
          <w:szCs w:val="18"/>
        </w:rPr>
      </w:pPr>
      <w:r w:rsidRPr="00001802">
        <w:rPr>
          <w:rFonts w:cs="Arial"/>
          <w:i/>
          <w:color w:val="auto"/>
          <w:sz w:val="18"/>
          <w:szCs w:val="18"/>
        </w:rPr>
        <w:t>w przypadku Wykonawców wspólnie ubiegających się o zamówienie (np. konsorcjum, spółka cywilna</w:t>
      </w:r>
      <w:r w:rsidR="00734B5A" w:rsidRPr="00001802">
        <w:rPr>
          <w:rFonts w:cs="Arial"/>
          <w:i/>
          <w:color w:val="auto"/>
          <w:sz w:val="18"/>
          <w:szCs w:val="18"/>
        </w:rPr>
        <w:t>,</w:t>
      </w:r>
      <w:r w:rsidRPr="00001802">
        <w:rPr>
          <w:rFonts w:cs="Arial"/>
          <w:i/>
          <w:color w:val="auto"/>
          <w:sz w:val="18"/>
          <w:szCs w:val="18"/>
        </w:rPr>
        <w:t xml:space="preserve"> tj.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>wspólnicy spółki cywilnej) należy wymienić wszystkich Wykonawców wspólnie ubiegających się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>o</w:t>
      </w:r>
      <w:r w:rsidR="00734B5A" w:rsidRPr="00001802">
        <w:rPr>
          <w:rFonts w:cs="Arial"/>
          <w:i/>
          <w:color w:val="auto"/>
          <w:sz w:val="18"/>
          <w:szCs w:val="18"/>
        </w:rPr>
        <w:t> </w:t>
      </w:r>
      <w:r w:rsidRPr="00001802">
        <w:rPr>
          <w:rFonts w:cs="Arial"/>
          <w:i/>
          <w:color w:val="auto"/>
          <w:sz w:val="18"/>
          <w:szCs w:val="18"/>
        </w:rPr>
        <w:t xml:space="preserve">zamówienie (w przypadku spółki cywilnej należy wymienić wszystkich wspólników </w:t>
      </w:r>
      <w:r w:rsidRPr="005C732A">
        <w:rPr>
          <w:rFonts w:cs="Arial"/>
          <w:i/>
          <w:color w:val="auto"/>
          <w:sz w:val="18"/>
          <w:szCs w:val="18"/>
        </w:rPr>
        <w:t>spółki cywilnej)</w:t>
      </w:r>
    </w:p>
    <w:p w14:paraId="0AD2585D" w14:textId="77777777" w:rsidR="00040B88" w:rsidRPr="005C732A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C732A">
        <w:rPr>
          <w:rFonts w:cs="Arial"/>
          <w:color w:val="auto"/>
          <w:szCs w:val="20"/>
          <w:lang w:val="en-US"/>
        </w:rPr>
        <w:t>REGON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ab/>
      </w:r>
      <w:r w:rsidR="00734B5A" w:rsidRPr="005C732A">
        <w:rPr>
          <w:rFonts w:cs="Arial"/>
          <w:color w:val="auto"/>
          <w:szCs w:val="20"/>
          <w:lang w:val="en-US"/>
        </w:rPr>
        <w:t xml:space="preserve"> </w:t>
      </w:r>
      <w:r w:rsidRPr="005C732A">
        <w:rPr>
          <w:rFonts w:cs="Arial"/>
          <w:color w:val="auto"/>
          <w:szCs w:val="20"/>
          <w:lang w:val="en-US"/>
        </w:rPr>
        <w:t>NIP</w:t>
      </w:r>
      <w:r w:rsidR="00734B5A" w:rsidRPr="005C732A">
        <w:rPr>
          <w:rFonts w:cs="Arial"/>
          <w:color w:val="auto"/>
          <w:szCs w:val="20"/>
          <w:lang w:val="en-US"/>
        </w:rPr>
        <w:t>:</w:t>
      </w:r>
      <w:r w:rsidRPr="005C732A">
        <w:rPr>
          <w:rFonts w:cs="Arial"/>
          <w:color w:val="auto"/>
          <w:szCs w:val="20"/>
          <w:lang w:val="en-US"/>
        </w:rPr>
        <w:tab/>
      </w:r>
    </w:p>
    <w:p w14:paraId="4294A2AE" w14:textId="77777777" w:rsidR="00040B88" w:rsidRPr="005C732A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auto"/>
          <w:szCs w:val="20"/>
          <w:lang w:val="en-US"/>
        </w:rPr>
      </w:pPr>
      <w:r w:rsidRPr="005C732A">
        <w:rPr>
          <w:rFonts w:cs="Arial"/>
          <w:color w:val="auto"/>
          <w:szCs w:val="20"/>
          <w:lang w:val="en-US"/>
        </w:rPr>
        <w:t>tel.</w:t>
      </w:r>
      <w:r w:rsidRPr="005C732A">
        <w:rPr>
          <w:rFonts w:cs="Arial"/>
          <w:color w:val="auto"/>
          <w:szCs w:val="20"/>
          <w:lang w:val="en-US"/>
        </w:rPr>
        <w:tab/>
        <w:t>fax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>.</w:t>
      </w:r>
      <w:r w:rsidRPr="005C732A">
        <w:rPr>
          <w:rFonts w:cs="Arial"/>
          <w:color w:val="auto"/>
          <w:szCs w:val="20"/>
          <w:lang w:val="en-US"/>
        </w:rPr>
        <w:tab/>
      </w:r>
      <w:r w:rsidR="00734B5A" w:rsidRPr="005C732A">
        <w:rPr>
          <w:rFonts w:cs="Arial"/>
          <w:color w:val="auto"/>
          <w:szCs w:val="20"/>
          <w:lang w:val="en-US"/>
        </w:rPr>
        <w:t xml:space="preserve"> </w:t>
      </w:r>
      <w:proofErr w:type="spellStart"/>
      <w:r w:rsidRPr="005C732A">
        <w:rPr>
          <w:rFonts w:cs="Arial"/>
          <w:color w:val="auto"/>
          <w:szCs w:val="20"/>
          <w:lang w:val="en-US"/>
        </w:rPr>
        <w:t>adres</w:t>
      </w:r>
      <w:proofErr w:type="spellEnd"/>
      <w:r w:rsidRPr="005C732A">
        <w:rPr>
          <w:rFonts w:cs="Arial"/>
          <w:color w:val="auto"/>
          <w:szCs w:val="20"/>
          <w:lang w:val="en-US"/>
        </w:rPr>
        <w:t xml:space="preserve"> e-mail</w:t>
      </w:r>
      <w:r w:rsidR="00734B5A" w:rsidRPr="005C732A">
        <w:rPr>
          <w:rFonts w:cs="Arial"/>
          <w:color w:val="auto"/>
          <w:szCs w:val="20"/>
          <w:lang w:val="en-US"/>
        </w:rPr>
        <w:t xml:space="preserve">: </w:t>
      </w:r>
      <w:r w:rsidRPr="005C732A">
        <w:rPr>
          <w:rFonts w:cs="Arial"/>
          <w:color w:val="auto"/>
          <w:szCs w:val="20"/>
          <w:lang w:val="en-US"/>
        </w:rPr>
        <w:tab/>
      </w:r>
    </w:p>
    <w:p w14:paraId="5B31BE35" w14:textId="56C2215A" w:rsidR="00734B5A" w:rsidRPr="005C732A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 xml:space="preserve">nr KRS </w:t>
      </w:r>
      <w:r w:rsidRPr="005C732A">
        <w:rPr>
          <w:rFonts w:cs="Arial"/>
          <w:i/>
          <w:snapToGrid w:val="0"/>
          <w:color w:val="auto"/>
          <w:szCs w:val="20"/>
        </w:rPr>
        <w:t>(jeżeli dotyczy)</w:t>
      </w:r>
      <w:r w:rsidRPr="005C732A">
        <w:rPr>
          <w:rFonts w:cs="Arial"/>
          <w:snapToGrid w:val="0"/>
          <w:color w:val="auto"/>
          <w:szCs w:val="20"/>
        </w:rPr>
        <w:t>:</w:t>
      </w:r>
      <w:r w:rsidR="00734B5A" w:rsidRPr="005C732A">
        <w:rPr>
          <w:rFonts w:cs="Arial"/>
          <w:snapToGrid w:val="0"/>
          <w:color w:val="auto"/>
          <w:szCs w:val="20"/>
        </w:rPr>
        <w:t>: …………………………………………………………………………..</w:t>
      </w:r>
    </w:p>
    <w:p w14:paraId="1E5ADEA8" w14:textId="77777777" w:rsidR="00F00D2B" w:rsidRPr="005C732A" w:rsidRDefault="00F00D2B" w:rsidP="00F00D2B">
      <w:pPr>
        <w:rPr>
          <w:rFonts w:cs="Arial"/>
          <w:color w:val="auto"/>
          <w:szCs w:val="20"/>
          <w:lang w:val="de-CH"/>
        </w:rPr>
      </w:pPr>
    </w:p>
    <w:p w14:paraId="1F1C9FFC" w14:textId="77777777" w:rsidR="00627260" w:rsidRPr="005C732A" w:rsidRDefault="00627260" w:rsidP="00627260">
      <w:pPr>
        <w:tabs>
          <w:tab w:val="right" w:leader="dot" w:pos="9639"/>
        </w:tabs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 xml:space="preserve">reprezentowany przez: </w:t>
      </w:r>
      <w:r w:rsidRPr="005C732A">
        <w:rPr>
          <w:rFonts w:cs="Arial"/>
          <w:b/>
          <w:color w:val="auto"/>
          <w:szCs w:val="20"/>
        </w:rPr>
        <w:tab/>
      </w:r>
    </w:p>
    <w:p w14:paraId="28324EEE" w14:textId="04C4E2E8" w:rsidR="00627260" w:rsidRPr="005C732A" w:rsidRDefault="00627260" w:rsidP="00627260">
      <w:pPr>
        <w:rPr>
          <w:rFonts w:cs="Arial"/>
          <w:color w:val="auto"/>
          <w:sz w:val="18"/>
          <w:szCs w:val="18"/>
        </w:rPr>
      </w:pPr>
      <w:r w:rsidRPr="005C732A">
        <w:rPr>
          <w:rFonts w:cs="Arial"/>
          <w:color w:val="auto"/>
          <w:sz w:val="18"/>
          <w:szCs w:val="18"/>
        </w:rPr>
        <w:t>(należy wskazać imię i nazwisko osoby</w:t>
      </w:r>
      <w:r w:rsidR="00734B5A" w:rsidRPr="005C732A">
        <w:rPr>
          <w:rFonts w:cs="Arial"/>
          <w:color w:val="auto"/>
          <w:sz w:val="18"/>
          <w:szCs w:val="18"/>
        </w:rPr>
        <w:t xml:space="preserve"> </w:t>
      </w:r>
      <w:r w:rsidRPr="005C732A">
        <w:rPr>
          <w:rFonts w:cs="Arial"/>
          <w:color w:val="auto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5C732A" w:rsidRDefault="001A00E5" w:rsidP="00F00D2B">
      <w:pPr>
        <w:rPr>
          <w:rFonts w:cs="Arial"/>
          <w:color w:val="auto"/>
          <w:szCs w:val="20"/>
          <w:lang w:val="de-CH"/>
        </w:rPr>
      </w:pPr>
    </w:p>
    <w:p w14:paraId="0F9A764B" w14:textId="2845EF20" w:rsidR="001A00E5" w:rsidRPr="005C732A" w:rsidRDefault="00B65807" w:rsidP="00FB398C">
      <w:pPr>
        <w:ind w:firstLine="851"/>
        <w:rPr>
          <w:rFonts w:cs="Arial"/>
          <w:b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W odpowiedzi na </w:t>
      </w:r>
      <w:r w:rsidR="00624D7D" w:rsidRPr="005C732A">
        <w:rPr>
          <w:rFonts w:cs="Arial"/>
          <w:color w:val="auto"/>
          <w:szCs w:val="20"/>
        </w:rPr>
        <w:t>zapytanie ofertowe</w:t>
      </w:r>
      <w:r w:rsidR="00C970E4" w:rsidRPr="005C732A">
        <w:rPr>
          <w:rFonts w:cs="Arial"/>
          <w:color w:val="auto"/>
          <w:szCs w:val="20"/>
        </w:rPr>
        <w:t>,</w:t>
      </w:r>
      <w:r w:rsidRPr="005C732A">
        <w:rPr>
          <w:rFonts w:cs="Arial"/>
          <w:color w:val="auto"/>
          <w:szCs w:val="20"/>
        </w:rPr>
        <w:t xml:space="preserve"> dla postępowania o udzielenie zamówienia publicznego</w:t>
      </w:r>
      <w:r w:rsidR="00624D7D" w:rsidRPr="005C732A">
        <w:rPr>
          <w:rFonts w:cs="Arial"/>
          <w:color w:val="auto"/>
          <w:szCs w:val="20"/>
        </w:rPr>
        <w:t xml:space="preserve"> </w:t>
      </w:r>
      <w:proofErr w:type="spellStart"/>
      <w:r w:rsidR="001D0E00" w:rsidRPr="005C732A">
        <w:rPr>
          <w:rFonts w:cs="Arial"/>
          <w:color w:val="auto"/>
          <w:szCs w:val="20"/>
        </w:rPr>
        <w:t>pn</w:t>
      </w:r>
      <w:proofErr w:type="spellEnd"/>
      <w:r w:rsidR="001D0E00" w:rsidRPr="005C732A">
        <w:rPr>
          <w:rFonts w:cs="Arial"/>
          <w:color w:val="auto"/>
          <w:szCs w:val="20"/>
        </w:rPr>
        <w:t>: </w:t>
      </w:r>
      <w:r w:rsidR="001D0E00" w:rsidRPr="005C732A">
        <w:rPr>
          <w:rFonts w:cs="Arial"/>
          <w:b/>
          <w:color w:val="auto"/>
          <w:szCs w:val="20"/>
        </w:rPr>
        <w:t>Opracowanie dokumentacji projektow</w:t>
      </w:r>
      <w:r w:rsidR="00BE5AAE">
        <w:rPr>
          <w:rFonts w:cs="Arial"/>
          <w:b/>
          <w:color w:val="auto"/>
          <w:szCs w:val="20"/>
        </w:rPr>
        <w:t>ej</w:t>
      </w:r>
      <w:r w:rsidR="001D0E00" w:rsidRPr="005C732A">
        <w:rPr>
          <w:rFonts w:cs="Arial"/>
          <w:b/>
          <w:color w:val="auto"/>
          <w:szCs w:val="20"/>
        </w:rPr>
        <w:t xml:space="preserve"> dotyczącej robót budowlanych polegających na</w:t>
      </w:r>
      <w:r w:rsidR="00BE5AAE">
        <w:rPr>
          <w:rFonts w:cs="Arial"/>
          <w:b/>
          <w:color w:val="auto"/>
          <w:szCs w:val="20"/>
        </w:rPr>
        <w:t> </w:t>
      </w:r>
      <w:r w:rsidR="001D0E00" w:rsidRPr="005C732A">
        <w:rPr>
          <w:rFonts w:cs="Arial"/>
          <w:b/>
          <w:color w:val="auto"/>
          <w:szCs w:val="20"/>
        </w:rPr>
        <w:t>wykonaniu posadzki na oddziale ZOL Kutnowskiego Szpitala Samorządowego w Kutnie:</w:t>
      </w:r>
    </w:p>
    <w:p w14:paraId="33B8CF8C" w14:textId="77777777" w:rsidR="001A00E5" w:rsidRPr="005C732A" w:rsidRDefault="001A00E5" w:rsidP="00734B5A">
      <w:pPr>
        <w:rPr>
          <w:rFonts w:cs="Arial"/>
          <w:b/>
          <w:color w:val="auto"/>
          <w:szCs w:val="20"/>
        </w:rPr>
      </w:pPr>
    </w:p>
    <w:p w14:paraId="2654BEF0" w14:textId="5779CF03" w:rsidR="000827AA" w:rsidRPr="005C732A" w:rsidRDefault="000827AA" w:rsidP="000827AA">
      <w:pPr>
        <w:numPr>
          <w:ilvl w:val="0"/>
          <w:numId w:val="5"/>
        </w:numPr>
        <w:tabs>
          <w:tab w:val="clear" w:pos="540"/>
          <w:tab w:val="left" w:pos="426"/>
        </w:tabs>
        <w:spacing w:before="120"/>
        <w:ind w:left="425" w:hanging="426"/>
        <w:rPr>
          <w:rFonts w:cs="Arial"/>
          <w:color w:val="auto"/>
          <w:szCs w:val="20"/>
          <w:lang w:eastAsia="pl-PL"/>
        </w:rPr>
      </w:pPr>
      <w:r w:rsidRPr="005C732A">
        <w:rPr>
          <w:rFonts w:cs="Arial"/>
          <w:color w:val="auto"/>
          <w:szCs w:val="20"/>
          <w:lang w:eastAsia="pl-PL"/>
        </w:rPr>
        <w:t xml:space="preserve">Oferujemy wykonanie całości przedmiotu zamówienia za wynagrodzenie ryczałtowe brutto, </w:t>
      </w:r>
      <w:r w:rsidR="003C6B39" w:rsidRPr="00001802">
        <w:rPr>
          <w:rFonts w:cs="Arial"/>
          <w:b/>
          <w:color w:val="auto"/>
          <w:szCs w:val="20"/>
          <w:lang w:eastAsia="pl-PL"/>
        </w:rPr>
        <w:t>Ryczałtową</w:t>
      </w:r>
      <w:r w:rsidR="003C6B39">
        <w:rPr>
          <w:rFonts w:cs="Arial"/>
          <w:color w:val="auto"/>
          <w:szCs w:val="20"/>
          <w:lang w:eastAsia="pl-PL"/>
        </w:rPr>
        <w:t xml:space="preserve"> </w:t>
      </w:r>
      <w:r w:rsidRPr="005C732A">
        <w:rPr>
          <w:rFonts w:cs="Arial"/>
          <w:b/>
          <w:color w:val="auto"/>
          <w:szCs w:val="20"/>
          <w:lang w:eastAsia="pl-PL"/>
        </w:rPr>
        <w:t>Cenę brutto oferty: ……………………………………………………………. zł brutto</w:t>
      </w:r>
      <w:r w:rsidRPr="005C732A">
        <w:rPr>
          <w:rFonts w:cs="Arial"/>
          <w:color w:val="auto"/>
          <w:szCs w:val="20"/>
          <w:lang w:eastAsia="pl-PL"/>
        </w:rPr>
        <w:t>,</w:t>
      </w:r>
    </w:p>
    <w:p w14:paraId="1C2DCC2A" w14:textId="77777777" w:rsidR="000827AA" w:rsidRPr="005C732A" w:rsidRDefault="000827AA" w:rsidP="000827AA">
      <w:pPr>
        <w:tabs>
          <w:tab w:val="left" w:pos="426"/>
        </w:tabs>
        <w:spacing w:before="120"/>
        <w:ind w:left="425"/>
        <w:rPr>
          <w:rFonts w:cs="Arial"/>
          <w:b/>
          <w:color w:val="auto"/>
          <w:szCs w:val="20"/>
          <w:lang w:eastAsia="pl-PL"/>
        </w:rPr>
      </w:pPr>
      <w:r w:rsidRPr="005C732A">
        <w:rPr>
          <w:rFonts w:cs="Arial"/>
          <w:color w:val="auto"/>
          <w:szCs w:val="20"/>
          <w:lang w:eastAsia="pl-PL"/>
        </w:rPr>
        <w:t xml:space="preserve">(słownie: </w:t>
      </w:r>
      <w:r w:rsidRPr="005C732A">
        <w:rPr>
          <w:rFonts w:cs="Arial"/>
          <w:b/>
          <w:color w:val="auto"/>
          <w:szCs w:val="20"/>
          <w:lang w:eastAsia="pl-PL"/>
        </w:rPr>
        <w:t>……………………………………………………………………………………………………………</w:t>
      </w:r>
    </w:p>
    <w:p w14:paraId="23FE2BF8" w14:textId="77777777" w:rsidR="000827AA" w:rsidRPr="005C732A" w:rsidRDefault="000827AA" w:rsidP="000827AA">
      <w:pPr>
        <w:tabs>
          <w:tab w:val="left" w:pos="426"/>
        </w:tabs>
        <w:spacing w:before="120"/>
        <w:ind w:left="425"/>
        <w:rPr>
          <w:rFonts w:cs="Arial"/>
          <w:b/>
          <w:color w:val="auto"/>
          <w:szCs w:val="20"/>
          <w:lang w:eastAsia="pl-PL"/>
        </w:rPr>
      </w:pPr>
      <w:r w:rsidRPr="005C732A">
        <w:rPr>
          <w:rFonts w:cs="Arial"/>
          <w:b/>
          <w:color w:val="auto"/>
          <w:szCs w:val="20"/>
          <w:lang w:eastAsia="pl-PL"/>
        </w:rPr>
        <w:t>………………………………………………………………………………………………………..</w:t>
      </w:r>
      <w:r w:rsidRPr="005C732A">
        <w:rPr>
          <w:rFonts w:cs="Arial"/>
          <w:color w:val="auto"/>
          <w:szCs w:val="20"/>
          <w:lang w:eastAsia="pl-PL"/>
        </w:rPr>
        <w:t xml:space="preserve"> złotych brutto)</w:t>
      </w:r>
    </w:p>
    <w:p w14:paraId="68E99239" w14:textId="77777777" w:rsidR="000827AA" w:rsidRPr="005C732A" w:rsidRDefault="000827AA" w:rsidP="000827AA">
      <w:pPr>
        <w:tabs>
          <w:tab w:val="left" w:pos="426"/>
        </w:tabs>
        <w:ind w:left="425"/>
        <w:rPr>
          <w:color w:val="auto"/>
          <w:lang w:eastAsia="pl-PL"/>
        </w:rPr>
      </w:pPr>
      <w:r w:rsidRPr="005C732A">
        <w:rPr>
          <w:color w:val="auto"/>
          <w:lang w:eastAsia="pl-PL"/>
        </w:rPr>
        <w:t>w tym wynagrodzenie za przeniesienie autorskich praw majątkowych (o których mowa w projekcie umowy – załącznik nr 3 do zapytania ofertowego) oraz podatek VAT zgodnie z obowiązującymi przepisami.</w:t>
      </w:r>
    </w:p>
    <w:p w14:paraId="16DABB2A" w14:textId="77777777" w:rsidR="009019DF" w:rsidRPr="005C732A" w:rsidRDefault="009019DF" w:rsidP="00FB398C">
      <w:pPr>
        <w:tabs>
          <w:tab w:val="right" w:leader="dot" w:pos="9633"/>
        </w:tabs>
        <w:rPr>
          <w:rFonts w:cs="Arial"/>
          <w:color w:val="auto"/>
          <w:szCs w:val="20"/>
        </w:rPr>
      </w:pPr>
    </w:p>
    <w:p w14:paraId="3C02F170" w14:textId="77777777" w:rsidR="00B65807" w:rsidRPr="005C732A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Oświadczamy, że zamówienie realizować będziemy: sami/z udziałem podwykonawcy-ów</w:t>
      </w:r>
      <w:r w:rsidRPr="005C732A">
        <w:rPr>
          <w:rFonts w:cs="Arial"/>
          <w:b/>
          <w:color w:val="auto"/>
          <w:szCs w:val="20"/>
        </w:rPr>
        <w:t>**</w:t>
      </w:r>
    </w:p>
    <w:p w14:paraId="57F519F2" w14:textId="77777777" w:rsidR="00B65807" w:rsidRPr="005C732A" w:rsidRDefault="00AA5A4E" w:rsidP="002E0296">
      <w:pPr>
        <w:ind w:left="360"/>
        <w:rPr>
          <w:rFonts w:cs="Arial"/>
          <w:color w:val="auto"/>
          <w:szCs w:val="20"/>
        </w:rPr>
      </w:pPr>
      <w:r w:rsidRPr="005C732A">
        <w:rPr>
          <w:rFonts w:cs="Arial"/>
          <w:i/>
          <w:color w:val="auto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5C732A">
        <w:rPr>
          <w:rFonts w:cs="Arial"/>
          <w:i/>
          <w:color w:val="auto"/>
          <w:szCs w:val="20"/>
        </w:rPr>
        <w:t xml:space="preserve"> o ile są znani</w:t>
      </w:r>
      <w:r w:rsidRPr="005C732A">
        <w:rPr>
          <w:rFonts w:cs="Arial"/>
          <w:i/>
          <w:color w:val="auto"/>
          <w:szCs w:val="20"/>
        </w:rPr>
        <w:t>)</w:t>
      </w:r>
    </w:p>
    <w:p w14:paraId="09D4BC80" w14:textId="57E8C165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1750242C" w14:textId="3A0A1723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30267C2C" w14:textId="7CE99288" w:rsidR="00C86BB1" w:rsidRPr="005C732A" w:rsidRDefault="00C86BB1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</w:p>
    <w:p w14:paraId="27A75C1A" w14:textId="77777777" w:rsidR="00FB398C" w:rsidRPr="005C732A" w:rsidRDefault="00FB398C" w:rsidP="005E142E">
      <w:pPr>
        <w:tabs>
          <w:tab w:val="right" w:leader="dot" w:pos="14572"/>
        </w:tabs>
        <w:ind w:left="357"/>
        <w:rPr>
          <w:rFonts w:cs="Arial"/>
          <w:color w:val="auto"/>
          <w:szCs w:val="20"/>
        </w:rPr>
      </w:pPr>
    </w:p>
    <w:p w14:paraId="465E7243" w14:textId="31C25F62" w:rsidR="0093678C" w:rsidRPr="005C732A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lastRenderedPageBreak/>
        <w:t>Składając ofertę oświadczamy, że:</w:t>
      </w:r>
    </w:p>
    <w:p w14:paraId="26A78B0E" w14:textId="728A7377" w:rsidR="00FB398C" w:rsidRPr="005C732A" w:rsidRDefault="00FB398C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posiadam wiedzę do wykonania zamówienia oraz dysponuję odpowiednim potencjałem technicznym oraz osobami zdolnymi do wykonania zamówienia;</w:t>
      </w:r>
    </w:p>
    <w:p w14:paraId="35825A33" w14:textId="5A05AC15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624D7D" w:rsidRPr="005C732A">
        <w:rPr>
          <w:rFonts w:cs="Arial"/>
          <w:color w:val="auto"/>
          <w:szCs w:val="20"/>
        </w:rPr>
        <w:t xml:space="preserve">Zapytania ofertowego </w:t>
      </w:r>
      <w:r w:rsidRPr="005C732A">
        <w:rPr>
          <w:rFonts w:cs="Arial"/>
          <w:color w:val="auto"/>
          <w:szCs w:val="20"/>
        </w:rPr>
        <w:t>wraz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 załącznik</w:t>
      </w:r>
      <w:r w:rsidR="001F4B3C" w:rsidRPr="005C732A">
        <w:rPr>
          <w:rFonts w:cs="Arial"/>
          <w:color w:val="auto"/>
          <w:szCs w:val="20"/>
        </w:rPr>
        <w:t>ami, z wyjaśnieniami i zmianami;</w:t>
      </w:r>
    </w:p>
    <w:p w14:paraId="552072D1" w14:textId="77777777" w:rsidR="001D0E00" w:rsidRPr="005C732A" w:rsidRDefault="001D0E00" w:rsidP="001D0E0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nie zachodzą wobec nas przesłanki wykluczenia z postepowania o udzielenie zamówienia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C732A">
        <w:rPr>
          <w:rFonts w:cs="Arial"/>
          <w:color w:val="auto"/>
          <w:szCs w:val="20"/>
        </w:rPr>
        <w:t>t.j</w:t>
      </w:r>
      <w:proofErr w:type="spellEnd"/>
      <w:r w:rsidRPr="005C732A">
        <w:rPr>
          <w:rFonts w:cs="Arial"/>
          <w:color w:val="auto"/>
          <w:szCs w:val="20"/>
        </w:rPr>
        <w:t>. Dz. U. z 2023 r., poz. 1497 ze zm.);</w:t>
      </w:r>
    </w:p>
    <w:p w14:paraId="64CB24D3" w14:textId="0BD7B093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oferujemy wykonanie przedmiotu zamówienia zgodnie z warunkami zapisanymi w</w:t>
      </w:r>
      <w:r w:rsidR="00F70516" w:rsidRPr="005C732A">
        <w:rPr>
          <w:rFonts w:cs="Arial"/>
          <w:color w:val="auto"/>
          <w:szCs w:val="20"/>
        </w:rPr>
        <w:t xml:space="preserve"> 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i załącznikach do </w:t>
      </w:r>
      <w:r w:rsidR="00624D7D" w:rsidRPr="005C732A">
        <w:rPr>
          <w:rFonts w:cs="Arial"/>
          <w:color w:val="auto"/>
          <w:szCs w:val="20"/>
        </w:rPr>
        <w:t>niego</w:t>
      </w:r>
      <w:r w:rsidR="001F4B3C" w:rsidRPr="005C732A">
        <w:rPr>
          <w:rFonts w:cs="Arial"/>
          <w:color w:val="auto"/>
          <w:szCs w:val="20"/>
        </w:rPr>
        <w:t>;</w:t>
      </w:r>
    </w:p>
    <w:p w14:paraId="6050ABBC" w14:textId="77777777" w:rsidR="00B65807" w:rsidRPr="005C732A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w pełni i bez żadnych zastrzeżeń akceptujemy warunki um</w:t>
      </w:r>
      <w:r w:rsidR="008A44DF" w:rsidRPr="005C732A">
        <w:rPr>
          <w:rFonts w:cs="Arial"/>
          <w:color w:val="auto"/>
          <w:szCs w:val="20"/>
        </w:rPr>
        <w:t>owy</w:t>
      </w:r>
      <w:r w:rsidRPr="005C732A">
        <w:rPr>
          <w:rFonts w:cs="Arial"/>
          <w:color w:val="auto"/>
          <w:szCs w:val="20"/>
        </w:rPr>
        <w:t xml:space="preserve"> na wykonanie zamówienia zapisane w</w:t>
      </w:r>
      <w:r w:rsidR="001F4B3C" w:rsidRPr="005C732A">
        <w:rPr>
          <w:rFonts w:cs="Arial"/>
          <w:color w:val="auto"/>
          <w:szCs w:val="20"/>
        </w:rPr>
        <w:t> 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do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zawarcia um</w:t>
      </w:r>
      <w:r w:rsidR="008A44DF" w:rsidRPr="005C732A">
        <w:rPr>
          <w:rFonts w:cs="Arial"/>
          <w:color w:val="auto"/>
          <w:szCs w:val="20"/>
        </w:rPr>
        <w:t>owy</w:t>
      </w:r>
      <w:r w:rsidRPr="005C732A">
        <w:rPr>
          <w:rFonts w:cs="Arial"/>
          <w:color w:val="auto"/>
          <w:szCs w:val="20"/>
        </w:rPr>
        <w:t xml:space="preserve"> na proponowanych w ni</w:t>
      </w:r>
      <w:r w:rsidR="008A44DF" w:rsidRPr="005C732A">
        <w:rPr>
          <w:rFonts w:cs="Arial"/>
          <w:color w:val="auto"/>
          <w:szCs w:val="20"/>
        </w:rPr>
        <w:t>ej</w:t>
      </w:r>
      <w:r w:rsidRPr="005C732A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Zamawiającego</w:t>
      </w:r>
      <w:r w:rsidR="001F4B3C" w:rsidRPr="005C732A">
        <w:rPr>
          <w:rFonts w:cs="Arial"/>
          <w:color w:val="auto"/>
          <w:szCs w:val="20"/>
        </w:rPr>
        <w:t>;</w:t>
      </w:r>
    </w:p>
    <w:p w14:paraId="6D1BE8F5" w14:textId="5E30E30D" w:rsidR="001071EF" w:rsidRPr="005C732A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wszystkie wymagane w niniejszym postępowaniu </w:t>
      </w:r>
      <w:r w:rsidR="001F4B3C" w:rsidRPr="005C732A">
        <w:rPr>
          <w:rFonts w:cs="Arial"/>
          <w:color w:val="auto"/>
          <w:szCs w:val="20"/>
        </w:rPr>
        <w:t>dokumenty</w:t>
      </w:r>
      <w:r w:rsidRPr="005C732A">
        <w:rPr>
          <w:rFonts w:cs="Arial"/>
          <w:color w:val="auto"/>
          <w:szCs w:val="20"/>
        </w:rPr>
        <w:t xml:space="preserve"> składamy ze</w:t>
      </w:r>
      <w:r w:rsidR="00F70516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świadomością odpowiedzialności karnej za składanie fałszywych oświadczeń w celu</w:t>
      </w:r>
      <w:r w:rsidR="001F4B3C" w:rsidRPr="005C732A">
        <w:rPr>
          <w:rFonts w:cs="Arial"/>
          <w:color w:val="auto"/>
          <w:szCs w:val="20"/>
        </w:rPr>
        <w:t xml:space="preserve"> uzyskania korzyści majątkowych;</w:t>
      </w:r>
    </w:p>
    <w:p w14:paraId="55805E36" w14:textId="75D420E0" w:rsidR="00B65807" w:rsidRPr="005C732A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we wskaza</w:t>
      </w:r>
      <w:r w:rsidR="000007BF" w:rsidRPr="005C732A">
        <w:rPr>
          <w:rFonts w:cs="Arial"/>
          <w:color w:val="auto"/>
          <w:szCs w:val="20"/>
        </w:rPr>
        <w:t>n</w:t>
      </w:r>
      <w:r w:rsidR="00FB398C" w:rsidRPr="005C732A">
        <w:rPr>
          <w:rFonts w:cs="Arial"/>
          <w:color w:val="auto"/>
          <w:szCs w:val="20"/>
        </w:rPr>
        <w:t>ej</w:t>
      </w:r>
      <w:r w:rsidRPr="005C732A">
        <w:rPr>
          <w:rFonts w:cs="Arial"/>
          <w:color w:val="auto"/>
          <w:szCs w:val="20"/>
        </w:rPr>
        <w:t xml:space="preserve"> powyżej</w:t>
      </w:r>
      <w:r w:rsidR="009367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Ryczałtowej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93678C" w:rsidRPr="005C732A">
        <w:rPr>
          <w:rFonts w:eastAsia="MS Mincho" w:cs="Arial"/>
          <w:b/>
          <w:color w:val="auto"/>
          <w:szCs w:val="20"/>
        </w:rPr>
        <w:t>Cen</w:t>
      </w:r>
      <w:r w:rsidR="00FB398C" w:rsidRPr="005C732A">
        <w:rPr>
          <w:rFonts w:eastAsia="MS Mincho" w:cs="Arial"/>
          <w:b/>
          <w:color w:val="auto"/>
          <w:szCs w:val="20"/>
        </w:rPr>
        <w:t>ie</w:t>
      </w:r>
      <w:r w:rsidR="0093678C" w:rsidRPr="005C732A">
        <w:rPr>
          <w:rFonts w:eastAsia="MS Mincho" w:cs="Arial"/>
          <w:b/>
          <w:color w:val="auto"/>
          <w:szCs w:val="20"/>
        </w:rPr>
        <w:t xml:space="preserve"> brutto oferty</w:t>
      </w:r>
      <w:r w:rsidR="0093678C" w:rsidRPr="005C732A">
        <w:rPr>
          <w:rFonts w:eastAsia="MS Mincho" w:cs="Arial"/>
          <w:color w:val="auto"/>
          <w:szCs w:val="20"/>
        </w:rPr>
        <w:t xml:space="preserve"> </w:t>
      </w:r>
      <w:r w:rsidRPr="005C732A">
        <w:rPr>
          <w:rFonts w:eastAsia="MS Mincho" w:cs="Arial"/>
          <w:color w:val="auto"/>
          <w:szCs w:val="20"/>
        </w:rPr>
        <w:t xml:space="preserve">uwzględniliśmy wszystkie </w:t>
      </w:r>
      <w:r w:rsidRPr="005C732A">
        <w:rPr>
          <w:rFonts w:cs="Arial"/>
          <w:color w:val="auto"/>
          <w:szCs w:val="20"/>
        </w:rPr>
        <w:t>koszty bezpośrednie i</w:t>
      </w:r>
      <w:r w:rsidR="00FB398C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pośrednie, jakie uważamy za niezbędne do</w:t>
      </w:r>
      <w:r w:rsidR="00E21AAE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>poniesienia dla</w:t>
      </w:r>
      <w:r w:rsidR="005D4D5B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C732A">
        <w:rPr>
          <w:rFonts w:eastAsia="MS Mincho" w:cs="Arial"/>
          <w:color w:val="auto"/>
          <w:szCs w:val="20"/>
        </w:rPr>
        <w:t>W 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Ryczałtowej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cs="Arial"/>
          <w:b/>
          <w:color w:val="auto"/>
          <w:szCs w:val="20"/>
        </w:rPr>
        <w:t>Cenie brutto oferty</w:t>
      </w:r>
      <w:r w:rsidRPr="005C732A">
        <w:rPr>
          <w:rFonts w:cs="Arial"/>
          <w:color w:val="auto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5C732A">
        <w:rPr>
          <w:rFonts w:cs="Arial"/>
          <w:color w:val="auto"/>
          <w:szCs w:val="20"/>
        </w:rPr>
        <w:t>Zapytaniu ofertowym</w:t>
      </w:r>
      <w:r w:rsidRPr="005C732A">
        <w:rPr>
          <w:rFonts w:cs="Arial"/>
          <w:color w:val="auto"/>
          <w:szCs w:val="20"/>
        </w:rPr>
        <w:t xml:space="preserve"> i załącznikach do </w:t>
      </w:r>
      <w:r w:rsidR="00624D7D" w:rsidRPr="005C732A">
        <w:rPr>
          <w:rFonts w:cs="Arial"/>
          <w:color w:val="auto"/>
          <w:szCs w:val="20"/>
        </w:rPr>
        <w:t>niego</w:t>
      </w:r>
      <w:r w:rsidRPr="005C732A">
        <w:rPr>
          <w:rFonts w:cs="Arial"/>
          <w:color w:val="auto"/>
          <w:szCs w:val="20"/>
        </w:rPr>
        <w:t xml:space="preserve"> oraz w wyjaśnieniach i zmianach </w:t>
      </w:r>
      <w:r w:rsidR="00624D7D" w:rsidRPr="005C732A">
        <w:rPr>
          <w:rFonts w:cs="Arial"/>
          <w:color w:val="auto"/>
          <w:szCs w:val="20"/>
        </w:rPr>
        <w:t>Zapytania ofertowego</w:t>
      </w:r>
      <w:r w:rsidRPr="005C732A">
        <w:rPr>
          <w:rFonts w:cs="Arial"/>
          <w:color w:val="auto"/>
          <w:szCs w:val="20"/>
        </w:rPr>
        <w:t xml:space="preserve"> i załączników do </w:t>
      </w:r>
      <w:r w:rsidR="00624D7D" w:rsidRPr="005C732A">
        <w:rPr>
          <w:rFonts w:cs="Arial"/>
          <w:color w:val="auto"/>
          <w:szCs w:val="20"/>
        </w:rPr>
        <w:t>niego</w:t>
      </w:r>
      <w:r w:rsidR="001F4B3C" w:rsidRPr="005C732A">
        <w:rPr>
          <w:rFonts w:cs="Arial"/>
          <w:color w:val="auto"/>
          <w:szCs w:val="20"/>
        </w:rPr>
        <w:t>;</w:t>
      </w:r>
    </w:p>
    <w:p w14:paraId="38AB0E9E" w14:textId="65FE2AAF" w:rsidR="00B65807" w:rsidRPr="005C732A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eastAsia="MS Mincho" w:cs="Arial"/>
          <w:color w:val="auto"/>
          <w:szCs w:val="20"/>
        </w:rPr>
        <w:t>podan</w:t>
      </w:r>
      <w:r w:rsidR="00FB398C" w:rsidRPr="005C732A">
        <w:rPr>
          <w:rFonts w:eastAsia="MS Mincho" w:cs="Arial"/>
          <w:color w:val="auto"/>
          <w:szCs w:val="20"/>
        </w:rPr>
        <w:t>a</w:t>
      </w:r>
      <w:r w:rsidRPr="005C732A">
        <w:rPr>
          <w:rFonts w:eastAsia="MS Mincho" w:cs="Arial"/>
          <w:color w:val="auto"/>
          <w:szCs w:val="20"/>
        </w:rPr>
        <w:t xml:space="preserve"> przez nas </w:t>
      </w:r>
      <w:r w:rsidR="00FB398C" w:rsidRPr="005C732A">
        <w:rPr>
          <w:rFonts w:eastAsia="MS Mincho" w:cs="Arial"/>
          <w:b/>
          <w:bCs/>
          <w:color w:val="auto"/>
          <w:szCs w:val="20"/>
        </w:rPr>
        <w:t>Ryczałto</w:t>
      </w:r>
      <w:r w:rsidR="00732629" w:rsidRPr="005C732A">
        <w:rPr>
          <w:rFonts w:eastAsia="MS Mincho" w:cs="Arial"/>
          <w:b/>
          <w:bCs/>
          <w:color w:val="auto"/>
          <w:szCs w:val="20"/>
        </w:rPr>
        <w:t>wa</w:t>
      </w:r>
      <w:r w:rsidR="00FB398C" w:rsidRPr="005C732A">
        <w:rPr>
          <w:rFonts w:eastAsia="MS Mincho" w:cs="Arial"/>
          <w:color w:val="auto"/>
          <w:szCs w:val="20"/>
        </w:rPr>
        <w:t xml:space="preserve"> </w:t>
      </w:r>
      <w:r w:rsidR="00FB398C" w:rsidRPr="005C732A">
        <w:rPr>
          <w:rFonts w:cs="Arial"/>
          <w:b/>
          <w:color w:val="auto"/>
          <w:szCs w:val="20"/>
        </w:rPr>
        <w:t xml:space="preserve">Cena brutto oferty </w:t>
      </w:r>
      <w:r w:rsidRPr="005C732A">
        <w:rPr>
          <w:rFonts w:cs="Arial"/>
          <w:color w:val="auto"/>
          <w:szCs w:val="20"/>
        </w:rPr>
        <w:t>będ</w:t>
      </w:r>
      <w:r w:rsidR="00FB398C" w:rsidRPr="005C732A">
        <w:rPr>
          <w:rFonts w:cs="Arial"/>
          <w:color w:val="auto"/>
          <w:szCs w:val="20"/>
        </w:rPr>
        <w:t>zie</w:t>
      </w:r>
      <w:r w:rsidRPr="005C732A">
        <w:rPr>
          <w:rFonts w:cs="Arial"/>
          <w:color w:val="auto"/>
          <w:szCs w:val="20"/>
        </w:rPr>
        <w:t xml:space="preserve"> stał</w:t>
      </w:r>
      <w:r w:rsidR="00732629" w:rsidRPr="005C732A">
        <w:rPr>
          <w:rFonts w:cs="Arial"/>
          <w:color w:val="auto"/>
          <w:szCs w:val="20"/>
        </w:rPr>
        <w:t>a</w:t>
      </w:r>
      <w:r w:rsidRPr="005C732A">
        <w:rPr>
          <w:rFonts w:cs="Arial"/>
          <w:color w:val="auto"/>
          <w:szCs w:val="20"/>
        </w:rPr>
        <w:t xml:space="preserve"> tzn. nie ulegn</w:t>
      </w:r>
      <w:r w:rsidR="00FB398C" w:rsidRPr="005C732A">
        <w:rPr>
          <w:rFonts w:cs="Arial"/>
          <w:color w:val="auto"/>
          <w:szCs w:val="20"/>
        </w:rPr>
        <w:t>ie</w:t>
      </w:r>
      <w:r w:rsidRPr="005C732A">
        <w:rPr>
          <w:rFonts w:cs="Arial"/>
          <w:color w:val="auto"/>
          <w:szCs w:val="20"/>
        </w:rPr>
        <w:t xml:space="preserve"> zmianie przez cały okres realizacji (wykonywania) przedmiotu zamówienia</w:t>
      </w:r>
      <w:r w:rsidR="001F4B3C" w:rsidRPr="005C732A">
        <w:rPr>
          <w:rFonts w:cs="Arial"/>
          <w:color w:val="auto"/>
          <w:szCs w:val="20"/>
        </w:rPr>
        <w:t>;</w:t>
      </w:r>
    </w:p>
    <w:p w14:paraId="705908C0" w14:textId="47A58E93" w:rsidR="00E10221" w:rsidRPr="005C732A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5C732A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 xml:space="preserve">zapoznaliśmy się i </w:t>
      </w:r>
      <w:r w:rsidR="00D154E9" w:rsidRPr="005C732A">
        <w:rPr>
          <w:rFonts w:cs="Arial"/>
          <w:color w:val="auto"/>
          <w:szCs w:val="20"/>
        </w:rPr>
        <w:t>akceptujemy</w:t>
      </w:r>
      <w:r w:rsidRPr="005C732A">
        <w:rPr>
          <w:rFonts w:cs="Arial"/>
          <w:color w:val="auto"/>
          <w:szCs w:val="20"/>
        </w:rPr>
        <w:t xml:space="preserve"> klauzulę dotyczącą przetwarzania danych osobowych</w:t>
      </w:r>
      <w:r w:rsidR="005E142E" w:rsidRPr="005C732A">
        <w:rPr>
          <w:rFonts w:cs="Arial"/>
          <w:color w:val="auto"/>
          <w:szCs w:val="20"/>
        </w:rPr>
        <w:t xml:space="preserve"> </w:t>
      </w:r>
      <w:r w:rsidRPr="005C732A">
        <w:rPr>
          <w:rFonts w:cs="Arial"/>
          <w:color w:val="auto"/>
          <w:szCs w:val="20"/>
        </w:rPr>
        <w:t>–</w:t>
      </w:r>
      <w:r w:rsidR="00362655" w:rsidRPr="005C732A">
        <w:rPr>
          <w:rFonts w:cs="Arial"/>
          <w:color w:val="auto"/>
          <w:szCs w:val="20"/>
        </w:rPr>
        <w:t> </w:t>
      </w:r>
      <w:r w:rsidRPr="005C732A">
        <w:rPr>
          <w:rFonts w:cs="Arial"/>
          <w:color w:val="auto"/>
          <w:szCs w:val="20"/>
        </w:rPr>
        <w:t xml:space="preserve">pkt </w:t>
      </w:r>
      <w:r w:rsidR="00A161BA" w:rsidRPr="005C732A">
        <w:rPr>
          <w:rFonts w:cs="Arial"/>
          <w:color w:val="auto"/>
          <w:szCs w:val="20"/>
        </w:rPr>
        <w:t>X</w:t>
      </w:r>
      <w:r w:rsidR="00D05D05" w:rsidRPr="005C732A">
        <w:rPr>
          <w:rFonts w:cs="Arial"/>
          <w:color w:val="auto"/>
          <w:szCs w:val="20"/>
        </w:rPr>
        <w:t>II</w:t>
      </w:r>
      <w:r w:rsidRPr="005C732A">
        <w:rPr>
          <w:rFonts w:cs="Arial"/>
          <w:color w:val="auto"/>
          <w:szCs w:val="20"/>
        </w:rPr>
        <w:t xml:space="preserve"> </w:t>
      </w:r>
      <w:r w:rsidR="00A161BA" w:rsidRPr="005C732A">
        <w:rPr>
          <w:rFonts w:cs="Arial"/>
          <w:color w:val="auto"/>
          <w:szCs w:val="20"/>
        </w:rPr>
        <w:t>Zapytania ofertowego</w:t>
      </w:r>
      <w:r w:rsidR="001F4B3C" w:rsidRPr="005C732A">
        <w:rPr>
          <w:rFonts w:cs="Arial"/>
          <w:color w:val="auto"/>
          <w:szCs w:val="20"/>
        </w:rPr>
        <w:t>;</w:t>
      </w:r>
    </w:p>
    <w:p w14:paraId="195189A4" w14:textId="77777777" w:rsidR="008159F5" w:rsidRPr="005C732A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5C732A">
        <w:rPr>
          <w:rFonts w:cs="Arial"/>
          <w:color w:val="auto"/>
          <w:szCs w:val="20"/>
        </w:rPr>
        <w:t>****</w:t>
      </w:r>
    </w:p>
    <w:p w14:paraId="4D6F42AD" w14:textId="77777777" w:rsidR="00B65807" w:rsidRPr="005C732A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5C732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>Imię i nazwisko: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67CFD071" w14:textId="792A89FD" w:rsidR="00B65807" w:rsidRPr="005C732A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>adres poczty elektronicznej: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6FFCACB6" w14:textId="6B85AD4E" w:rsid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  <w:r w:rsidRPr="005C732A">
        <w:rPr>
          <w:rFonts w:cs="Arial"/>
          <w:snapToGrid w:val="0"/>
          <w:color w:val="auto"/>
          <w:szCs w:val="20"/>
        </w:rPr>
        <w:t xml:space="preserve">nr telefonu kontaktowego: </w:t>
      </w:r>
      <w:r w:rsidRPr="005C732A">
        <w:rPr>
          <w:rFonts w:cs="Arial"/>
          <w:snapToGrid w:val="0"/>
          <w:color w:val="auto"/>
          <w:szCs w:val="20"/>
        </w:rPr>
        <w:tab/>
      </w:r>
    </w:p>
    <w:p w14:paraId="36964BDD" w14:textId="77777777" w:rsidR="005C732A" w:rsidRDefault="005C732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</w:p>
    <w:p w14:paraId="148A1193" w14:textId="77777777" w:rsidR="005C732A" w:rsidRPr="005C732A" w:rsidRDefault="005C732A" w:rsidP="002A4AD8">
      <w:pPr>
        <w:tabs>
          <w:tab w:val="left" w:leader="dot" w:pos="9639"/>
        </w:tabs>
        <w:ind w:left="426"/>
        <w:rPr>
          <w:rFonts w:cs="Arial"/>
          <w:snapToGrid w:val="0"/>
          <w:color w:val="auto"/>
          <w:szCs w:val="20"/>
        </w:rPr>
      </w:pPr>
    </w:p>
    <w:p w14:paraId="0F0D00B6" w14:textId="77777777" w:rsidR="001D27DF" w:rsidRPr="005C732A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lastRenderedPageBreak/>
        <w:t>Ofertę składamy na ……... kolejno ponumerowanych stronach.</w:t>
      </w:r>
    </w:p>
    <w:p w14:paraId="776096B2" w14:textId="554DD8BB" w:rsidR="00A92B3A" w:rsidRPr="005C732A" w:rsidRDefault="00A92B3A" w:rsidP="00A92B3A">
      <w:pPr>
        <w:rPr>
          <w:rFonts w:cs="Arial"/>
          <w:color w:val="auto"/>
          <w:szCs w:val="20"/>
        </w:rPr>
      </w:pPr>
    </w:p>
    <w:p w14:paraId="2680554D" w14:textId="5C0ADF44" w:rsidR="00A92B3A" w:rsidRPr="005C732A" w:rsidRDefault="00A92B3A" w:rsidP="00A92B3A">
      <w:pPr>
        <w:rPr>
          <w:rFonts w:cs="Arial"/>
          <w:color w:val="auto"/>
          <w:szCs w:val="20"/>
        </w:rPr>
      </w:pPr>
    </w:p>
    <w:p w14:paraId="28241F60" w14:textId="2A17C68C" w:rsidR="00A92B3A" w:rsidRPr="005C732A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auto"/>
          <w:szCs w:val="20"/>
        </w:rPr>
      </w:pPr>
      <w:r w:rsidRPr="005C732A">
        <w:rPr>
          <w:rFonts w:cs="Arial"/>
          <w:color w:val="auto"/>
          <w:szCs w:val="20"/>
        </w:rPr>
        <w:tab/>
      </w:r>
      <w:r w:rsidRPr="005C732A">
        <w:rPr>
          <w:rFonts w:cs="Arial"/>
          <w:color w:val="auto"/>
          <w:szCs w:val="20"/>
        </w:rPr>
        <w:tab/>
      </w:r>
      <w:r w:rsidRPr="005C732A">
        <w:rPr>
          <w:rFonts w:cs="Arial"/>
          <w:color w:val="auto"/>
          <w:szCs w:val="20"/>
        </w:rPr>
        <w:tab/>
      </w:r>
    </w:p>
    <w:p w14:paraId="518DFFB2" w14:textId="683866E3" w:rsidR="00A92B3A" w:rsidRPr="005C732A" w:rsidRDefault="00A92B3A" w:rsidP="00A92B3A">
      <w:pPr>
        <w:tabs>
          <w:tab w:val="center" w:pos="1701"/>
          <w:tab w:val="center" w:pos="6946"/>
        </w:tabs>
        <w:rPr>
          <w:rFonts w:cs="Arial"/>
          <w:color w:val="auto"/>
          <w:sz w:val="18"/>
          <w:szCs w:val="18"/>
        </w:rPr>
      </w:pPr>
      <w:r w:rsidRPr="005C732A">
        <w:rPr>
          <w:rFonts w:cs="Arial"/>
          <w:color w:val="auto"/>
          <w:sz w:val="18"/>
          <w:szCs w:val="18"/>
        </w:rPr>
        <w:tab/>
        <w:t>(data)</w:t>
      </w:r>
      <w:r w:rsidRPr="005C732A">
        <w:rPr>
          <w:rFonts w:cs="Arial"/>
          <w:color w:val="auto"/>
          <w:sz w:val="18"/>
          <w:szCs w:val="18"/>
        </w:rPr>
        <w:tab/>
        <w:t>(pieczęć i podpis osób/osoby uprawnionej do reprezentowania</w:t>
      </w:r>
      <w:r w:rsidRPr="005C732A">
        <w:rPr>
          <w:rFonts w:cs="Arial"/>
          <w:color w:val="auto"/>
          <w:sz w:val="18"/>
          <w:szCs w:val="18"/>
        </w:rPr>
        <w:br/>
      </w:r>
      <w:r w:rsidRPr="005C732A">
        <w:rPr>
          <w:rFonts w:cs="Arial"/>
          <w:color w:val="auto"/>
          <w:sz w:val="18"/>
          <w:szCs w:val="18"/>
        </w:rPr>
        <w:tab/>
      </w:r>
      <w:r w:rsidRPr="005C732A">
        <w:rPr>
          <w:rFonts w:cs="Arial"/>
          <w:color w:val="auto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5C732A" w:rsidRDefault="001F4B3C" w:rsidP="001F4B3C">
      <w:pPr>
        <w:tabs>
          <w:tab w:val="right" w:leader="dot" w:pos="9633"/>
        </w:tabs>
        <w:rPr>
          <w:rFonts w:cs="Arial"/>
          <w:color w:val="auto"/>
          <w:szCs w:val="20"/>
        </w:rPr>
      </w:pPr>
    </w:p>
    <w:p w14:paraId="279441AA" w14:textId="77777777" w:rsidR="00B65807" w:rsidRPr="005C732A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</w:t>
      </w:r>
      <w:r w:rsidRPr="005C732A">
        <w:rPr>
          <w:rFonts w:cs="Arial"/>
          <w:b/>
          <w:color w:val="auto"/>
          <w:szCs w:val="20"/>
        </w:rPr>
        <w:tab/>
        <w:t>w przypadku osób fizycznych składających ofertę zgodnie z art. 43</w:t>
      </w:r>
      <w:r w:rsidRPr="005C732A">
        <w:rPr>
          <w:rFonts w:cs="Arial"/>
          <w:b/>
          <w:color w:val="auto"/>
          <w:szCs w:val="20"/>
          <w:vertAlign w:val="superscript"/>
        </w:rPr>
        <w:t>4</w:t>
      </w:r>
      <w:r w:rsidRPr="005C732A">
        <w:rPr>
          <w:rFonts w:cs="Arial"/>
          <w:b/>
          <w:color w:val="auto"/>
          <w:szCs w:val="20"/>
        </w:rPr>
        <w:t xml:space="preserve"> Kodek</w:t>
      </w:r>
      <w:r w:rsidR="00111F84" w:rsidRPr="005C732A">
        <w:rPr>
          <w:rFonts w:cs="Arial"/>
          <w:b/>
          <w:color w:val="auto"/>
          <w:szCs w:val="20"/>
        </w:rPr>
        <w:t>s</w:t>
      </w:r>
      <w:r w:rsidRPr="005C732A">
        <w:rPr>
          <w:rFonts w:cs="Arial"/>
          <w:b/>
          <w:color w:val="auto"/>
          <w:szCs w:val="20"/>
        </w:rPr>
        <w:t>u Cywilnego nazwą (firmą) osoby fizycznej jest jej imię i nazwisko, w przypadku spółki cywilnej należy wpisać imiona i</w:t>
      </w:r>
      <w:r w:rsidR="00A71F4F" w:rsidRPr="005C732A">
        <w:rPr>
          <w:rFonts w:cs="Arial"/>
          <w:b/>
          <w:color w:val="auto"/>
          <w:szCs w:val="20"/>
        </w:rPr>
        <w:t xml:space="preserve"> nazwiska wszystkich wspólników</w:t>
      </w:r>
    </w:p>
    <w:p w14:paraId="7DA7D7E8" w14:textId="77777777" w:rsidR="00E57C51" w:rsidRPr="005C732A" w:rsidRDefault="00B65807" w:rsidP="008159F5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</w:t>
      </w:r>
      <w:r w:rsidRPr="005C732A">
        <w:rPr>
          <w:rFonts w:cs="Arial"/>
          <w:b/>
          <w:color w:val="auto"/>
          <w:szCs w:val="20"/>
        </w:rPr>
        <w:tab/>
        <w:t>niepotrzebne skreślić</w:t>
      </w:r>
    </w:p>
    <w:p w14:paraId="2B12C9DE" w14:textId="3D1BB568" w:rsidR="008159F5" w:rsidRPr="005C732A" w:rsidRDefault="008159F5" w:rsidP="008159F5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***</w:t>
      </w:r>
      <w:r w:rsidR="00A92B3A" w:rsidRPr="005C732A">
        <w:rPr>
          <w:rFonts w:cs="Arial"/>
          <w:b/>
          <w:color w:val="auto"/>
          <w:szCs w:val="20"/>
        </w:rPr>
        <w:tab/>
      </w:r>
      <w:r w:rsidRPr="005C732A">
        <w:rPr>
          <w:rFonts w:cs="Arial"/>
          <w:b/>
          <w:color w:val="auto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5C732A">
        <w:rPr>
          <w:rFonts w:cs="Arial"/>
          <w:b/>
          <w:color w:val="auto"/>
          <w:szCs w:val="20"/>
        </w:rPr>
        <w:br/>
      </w:r>
      <w:r w:rsidRPr="005C732A">
        <w:rPr>
          <w:rFonts w:cs="Arial"/>
          <w:b/>
          <w:color w:val="auto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5C732A" w:rsidRDefault="00612102" w:rsidP="00A92B3A">
      <w:pPr>
        <w:ind w:left="567" w:hanging="567"/>
        <w:rPr>
          <w:rFonts w:cs="Arial"/>
          <w:b/>
          <w:color w:val="auto"/>
          <w:szCs w:val="20"/>
        </w:rPr>
      </w:pPr>
      <w:r w:rsidRPr="005C732A">
        <w:rPr>
          <w:rFonts w:cs="Arial"/>
          <w:b/>
          <w:color w:val="auto"/>
          <w:szCs w:val="20"/>
        </w:rPr>
        <w:t>****</w:t>
      </w:r>
      <w:r w:rsidR="00A92B3A" w:rsidRPr="005C732A">
        <w:rPr>
          <w:rFonts w:cs="Arial"/>
          <w:b/>
          <w:color w:val="auto"/>
          <w:szCs w:val="20"/>
        </w:rPr>
        <w:tab/>
      </w:r>
      <w:r w:rsidRPr="005C732A">
        <w:rPr>
          <w:rFonts w:cs="Arial"/>
          <w:b/>
          <w:color w:val="auto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5C732A" w:rsidSect="00040B88"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F90B" w14:textId="77777777" w:rsidR="00932B27" w:rsidRDefault="00932B27">
      <w:r>
        <w:separator/>
      </w:r>
    </w:p>
  </w:endnote>
  <w:endnote w:type="continuationSeparator" w:id="0">
    <w:p w14:paraId="1D57DB47" w14:textId="77777777" w:rsidR="00932B27" w:rsidRDefault="00932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1317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9FACE5" w14:textId="62DFE948" w:rsidR="001D0E00" w:rsidRDefault="001D0E00" w:rsidP="001D0E0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BCEE43C" w14:textId="09F53FDD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4C97" w14:textId="07607A6A" w:rsidR="001D0E00" w:rsidRPr="001D0E00" w:rsidRDefault="001D0E00" w:rsidP="001D0E00">
    <w:pPr>
      <w:pStyle w:val="Stopka"/>
      <w:pBdr>
        <w:top w:val="single" w:sz="4" w:space="1" w:color="auto"/>
      </w:pBdr>
      <w:spacing w:line="276" w:lineRule="auto"/>
      <w:jc w:val="center"/>
      <w:rPr>
        <w:rFonts w:cs="Arial"/>
        <w:sz w:val="18"/>
        <w:szCs w:val="18"/>
      </w:rPr>
    </w:pPr>
    <w:r w:rsidRPr="00864974">
      <w:rPr>
        <w:rFonts w:cs="Arial"/>
        <w:color w:val="000000" w:themeColor="text1"/>
        <w:sz w:val="18"/>
        <w:szCs w:val="18"/>
      </w:rPr>
      <w:t>Zadanie inwestycyjne „Przebudowa infrastruktury w budynku Kutnowskiego Szpitala Samorządowego sp. z o.o.” dofinansowane jest ze środków Rządowego Funduszu Inwestycji Lokalnych w ramach Funduszu Przeciwdziałania COVID-19.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A0C98" w14:textId="77777777" w:rsidR="00932B27" w:rsidRDefault="00932B27">
      <w:r>
        <w:separator/>
      </w:r>
    </w:p>
  </w:footnote>
  <w:footnote w:type="continuationSeparator" w:id="0">
    <w:p w14:paraId="2B4FD4B5" w14:textId="77777777" w:rsidR="00932B27" w:rsidRDefault="00932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8207666">
    <w:abstractNumId w:val="12"/>
  </w:num>
  <w:num w:numId="2" w16cid:durableId="1559052557">
    <w:abstractNumId w:val="9"/>
  </w:num>
  <w:num w:numId="3" w16cid:durableId="1378965664">
    <w:abstractNumId w:val="21"/>
  </w:num>
  <w:num w:numId="4" w16cid:durableId="524640292">
    <w:abstractNumId w:val="17"/>
  </w:num>
  <w:num w:numId="5" w16cid:durableId="1515614185">
    <w:abstractNumId w:val="25"/>
  </w:num>
  <w:num w:numId="6" w16cid:durableId="2111926837">
    <w:abstractNumId w:val="36"/>
  </w:num>
  <w:num w:numId="7" w16cid:durableId="2086146568">
    <w:abstractNumId w:val="20"/>
  </w:num>
  <w:num w:numId="8" w16cid:durableId="284193212">
    <w:abstractNumId w:val="5"/>
  </w:num>
  <w:num w:numId="9" w16cid:durableId="922685703">
    <w:abstractNumId w:val="32"/>
  </w:num>
  <w:num w:numId="10" w16cid:durableId="1920746018">
    <w:abstractNumId w:val="10"/>
  </w:num>
  <w:num w:numId="11" w16cid:durableId="2060550019">
    <w:abstractNumId w:val="30"/>
  </w:num>
  <w:num w:numId="12" w16cid:durableId="985477714">
    <w:abstractNumId w:val="8"/>
  </w:num>
  <w:num w:numId="13" w16cid:durableId="1240091498">
    <w:abstractNumId w:val="18"/>
  </w:num>
  <w:num w:numId="14" w16cid:durableId="458912773">
    <w:abstractNumId w:val="19"/>
  </w:num>
  <w:num w:numId="15" w16cid:durableId="1791165656">
    <w:abstractNumId w:val="15"/>
  </w:num>
  <w:num w:numId="16" w16cid:durableId="2071003970">
    <w:abstractNumId w:val="31"/>
  </w:num>
  <w:num w:numId="17" w16cid:durableId="1873961579">
    <w:abstractNumId w:val="35"/>
  </w:num>
  <w:num w:numId="18" w16cid:durableId="1792821885">
    <w:abstractNumId w:val="33"/>
  </w:num>
  <w:num w:numId="19" w16cid:durableId="1213420137">
    <w:abstractNumId w:val="26"/>
  </w:num>
  <w:num w:numId="20" w16cid:durableId="1995642348">
    <w:abstractNumId w:val="28"/>
  </w:num>
  <w:num w:numId="21" w16cid:durableId="1858346941">
    <w:abstractNumId w:val="16"/>
  </w:num>
  <w:num w:numId="22" w16cid:durableId="395280175">
    <w:abstractNumId w:val="24"/>
  </w:num>
  <w:num w:numId="23" w16cid:durableId="195198461">
    <w:abstractNumId w:val="29"/>
  </w:num>
  <w:num w:numId="24" w16cid:durableId="622423467">
    <w:abstractNumId w:val="13"/>
  </w:num>
  <w:num w:numId="25" w16cid:durableId="606162400">
    <w:abstractNumId w:val="14"/>
  </w:num>
  <w:num w:numId="26" w16cid:durableId="1309700995">
    <w:abstractNumId w:val="6"/>
  </w:num>
  <w:num w:numId="27" w16cid:durableId="120342090">
    <w:abstractNumId w:val="7"/>
  </w:num>
  <w:num w:numId="28" w16cid:durableId="121118033">
    <w:abstractNumId w:val="34"/>
  </w:num>
  <w:num w:numId="29" w16cid:durableId="1091075907">
    <w:abstractNumId w:val="23"/>
  </w:num>
  <w:num w:numId="30" w16cid:durableId="23290175">
    <w:abstractNumId w:val="22"/>
  </w:num>
  <w:num w:numId="31" w16cid:durableId="95764129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802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27AA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4E4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0E00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55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6B39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615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4E8E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0C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32A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2629"/>
    <w:rsid w:val="0073341D"/>
    <w:rsid w:val="00733EC9"/>
    <w:rsid w:val="00734416"/>
    <w:rsid w:val="0073449D"/>
    <w:rsid w:val="00734B5A"/>
    <w:rsid w:val="00735961"/>
    <w:rsid w:val="00735B9A"/>
    <w:rsid w:val="00736808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2B27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0B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54E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0F4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AAE"/>
    <w:rsid w:val="00BE5CF0"/>
    <w:rsid w:val="00BE6662"/>
    <w:rsid w:val="00BE67BF"/>
    <w:rsid w:val="00BE6F94"/>
    <w:rsid w:val="00BE7F61"/>
    <w:rsid w:val="00BF00AA"/>
    <w:rsid w:val="00BF0DFC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4773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6E56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412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446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0516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98C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001802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0827AA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Paweł Pietrusa</cp:lastModifiedBy>
  <cp:revision>2</cp:revision>
  <cp:lastPrinted>2022-02-22T12:16:00Z</cp:lastPrinted>
  <dcterms:created xsi:type="dcterms:W3CDTF">2023-11-27T10:22:00Z</dcterms:created>
  <dcterms:modified xsi:type="dcterms:W3CDTF">2023-11-27T10:22:00Z</dcterms:modified>
</cp:coreProperties>
</file>