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3A2B676F" w:rsidR="00B65807" w:rsidRPr="00CA205A" w:rsidRDefault="002A6ABF" w:rsidP="009655B1">
      <w:pPr>
        <w:pStyle w:val="tekstdokumentu"/>
        <w:rPr>
          <w:rFonts w:cs="Arial"/>
          <w:szCs w:val="20"/>
        </w:rPr>
      </w:pPr>
      <w:r w:rsidRPr="00CA205A">
        <w:rPr>
          <w:rFonts w:cs="Arial"/>
          <w:szCs w:val="20"/>
        </w:rPr>
        <w:t>ZP</w:t>
      </w:r>
      <w:r w:rsidR="006E68F0" w:rsidRPr="00CA205A">
        <w:rPr>
          <w:rFonts w:cs="Arial"/>
          <w:szCs w:val="20"/>
        </w:rPr>
        <w:t>.272.</w:t>
      </w:r>
      <w:r w:rsidR="002C6443">
        <w:rPr>
          <w:rFonts w:cs="Arial"/>
          <w:szCs w:val="20"/>
        </w:rPr>
        <w:t>24</w:t>
      </w:r>
      <w:r w:rsidR="004B1DDD" w:rsidRPr="00CA205A">
        <w:rPr>
          <w:rFonts w:cs="Arial"/>
          <w:szCs w:val="20"/>
        </w:rPr>
        <w:t>.</w:t>
      </w:r>
      <w:r w:rsidR="00612102" w:rsidRPr="00CA205A">
        <w:rPr>
          <w:rFonts w:cs="Arial"/>
          <w:szCs w:val="20"/>
        </w:rPr>
        <w:t>202</w:t>
      </w:r>
      <w:r w:rsidR="00CA205A" w:rsidRPr="00CA205A">
        <w:rPr>
          <w:rFonts w:cs="Arial"/>
          <w:szCs w:val="20"/>
        </w:rPr>
        <w:t>3</w:t>
      </w:r>
      <w:r w:rsidR="008159F5" w:rsidRPr="00CA205A">
        <w:rPr>
          <w:rFonts w:cs="Arial"/>
          <w:szCs w:val="20"/>
        </w:rPr>
        <w:t>.</w:t>
      </w:r>
      <w:r w:rsidR="00CA205A" w:rsidRPr="00CA205A">
        <w:rPr>
          <w:rFonts w:cs="Arial"/>
          <w:szCs w:val="20"/>
        </w:rPr>
        <w:t>EM</w:t>
      </w:r>
      <w:r w:rsidR="003558C1" w:rsidRPr="00CA205A">
        <w:rPr>
          <w:rFonts w:cs="Arial"/>
          <w:szCs w:val="20"/>
        </w:rPr>
        <w:tab/>
      </w:r>
      <w:r w:rsidR="00374A69" w:rsidRPr="00CA205A">
        <w:rPr>
          <w:rFonts w:cs="Arial"/>
          <w:szCs w:val="20"/>
        </w:rPr>
        <w:t xml:space="preserve">załącznik nr </w:t>
      </w:r>
      <w:r w:rsidR="005B4C12" w:rsidRPr="00CA205A">
        <w:rPr>
          <w:rFonts w:cs="Arial"/>
          <w:szCs w:val="20"/>
        </w:rPr>
        <w:t>2</w:t>
      </w:r>
      <w:r w:rsidR="00B65807" w:rsidRPr="00CA205A">
        <w:rPr>
          <w:rFonts w:cs="Arial"/>
          <w:szCs w:val="20"/>
        </w:rPr>
        <w:t xml:space="preserve"> do </w:t>
      </w:r>
      <w:r w:rsidR="008159F5" w:rsidRPr="00CA205A">
        <w:rPr>
          <w:rFonts w:cs="Arial"/>
          <w:szCs w:val="20"/>
        </w:rPr>
        <w:t>zapytania ofertowego</w:t>
      </w:r>
    </w:p>
    <w:p w14:paraId="1D1FBE2E" w14:textId="77777777" w:rsidR="001F4B3C" w:rsidRPr="00CA205A" w:rsidRDefault="001F4B3C" w:rsidP="009655B1">
      <w:pPr>
        <w:pStyle w:val="tekstdokumentu"/>
        <w:rPr>
          <w:rFonts w:cs="Arial"/>
          <w:szCs w:val="20"/>
        </w:rPr>
      </w:pPr>
    </w:p>
    <w:p w14:paraId="65CFB197" w14:textId="77777777" w:rsidR="00B65807" w:rsidRPr="00CA205A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CA205A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3687D2E7" w:rsidR="00B65807" w:rsidRPr="00CA205A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CA205A">
        <w:rPr>
          <w:rFonts w:cs="Arial"/>
          <w:color w:val="000000" w:themeColor="text1"/>
          <w:szCs w:val="20"/>
        </w:rPr>
        <w:tab/>
      </w:r>
    </w:p>
    <w:p w14:paraId="14AE523F" w14:textId="13DDD0E3" w:rsidR="00B65807" w:rsidRPr="00CA205A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CA205A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CA205A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CA205A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CA205A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CA205A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,</w:t>
      </w:r>
      <w:r w:rsidRPr="00CA205A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 </w:t>
      </w:r>
      <w:r w:rsidRPr="00CA205A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 </w:t>
      </w:r>
      <w:r w:rsidRPr="00CA205A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 </w:t>
      </w:r>
      <w:r w:rsidRPr="00CA205A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20B6CFDB" w:rsidR="00040B88" w:rsidRPr="00CA205A" w:rsidRDefault="00040B88" w:rsidP="00520A8E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CA205A">
        <w:rPr>
          <w:rFonts w:cs="Arial"/>
          <w:color w:val="000000" w:themeColor="text1"/>
          <w:szCs w:val="20"/>
          <w:lang w:val="en-US"/>
        </w:rPr>
        <w:t>REGON</w:t>
      </w:r>
      <w:r w:rsidR="00734B5A" w:rsidRPr="00CA205A">
        <w:rPr>
          <w:rFonts w:cs="Arial"/>
          <w:color w:val="000000" w:themeColor="text1"/>
          <w:szCs w:val="20"/>
          <w:lang w:val="en-US"/>
        </w:rPr>
        <w:t xml:space="preserve">: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  <w:t xml:space="preserve"> </w:t>
      </w:r>
      <w:r w:rsidRPr="00CA205A">
        <w:rPr>
          <w:rFonts w:cs="Arial"/>
          <w:color w:val="000000" w:themeColor="text1"/>
          <w:szCs w:val="20"/>
          <w:lang w:val="en-US"/>
        </w:rPr>
        <w:t>NIP</w:t>
      </w:r>
      <w:r w:rsidR="00734B5A" w:rsidRPr="00CA205A">
        <w:rPr>
          <w:rFonts w:cs="Arial"/>
          <w:color w:val="000000" w:themeColor="text1"/>
          <w:szCs w:val="20"/>
          <w:lang w:val="en-US"/>
        </w:rPr>
        <w:t>:</w:t>
      </w:r>
      <w:r w:rsidR="00E40F83" w:rsidRPr="00CA205A">
        <w:rPr>
          <w:rFonts w:cs="Arial"/>
          <w:color w:val="000000" w:themeColor="text1"/>
          <w:szCs w:val="20"/>
          <w:lang w:val="en-US"/>
        </w:rPr>
        <w:t xml:space="preserve">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</w:r>
    </w:p>
    <w:p w14:paraId="4294A2AE" w14:textId="271318AB" w:rsidR="00040B88" w:rsidRPr="00CA205A" w:rsidRDefault="00DF3581" w:rsidP="00520A8E">
      <w:pPr>
        <w:tabs>
          <w:tab w:val="left" w:leader="dot" w:pos="3686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CA205A">
        <w:rPr>
          <w:rFonts w:cs="Arial"/>
          <w:color w:val="000000" w:themeColor="text1"/>
          <w:szCs w:val="20"/>
          <w:lang w:val="en-US"/>
        </w:rPr>
        <w:t xml:space="preserve">tel.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  <w:t xml:space="preserve"> </w:t>
      </w:r>
      <w:proofErr w:type="spellStart"/>
      <w:r w:rsidR="00040B88" w:rsidRPr="00CA205A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="00040B88" w:rsidRPr="00CA205A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CA205A">
        <w:rPr>
          <w:rFonts w:cs="Arial"/>
          <w:color w:val="000000" w:themeColor="text1"/>
          <w:szCs w:val="20"/>
          <w:lang w:val="en-US"/>
        </w:rPr>
        <w:t xml:space="preserve">: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</w:r>
    </w:p>
    <w:p w14:paraId="5B31BE35" w14:textId="5B30553C" w:rsidR="00734B5A" w:rsidRPr="00CA205A" w:rsidRDefault="00940D54" w:rsidP="00436E9A">
      <w:pPr>
        <w:tabs>
          <w:tab w:val="righ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 w:rsidRPr="00CA205A">
        <w:rPr>
          <w:rFonts w:cs="Arial"/>
          <w:color w:val="000000" w:themeColor="text1"/>
          <w:szCs w:val="20"/>
        </w:rPr>
        <w:t xml:space="preserve">nr KRS </w:t>
      </w:r>
      <w:r w:rsidRPr="00CA205A">
        <w:rPr>
          <w:rFonts w:cs="Arial"/>
          <w:i/>
          <w:color w:val="000000" w:themeColor="text1"/>
          <w:sz w:val="18"/>
          <w:szCs w:val="18"/>
        </w:rPr>
        <w:t>(jeżeli dotyczy)</w:t>
      </w:r>
      <w:r w:rsidRPr="00CA205A">
        <w:rPr>
          <w:rFonts w:cs="Arial"/>
          <w:color w:val="000000" w:themeColor="text1"/>
          <w:szCs w:val="20"/>
        </w:rPr>
        <w:t>:</w:t>
      </w:r>
      <w:r w:rsidR="000F0BD7" w:rsidRPr="00CA205A">
        <w:rPr>
          <w:rFonts w:cs="Arial"/>
          <w:color w:val="000000" w:themeColor="text1"/>
          <w:szCs w:val="20"/>
        </w:rPr>
        <w:t xml:space="preserve"> </w:t>
      </w:r>
      <w:r w:rsidR="00436E9A" w:rsidRPr="00CA205A">
        <w:rPr>
          <w:rFonts w:cs="Arial"/>
          <w:color w:val="000000" w:themeColor="text1"/>
          <w:szCs w:val="20"/>
        </w:rPr>
        <w:tab/>
      </w:r>
    </w:p>
    <w:p w14:paraId="1E5ADEA8" w14:textId="77777777" w:rsidR="00F00D2B" w:rsidRPr="00CA205A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0871297B" w:rsidR="00627260" w:rsidRPr="00CA205A" w:rsidRDefault="000F0BD7" w:rsidP="00436E9A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CA205A">
        <w:rPr>
          <w:rFonts w:cs="Arial"/>
          <w:b/>
          <w:color w:val="000000" w:themeColor="text1"/>
          <w:szCs w:val="20"/>
        </w:rPr>
        <w:t xml:space="preserve">reprezentowany przez: </w:t>
      </w:r>
      <w:r w:rsidR="00436E9A" w:rsidRPr="00CA205A">
        <w:rPr>
          <w:rFonts w:cs="Arial"/>
          <w:b/>
          <w:color w:val="000000" w:themeColor="text1"/>
          <w:szCs w:val="20"/>
        </w:rPr>
        <w:tab/>
      </w:r>
    </w:p>
    <w:p w14:paraId="28324EEE" w14:textId="77777777" w:rsidR="00627260" w:rsidRPr="00CA205A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CA205A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CA205A">
        <w:rPr>
          <w:rFonts w:cs="Arial"/>
          <w:color w:val="000000" w:themeColor="text1"/>
          <w:sz w:val="18"/>
          <w:szCs w:val="18"/>
        </w:rPr>
        <w:t xml:space="preserve"> </w:t>
      </w:r>
      <w:r w:rsidRPr="00CA205A">
        <w:rPr>
          <w:rFonts w:cs="Arial"/>
          <w:color w:val="000000" w:themeColor="text1"/>
          <w:sz w:val="18"/>
          <w:szCs w:val="18"/>
        </w:rPr>
        <w:t>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0521C9" w:rsidRPr="00CA205A">
        <w:rPr>
          <w:rFonts w:cs="Arial"/>
          <w:color w:val="000000" w:themeColor="text1"/>
          <w:sz w:val="18"/>
          <w:szCs w:val="18"/>
        </w:rPr>
        <w:t>)</w:t>
      </w:r>
    </w:p>
    <w:p w14:paraId="1151F115" w14:textId="77777777" w:rsidR="001A00E5" w:rsidRPr="009A6CC2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4389CEBA" w:rsidR="001A00E5" w:rsidRPr="009A6CC2" w:rsidRDefault="00B65807" w:rsidP="00734B5A">
      <w:pPr>
        <w:rPr>
          <w:rFonts w:cs="Arial"/>
          <w:b/>
          <w:color w:val="000000" w:themeColor="text1"/>
          <w:szCs w:val="20"/>
        </w:rPr>
      </w:pPr>
      <w:r w:rsidRPr="009A6CC2">
        <w:rPr>
          <w:rFonts w:cs="Arial"/>
          <w:color w:val="000000" w:themeColor="text1"/>
          <w:szCs w:val="20"/>
        </w:rPr>
        <w:t xml:space="preserve">W odpowiedzi na </w:t>
      </w:r>
      <w:r w:rsidR="00624D7D" w:rsidRPr="009A6CC2">
        <w:rPr>
          <w:rFonts w:cs="Arial"/>
          <w:color w:val="000000" w:themeColor="text1"/>
          <w:szCs w:val="20"/>
        </w:rPr>
        <w:t>zapytanie ofertowe</w:t>
      </w:r>
      <w:r w:rsidR="00C970E4" w:rsidRPr="009A6CC2">
        <w:rPr>
          <w:rFonts w:cs="Arial"/>
          <w:color w:val="000000" w:themeColor="text1"/>
          <w:szCs w:val="20"/>
        </w:rPr>
        <w:t>,</w:t>
      </w:r>
      <w:r w:rsidRPr="009A6CC2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9A6CC2">
        <w:rPr>
          <w:rFonts w:cs="Arial"/>
          <w:color w:val="000000" w:themeColor="text1"/>
          <w:szCs w:val="20"/>
        </w:rPr>
        <w:t xml:space="preserve"> </w:t>
      </w:r>
      <w:r w:rsidR="00F07F7E" w:rsidRPr="009A6CC2">
        <w:rPr>
          <w:rFonts w:cs="Arial"/>
          <w:color w:val="000000" w:themeColor="text1"/>
          <w:szCs w:val="20"/>
        </w:rPr>
        <w:t>pn</w:t>
      </w:r>
      <w:r w:rsidR="00D32F88">
        <w:rPr>
          <w:rFonts w:cs="Arial"/>
          <w:color w:val="000000" w:themeColor="text1"/>
          <w:szCs w:val="20"/>
        </w:rPr>
        <w:t>.:</w:t>
      </w:r>
      <w:r w:rsidR="002C6443" w:rsidRPr="002C6443">
        <w:rPr>
          <w:rFonts w:cs="Arial"/>
          <w:b/>
          <w:color w:val="000000" w:themeColor="text1"/>
          <w:kern w:val="2"/>
          <w:szCs w:val="20"/>
        </w:rPr>
        <w:t xml:space="preserve"> </w:t>
      </w:r>
      <w:r w:rsidR="002C6443">
        <w:rPr>
          <w:rFonts w:cs="Arial"/>
          <w:b/>
          <w:color w:val="000000" w:themeColor="text1"/>
          <w:kern w:val="2"/>
          <w:szCs w:val="20"/>
        </w:rPr>
        <w:t>Pełnienie nadzoru inwestorskiego nad robotami budowlanymi wykonywanymi w ramach przebudowy i wymiany instalacji elektrycznej i teletechnicznej w budynku Starostwa Powiatowego w Kutnie</w:t>
      </w:r>
      <w:r w:rsidR="001A00E5" w:rsidRPr="009A6CC2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9A6CC2" w:rsidRDefault="001A00E5" w:rsidP="009A6CC2">
      <w:pPr>
        <w:rPr>
          <w:rFonts w:cs="Arial"/>
          <w:b/>
          <w:color w:val="000000" w:themeColor="text1"/>
          <w:szCs w:val="20"/>
        </w:rPr>
      </w:pPr>
    </w:p>
    <w:p w14:paraId="150F4750" w14:textId="1F25F9D4" w:rsidR="009A6CC2" w:rsidRPr="002C6443" w:rsidRDefault="00AE5CB9" w:rsidP="002C6443">
      <w:pPr>
        <w:numPr>
          <w:ilvl w:val="0"/>
          <w:numId w:val="5"/>
        </w:numPr>
        <w:tabs>
          <w:tab w:val="clear" w:pos="540"/>
          <w:tab w:val="left" w:pos="426"/>
        </w:tabs>
        <w:ind w:left="426" w:hanging="426"/>
        <w:rPr>
          <w:rFonts w:cs="Arial"/>
          <w:color w:val="000000" w:themeColor="text1"/>
          <w:szCs w:val="20"/>
          <w:lang w:eastAsia="pl-PL"/>
        </w:rPr>
      </w:pPr>
      <w:r w:rsidRPr="009A6CC2">
        <w:rPr>
          <w:rFonts w:cs="Arial"/>
          <w:color w:val="000000" w:themeColor="text1"/>
          <w:szCs w:val="20"/>
          <w:lang w:eastAsia="pl-PL"/>
        </w:rPr>
        <w:t xml:space="preserve">Oferujemy </w:t>
      </w:r>
      <w:r w:rsidR="009A6CC2" w:rsidRPr="009A6CC2">
        <w:rPr>
          <w:rFonts w:cs="Arial"/>
          <w:color w:val="000000" w:themeColor="text1"/>
          <w:szCs w:val="20"/>
          <w:lang w:eastAsia="pl-PL"/>
        </w:rPr>
        <w:t xml:space="preserve">wykonanie </w:t>
      </w:r>
      <w:r w:rsidR="002C6443">
        <w:rPr>
          <w:rFonts w:cs="Arial"/>
          <w:color w:val="000000" w:themeColor="text1"/>
          <w:szCs w:val="20"/>
          <w:lang w:eastAsia="pl-PL"/>
        </w:rPr>
        <w:t xml:space="preserve">całości przedmiotu zamówienia za wynagrodzenie ryczałtowe brutto - </w:t>
      </w:r>
      <w:r w:rsidR="009A6CC2" w:rsidRPr="002C6443">
        <w:rPr>
          <w:rFonts w:cs="Arial"/>
          <w:b/>
          <w:color w:val="000000" w:themeColor="text1"/>
          <w:szCs w:val="20"/>
        </w:rPr>
        <w:t>Cenę brutto oferty: ………………………… zł brutto</w:t>
      </w:r>
      <w:r w:rsidR="009A6CC2" w:rsidRPr="002C6443">
        <w:rPr>
          <w:rFonts w:cs="Arial"/>
          <w:color w:val="000000" w:themeColor="text1"/>
          <w:szCs w:val="20"/>
        </w:rPr>
        <w:t xml:space="preserve"> </w:t>
      </w:r>
      <w:r w:rsidR="00D32F88">
        <w:rPr>
          <w:rFonts w:cs="Arial"/>
          <w:color w:val="000000" w:themeColor="text1"/>
          <w:szCs w:val="20"/>
        </w:rPr>
        <w:t xml:space="preserve">(słownie: ……………………………………………. zł brutto), </w:t>
      </w:r>
      <w:r w:rsidR="009A6CC2" w:rsidRPr="002C6443">
        <w:rPr>
          <w:rFonts w:cs="Arial"/>
          <w:color w:val="000000" w:themeColor="text1"/>
          <w:szCs w:val="20"/>
        </w:rPr>
        <w:t>w</w:t>
      </w:r>
      <w:r w:rsidR="00D32F88">
        <w:rPr>
          <w:rFonts w:cs="Arial"/>
          <w:color w:val="000000" w:themeColor="text1"/>
          <w:szCs w:val="20"/>
        </w:rPr>
        <w:t> </w:t>
      </w:r>
      <w:r w:rsidR="009A6CC2" w:rsidRPr="002C6443">
        <w:rPr>
          <w:rFonts w:cs="Arial"/>
          <w:color w:val="000000" w:themeColor="text1"/>
          <w:szCs w:val="20"/>
        </w:rPr>
        <w:t>tym</w:t>
      </w:r>
      <w:r w:rsidR="00D32F88">
        <w:rPr>
          <w:rFonts w:cs="Arial"/>
          <w:color w:val="000000" w:themeColor="text1"/>
          <w:szCs w:val="20"/>
        </w:rPr>
        <w:t xml:space="preserve"> należny</w:t>
      </w:r>
      <w:r w:rsidR="009A6CC2" w:rsidRPr="002C6443">
        <w:rPr>
          <w:rFonts w:cs="Arial"/>
          <w:color w:val="000000" w:themeColor="text1"/>
          <w:szCs w:val="20"/>
        </w:rPr>
        <w:t xml:space="preserve"> podatek VAT zgodnie z obowiązującymi przepisami</w:t>
      </w:r>
      <w:r w:rsidR="00031B3C" w:rsidRPr="002C6443">
        <w:rPr>
          <w:rFonts w:cs="Arial"/>
          <w:color w:val="000000" w:themeColor="text1"/>
          <w:szCs w:val="20"/>
        </w:rPr>
        <w:t>.</w:t>
      </w:r>
    </w:p>
    <w:p w14:paraId="6A4F85E4" w14:textId="77777777" w:rsidR="005A5C27" w:rsidRPr="0016125A" w:rsidRDefault="005A5C27" w:rsidP="009A6CC2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3C02F170" w14:textId="603CBC8D" w:rsidR="00B65807" w:rsidRPr="008E2620" w:rsidRDefault="00AA5A4E" w:rsidP="009A6CC2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8E2620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8E2620" w:rsidRDefault="00AA5A4E" w:rsidP="009A6CC2">
      <w:pPr>
        <w:ind w:left="360"/>
        <w:rPr>
          <w:rFonts w:cs="Arial"/>
          <w:color w:val="000000" w:themeColor="text1"/>
          <w:szCs w:val="20"/>
        </w:rPr>
      </w:pPr>
      <w:r w:rsidRPr="008E2620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8E2620">
        <w:rPr>
          <w:rFonts w:cs="Arial"/>
          <w:i/>
          <w:color w:val="000000" w:themeColor="text1"/>
          <w:szCs w:val="20"/>
        </w:rPr>
        <w:t xml:space="preserve"> o ile są znani</w:t>
      </w:r>
      <w:r w:rsidRPr="008E2620">
        <w:rPr>
          <w:rFonts w:cs="Arial"/>
          <w:i/>
          <w:color w:val="000000" w:themeColor="text1"/>
          <w:szCs w:val="20"/>
        </w:rPr>
        <w:t>)</w:t>
      </w:r>
    </w:p>
    <w:p w14:paraId="70F144F5" w14:textId="572531B5" w:rsidR="0083030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7DA01B0E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023AEF7C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2A022437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2F34265A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38BFEA0A" w14:textId="77777777" w:rsidR="00F51262" w:rsidRPr="008E2620" w:rsidRDefault="00F51262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Składając ofertę oświadczamy, że:</w:t>
      </w:r>
    </w:p>
    <w:p w14:paraId="2ABCF496" w14:textId="1DA92261" w:rsidR="008E2620" w:rsidRPr="008E2620" w:rsidRDefault="008E2620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 xml:space="preserve">nie zachodzą wobec nas przesłanki wykluczenia z postepowania o udzielenie zamówienia wskazane w art. 7 ust. 1 ustawy z dnia 13 kwietnia 2022 r. o szczególnych rozwiązaniach w zakresie </w:t>
      </w:r>
      <w:r w:rsidRPr="008E2620">
        <w:rPr>
          <w:rFonts w:cs="Arial"/>
          <w:color w:val="000000" w:themeColor="text1"/>
          <w:szCs w:val="20"/>
        </w:rPr>
        <w:lastRenderedPageBreak/>
        <w:t>przeciwdziałania wspieraniu agresji na Ukrainę oraz służących ochronie bezpieczeństwa narodowego (</w:t>
      </w:r>
      <w:proofErr w:type="spellStart"/>
      <w:r w:rsidRPr="008E2620">
        <w:rPr>
          <w:rFonts w:cs="Arial"/>
          <w:color w:val="000000" w:themeColor="text1"/>
          <w:szCs w:val="20"/>
        </w:rPr>
        <w:t>t.j</w:t>
      </w:r>
      <w:proofErr w:type="spellEnd"/>
      <w:r w:rsidRPr="008E2620">
        <w:rPr>
          <w:rFonts w:cs="Arial"/>
          <w:color w:val="000000" w:themeColor="text1"/>
          <w:szCs w:val="20"/>
        </w:rPr>
        <w:t>. Dz. U. z 2023 r., poz. 129 ze zm.);</w:t>
      </w:r>
    </w:p>
    <w:p w14:paraId="35825A33" w14:textId="0EA6A963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8E2620">
        <w:rPr>
          <w:rFonts w:cs="Arial"/>
          <w:color w:val="000000" w:themeColor="text1"/>
          <w:szCs w:val="20"/>
        </w:rPr>
        <w:t xml:space="preserve">Zapytania ofertowego </w:t>
      </w:r>
      <w:r w:rsidRPr="008E2620">
        <w:rPr>
          <w:rFonts w:cs="Arial"/>
          <w:color w:val="000000" w:themeColor="text1"/>
          <w:szCs w:val="20"/>
        </w:rPr>
        <w:t>wraz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z załącznik</w:t>
      </w:r>
      <w:r w:rsidR="001F4B3C" w:rsidRPr="008E2620">
        <w:rPr>
          <w:rFonts w:cs="Arial"/>
          <w:color w:val="000000" w:themeColor="text1"/>
          <w:szCs w:val="20"/>
        </w:rPr>
        <w:t>ami, z wyjaśnieniami i zmianami;</w:t>
      </w:r>
    </w:p>
    <w:p w14:paraId="64CB24D3" w14:textId="77777777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8E2620">
        <w:rPr>
          <w:rFonts w:cs="Arial"/>
          <w:color w:val="000000" w:themeColor="text1"/>
          <w:szCs w:val="20"/>
        </w:rPr>
        <w:t>Zapytaniu ofertowym</w:t>
      </w:r>
      <w:r w:rsidRPr="008E2620">
        <w:rPr>
          <w:rFonts w:cs="Arial"/>
          <w:color w:val="000000" w:themeColor="text1"/>
          <w:szCs w:val="20"/>
        </w:rPr>
        <w:t xml:space="preserve"> i załącznikach do </w:t>
      </w:r>
      <w:r w:rsidR="00624D7D" w:rsidRPr="008E2620">
        <w:rPr>
          <w:rFonts w:cs="Arial"/>
          <w:color w:val="000000" w:themeColor="text1"/>
          <w:szCs w:val="20"/>
        </w:rPr>
        <w:t>niego</w:t>
      </w:r>
      <w:r w:rsidR="001F4B3C" w:rsidRPr="008E2620">
        <w:rPr>
          <w:rFonts w:cs="Arial"/>
          <w:color w:val="000000" w:themeColor="text1"/>
          <w:szCs w:val="20"/>
        </w:rPr>
        <w:t>;</w:t>
      </w:r>
    </w:p>
    <w:p w14:paraId="6050ABBC" w14:textId="77777777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w pełni i bez żadnych zastrzeżeń akceptujemy warunki um</w:t>
      </w:r>
      <w:r w:rsidR="008A44DF" w:rsidRPr="008E2620">
        <w:rPr>
          <w:rFonts w:cs="Arial"/>
          <w:color w:val="000000" w:themeColor="text1"/>
          <w:szCs w:val="20"/>
        </w:rPr>
        <w:t>owy</w:t>
      </w:r>
      <w:r w:rsidRPr="008E2620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="00624D7D" w:rsidRPr="008E2620">
        <w:rPr>
          <w:rFonts w:cs="Arial"/>
          <w:color w:val="000000" w:themeColor="text1"/>
          <w:szCs w:val="20"/>
        </w:rPr>
        <w:t>Zapytaniu ofertowym</w:t>
      </w:r>
      <w:r w:rsidRPr="008E2620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do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zawarcia um</w:t>
      </w:r>
      <w:r w:rsidR="008A44DF" w:rsidRPr="008E2620">
        <w:rPr>
          <w:rFonts w:cs="Arial"/>
          <w:color w:val="000000" w:themeColor="text1"/>
          <w:szCs w:val="20"/>
        </w:rPr>
        <w:t>owy</w:t>
      </w:r>
      <w:r w:rsidRPr="008E2620">
        <w:rPr>
          <w:rFonts w:cs="Arial"/>
          <w:color w:val="000000" w:themeColor="text1"/>
          <w:szCs w:val="20"/>
        </w:rPr>
        <w:t xml:space="preserve"> na proponowanych w ni</w:t>
      </w:r>
      <w:r w:rsidR="008A44DF" w:rsidRPr="008E2620">
        <w:rPr>
          <w:rFonts w:cs="Arial"/>
          <w:color w:val="000000" w:themeColor="text1"/>
          <w:szCs w:val="20"/>
        </w:rPr>
        <w:t>ej</w:t>
      </w:r>
      <w:r w:rsidRPr="008E2620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Zamawiającego</w:t>
      </w:r>
      <w:r w:rsidR="001F4B3C" w:rsidRPr="008E2620">
        <w:rPr>
          <w:rFonts w:cs="Arial"/>
          <w:color w:val="000000" w:themeColor="text1"/>
          <w:szCs w:val="20"/>
        </w:rPr>
        <w:t>;</w:t>
      </w:r>
    </w:p>
    <w:p w14:paraId="11D93985" w14:textId="6F2D61D3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8E2620">
        <w:rPr>
          <w:rFonts w:cs="Arial"/>
          <w:color w:val="000000" w:themeColor="text1"/>
          <w:szCs w:val="20"/>
        </w:rPr>
        <w:t>dokumenty</w:t>
      </w:r>
      <w:r w:rsidRPr="008E2620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8E2620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28744195" w:rsidR="00B65807" w:rsidRPr="00E47F9B" w:rsidRDefault="003A6BB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we wskaza</w:t>
      </w:r>
      <w:r w:rsidR="000007BF" w:rsidRPr="00E47F9B">
        <w:rPr>
          <w:rFonts w:cs="Arial"/>
          <w:color w:val="000000" w:themeColor="text1"/>
          <w:szCs w:val="20"/>
        </w:rPr>
        <w:t>n</w:t>
      </w:r>
      <w:r w:rsidR="000D13D9" w:rsidRPr="00E47F9B">
        <w:rPr>
          <w:rFonts w:cs="Arial"/>
          <w:color w:val="000000" w:themeColor="text1"/>
          <w:szCs w:val="20"/>
        </w:rPr>
        <w:t>ej</w:t>
      </w:r>
      <w:r w:rsidRPr="00E47F9B">
        <w:rPr>
          <w:rFonts w:cs="Arial"/>
          <w:color w:val="000000" w:themeColor="text1"/>
          <w:szCs w:val="20"/>
        </w:rPr>
        <w:t xml:space="preserve"> powyżej </w:t>
      </w:r>
      <w:r w:rsidR="006229E3" w:rsidRPr="00E47F9B">
        <w:rPr>
          <w:rFonts w:cs="Arial"/>
          <w:b/>
          <w:color w:val="000000" w:themeColor="text1"/>
          <w:szCs w:val="20"/>
        </w:rPr>
        <w:t>Cen</w:t>
      </w:r>
      <w:r w:rsidR="007B5AC0" w:rsidRPr="00E47F9B">
        <w:rPr>
          <w:rFonts w:cs="Arial"/>
          <w:b/>
          <w:color w:val="000000" w:themeColor="text1"/>
          <w:szCs w:val="20"/>
        </w:rPr>
        <w:t>ie</w:t>
      </w:r>
      <w:r w:rsidR="006229E3" w:rsidRPr="00E47F9B">
        <w:rPr>
          <w:rFonts w:cs="Arial"/>
          <w:b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brutto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oferty</w:t>
      </w:r>
      <w:r w:rsidR="00CF50B8" w:rsidRPr="00E47F9B">
        <w:rPr>
          <w:rFonts w:eastAsia="MS Mincho" w:cs="Arial"/>
          <w:color w:val="000000" w:themeColor="text1"/>
          <w:szCs w:val="20"/>
        </w:rPr>
        <w:t xml:space="preserve"> </w:t>
      </w:r>
      <w:r w:rsidR="008E2620" w:rsidRPr="00E47F9B">
        <w:rPr>
          <w:rFonts w:eastAsia="MS Mincho" w:cs="Arial"/>
          <w:color w:val="000000" w:themeColor="text1"/>
          <w:szCs w:val="20"/>
        </w:rPr>
        <w:t xml:space="preserve">w </w:t>
      </w:r>
      <w:r w:rsidR="00D32F88">
        <w:rPr>
          <w:rFonts w:eastAsia="MS Mincho" w:cs="Arial"/>
          <w:color w:val="000000" w:themeColor="text1"/>
          <w:szCs w:val="20"/>
        </w:rPr>
        <w:t>Formularzu ofertowym</w:t>
      </w:r>
      <w:r w:rsidR="008E2620" w:rsidRPr="00E47F9B">
        <w:rPr>
          <w:rFonts w:eastAsia="MS Mincho" w:cs="Arial"/>
          <w:color w:val="000000" w:themeColor="text1"/>
          <w:szCs w:val="20"/>
        </w:rPr>
        <w:t xml:space="preserve">, </w:t>
      </w:r>
      <w:r w:rsidRPr="00E47F9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E47F9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E47F9B">
        <w:rPr>
          <w:rFonts w:cs="Arial"/>
          <w:color w:val="000000" w:themeColor="text1"/>
          <w:szCs w:val="20"/>
        </w:rPr>
        <w:t> </w:t>
      </w:r>
      <w:r w:rsidRPr="00E47F9B">
        <w:rPr>
          <w:rFonts w:cs="Arial"/>
          <w:color w:val="000000" w:themeColor="text1"/>
          <w:szCs w:val="20"/>
        </w:rPr>
        <w:t>poniesienia dla</w:t>
      </w:r>
      <w:r w:rsidR="005D4D5B" w:rsidRPr="00E47F9B">
        <w:rPr>
          <w:rFonts w:cs="Arial"/>
          <w:color w:val="000000" w:themeColor="text1"/>
          <w:szCs w:val="20"/>
        </w:rPr>
        <w:t> </w:t>
      </w:r>
      <w:r w:rsidRPr="00E47F9B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E47F9B" w:rsidRPr="00E47F9B">
        <w:rPr>
          <w:rFonts w:cs="Arial"/>
          <w:color w:val="000000" w:themeColor="text1"/>
          <w:szCs w:val="20"/>
        </w:rPr>
        <w:t>, opłatę celną (jeżeli dotyczy) oraz podatek akcyzowy (jeżeli dotyczy).</w:t>
      </w:r>
      <w:r w:rsidRPr="00E47F9B">
        <w:rPr>
          <w:rFonts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color w:val="000000" w:themeColor="text1"/>
          <w:szCs w:val="20"/>
        </w:rPr>
        <w:t>W </w:t>
      </w:r>
      <w:r w:rsidRPr="00E47F9B">
        <w:rPr>
          <w:rFonts w:eastAsia="MS Mincho" w:cs="Arial"/>
          <w:b/>
          <w:color w:val="000000" w:themeColor="text1"/>
          <w:szCs w:val="20"/>
        </w:rPr>
        <w:t>Cen</w:t>
      </w:r>
      <w:r w:rsidR="007B5AC0" w:rsidRPr="00E47F9B">
        <w:rPr>
          <w:rFonts w:eastAsia="MS Mincho" w:cs="Arial"/>
          <w:b/>
          <w:color w:val="000000" w:themeColor="text1"/>
          <w:szCs w:val="20"/>
        </w:rPr>
        <w:t>ie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brutto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oferty</w:t>
      </w:r>
      <w:r w:rsidR="000D13D9" w:rsidRPr="00E47F9B">
        <w:rPr>
          <w:rFonts w:eastAsia="MS Mincho"/>
          <w:color w:val="000000" w:themeColor="text1"/>
          <w:szCs w:val="20"/>
        </w:rPr>
        <w:t xml:space="preserve"> </w:t>
      </w:r>
      <w:r w:rsidRPr="00E47F9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</w:t>
      </w:r>
      <w:r w:rsidR="00D32F88">
        <w:rPr>
          <w:rFonts w:cs="Arial"/>
          <w:color w:val="000000" w:themeColor="text1"/>
          <w:szCs w:val="20"/>
        </w:rPr>
        <w:t> </w:t>
      </w:r>
      <w:r w:rsidRPr="00E47F9B">
        <w:rPr>
          <w:rFonts w:cs="Arial"/>
          <w:color w:val="000000" w:themeColor="text1"/>
          <w:szCs w:val="20"/>
        </w:rPr>
        <w:t>warunki podane przez Zamawiającego w </w:t>
      </w:r>
      <w:r w:rsidR="00624D7D" w:rsidRPr="00E47F9B">
        <w:rPr>
          <w:rFonts w:cs="Arial"/>
          <w:color w:val="000000" w:themeColor="text1"/>
          <w:szCs w:val="20"/>
        </w:rPr>
        <w:t>Zapytaniu ofertowym</w:t>
      </w:r>
      <w:r w:rsidRPr="00E47F9B">
        <w:rPr>
          <w:rFonts w:cs="Arial"/>
          <w:color w:val="000000" w:themeColor="text1"/>
          <w:szCs w:val="20"/>
        </w:rPr>
        <w:t xml:space="preserve"> i załącznikach do </w:t>
      </w:r>
      <w:r w:rsidR="00624D7D" w:rsidRPr="00E47F9B">
        <w:rPr>
          <w:rFonts w:cs="Arial"/>
          <w:color w:val="000000" w:themeColor="text1"/>
          <w:szCs w:val="20"/>
        </w:rPr>
        <w:t>niego</w:t>
      </w:r>
      <w:r w:rsidRPr="00E47F9B">
        <w:rPr>
          <w:rFonts w:cs="Arial"/>
          <w:color w:val="000000" w:themeColor="text1"/>
          <w:szCs w:val="20"/>
        </w:rPr>
        <w:t xml:space="preserve"> oraz w</w:t>
      </w:r>
      <w:r w:rsidR="00D32F88">
        <w:rPr>
          <w:rFonts w:cs="Arial"/>
          <w:color w:val="000000" w:themeColor="text1"/>
          <w:szCs w:val="20"/>
        </w:rPr>
        <w:t> </w:t>
      </w:r>
      <w:r w:rsidRPr="00E47F9B">
        <w:rPr>
          <w:rFonts w:cs="Arial"/>
          <w:color w:val="000000" w:themeColor="text1"/>
          <w:szCs w:val="20"/>
        </w:rPr>
        <w:t xml:space="preserve">wyjaśnieniach i zmianach </w:t>
      </w:r>
      <w:r w:rsidR="00624D7D" w:rsidRPr="00E47F9B">
        <w:rPr>
          <w:rFonts w:cs="Arial"/>
          <w:color w:val="000000" w:themeColor="text1"/>
          <w:szCs w:val="20"/>
        </w:rPr>
        <w:t>Zapytania ofertowego</w:t>
      </w:r>
      <w:r w:rsidRPr="00E47F9B">
        <w:rPr>
          <w:rFonts w:cs="Arial"/>
          <w:color w:val="000000" w:themeColor="text1"/>
          <w:szCs w:val="20"/>
        </w:rPr>
        <w:t xml:space="preserve"> i załączników do </w:t>
      </w:r>
      <w:r w:rsidR="00624D7D" w:rsidRPr="00E47F9B">
        <w:rPr>
          <w:rFonts w:cs="Arial"/>
          <w:color w:val="000000" w:themeColor="text1"/>
          <w:szCs w:val="20"/>
        </w:rPr>
        <w:t>niego</w:t>
      </w:r>
      <w:r w:rsidR="001F4B3C" w:rsidRPr="00E47F9B">
        <w:rPr>
          <w:rFonts w:cs="Arial"/>
          <w:color w:val="000000" w:themeColor="text1"/>
          <w:szCs w:val="20"/>
        </w:rPr>
        <w:t>;</w:t>
      </w:r>
    </w:p>
    <w:p w14:paraId="38AB0E9E" w14:textId="596A4AE2" w:rsidR="00B65807" w:rsidRPr="00E47F9B" w:rsidRDefault="006229E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eastAsia="MS Mincho" w:cs="Arial"/>
          <w:color w:val="000000" w:themeColor="text1"/>
          <w:szCs w:val="20"/>
        </w:rPr>
        <w:t>podan</w:t>
      </w:r>
      <w:r w:rsidR="00D32F88">
        <w:rPr>
          <w:rFonts w:eastAsia="MS Mincho" w:cs="Arial"/>
          <w:color w:val="000000" w:themeColor="text1"/>
          <w:szCs w:val="20"/>
        </w:rPr>
        <w:t>a</w:t>
      </w:r>
      <w:r w:rsidR="00D71216" w:rsidRPr="00E47F9B">
        <w:rPr>
          <w:rFonts w:eastAsia="MS Mincho" w:cs="Arial"/>
          <w:color w:val="000000" w:themeColor="text1"/>
          <w:szCs w:val="20"/>
        </w:rPr>
        <w:t xml:space="preserve"> przez nas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="00E47F9B" w:rsidRPr="00E47F9B">
        <w:rPr>
          <w:rFonts w:eastAsia="MS Mincho" w:cs="Arial"/>
          <w:color w:val="000000" w:themeColor="text1"/>
          <w:szCs w:val="20"/>
        </w:rPr>
        <w:t xml:space="preserve">w </w:t>
      </w:r>
      <w:r w:rsidR="00D32F88">
        <w:rPr>
          <w:rFonts w:eastAsia="MS Mincho" w:cs="Arial"/>
          <w:color w:val="000000" w:themeColor="text1"/>
          <w:szCs w:val="20"/>
        </w:rPr>
        <w:t>Formularzu ofertowym</w:t>
      </w:r>
      <w:r w:rsidR="00E47F9B" w:rsidRPr="00E47F9B">
        <w:rPr>
          <w:rFonts w:eastAsia="MS Mincho" w:cs="Arial"/>
          <w:color w:val="000000" w:themeColor="text1"/>
          <w:szCs w:val="20"/>
        </w:rPr>
        <w:t xml:space="preserve"> </w:t>
      </w:r>
      <w:r w:rsidR="00D32F88">
        <w:rPr>
          <w:rFonts w:eastAsia="MS Mincho" w:cs="Arial"/>
          <w:b/>
          <w:color w:val="000000" w:themeColor="text1"/>
          <w:szCs w:val="20"/>
        </w:rPr>
        <w:t>Cena brutto oferty</w:t>
      </w:r>
      <w:r w:rsidR="00201383" w:rsidRPr="00E47F9B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E47F9B">
        <w:rPr>
          <w:rFonts w:cs="Arial"/>
          <w:color w:val="000000" w:themeColor="text1"/>
          <w:szCs w:val="20"/>
        </w:rPr>
        <w:t>będ</w:t>
      </w:r>
      <w:r w:rsidR="00D32F88">
        <w:rPr>
          <w:rFonts w:cs="Arial"/>
          <w:color w:val="000000" w:themeColor="text1"/>
          <w:szCs w:val="20"/>
        </w:rPr>
        <w:t>zie</w:t>
      </w:r>
      <w:r w:rsidR="00D71216" w:rsidRPr="00E47F9B">
        <w:rPr>
          <w:rFonts w:cs="Arial"/>
          <w:color w:val="000000" w:themeColor="text1"/>
          <w:szCs w:val="20"/>
        </w:rPr>
        <w:t xml:space="preserve"> stał</w:t>
      </w:r>
      <w:r w:rsidR="00D32F88">
        <w:rPr>
          <w:rFonts w:cs="Arial"/>
          <w:color w:val="000000" w:themeColor="text1"/>
          <w:szCs w:val="20"/>
        </w:rPr>
        <w:t>a</w:t>
      </w:r>
      <w:r w:rsidR="00D71216" w:rsidRPr="00E47F9B">
        <w:rPr>
          <w:rFonts w:cs="Arial"/>
          <w:color w:val="000000" w:themeColor="text1"/>
          <w:szCs w:val="20"/>
        </w:rPr>
        <w:t xml:space="preserve"> tzn.</w:t>
      </w:r>
      <w:r w:rsidR="00E47F9B" w:rsidRPr="00E47F9B">
        <w:rPr>
          <w:rFonts w:cs="Arial"/>
          <w:color w:val="000000" w:themeColor="text1"/>
          <w:szCs w:val="20"/>
        </w:rPr>
        <w:t> </w:t>
      </w:r>
      <w:r w:rsidR="00D71216" w:rsidRPr="00E47F9B">
        <w:rPr>
          <w:rFonts w:cs="Arial"/>
          <w:color w:val="000000" w:themeColor="text1"/>
          <w:szCs w:val="20"/>
        </w:rPr>
        <w:t>nie</w:t>
      </w:r>
      <w:r w:rsidR="00E47F9B" w:rsidRPr="00E47F9B">
        <w:rPr>
          <w:rFonts w:cs="Arial"/>
          <w:color w:val="000000" w:themeColor="text1"/>
          <w:szCs w:val="20"/>
        </w:rPr>
        <w:t> </w:t>
      </w:r>
      <w:r w:rsidR="00D71216" w:rsidRPr="00E47F9B">
        <w:rPr>
          <w:rFonts w:cs="Arial"/>
          <w:color w:val="000000" w:themeColor="text1"/>
          <w:szCs w:val="20"/>
        </w:rPr>
        <w:t>ulegn</w:t>
      </w:r>
      <w:r w:rsidR="00F03375">
        <w:rPr>
          <w:rFonts w:cs="Arial"/>
          <w:color w:val="000000" w:themeColor="text1"/>
          <w:szCs w:val="20"/>
        </w:rPr>
        <w:t>ie</w:t>
      </w:r>
      <w:bookmarkStart w:id="0" w:name="_GoBack"/>
      <w:bookmarkEnd w:id="0"/>
      <w:r w:rsidR="00D71216" w:rsidRPr="00E47F9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E47F9B">
        <w:rPr>
          <w:rFonts w:cs="Arial"/>
          <w:color w:val="000000" w:themeColor="text1"/>
          <w:szCs w:val="20"/>
        </w:rPr>
        <w:t>;</w:t>
      </w:r>
    </w:p>
    <w:p w14:paraId="705908C0" w14:textId="440C82FD" w:rsidR="00E10221" w:rsidRPr="00E47F9B" w:rsidRDefault="00E10221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akceptujemy 30 dniowy termin związania ofertą, bieg terminu związania ofertą rozpoczyna się wraz z </w:t>
      </w:r>
      <w:r w:rsidR="00DE1A2B" w:rsidRPr="00E47F9B">
        <w:rPr>
          <w:rFonts w:cs="Arial"/>
          <w:color w:val="000000" w:themeColor="text1"/>
          <w:szCs w:val="20"/>
        </w:rPr>
        <w:t>upływem terminu składania ofert;</w:t>
      </w:r>
    </w:p>
    <w:p w14:paraId="155C8470" w14:textId="2A4CF9C5" w:rsidR="004A3B5B" w:rsidRPr="00E47F9B" w:rsidRDefault="004A3B5B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 xml:space="preserve">zapoznaliśmy się i </w:t>
      </w:r>
      <w:r w:rsidR="00D154E9" w:rsidRPr="00E47F9B">
        <w:rPr>
          <w:rFonts w:cs="Arial"/>
          <w:color w:val="000000" w:themeColor="text1"/>
          <w:szCs w:val="20"/>
        </w:rPr>
        <w:t>akceptujemy</w:t>
      </w:r>
      <w:r w:rsidRPr="00E47F9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E47F9B">
        <w:rPr>
          <w:rFonts w:cs="Arial"/>
          <w:color w:val="000000" w:themeColor="text1"/>
          <w:szCs w:val="20"/>
        </w:rPr>
        <w:t xml:space="preserve"> </w:t>
      </w:r>
      <w:r w:rsidRPr="00E47F9B">
        <w:rPr>
          <w:rFonts w:cs="Arial"/>
          <w:color w:val="000000" w:themeColor="text1"/>
          <w:szCs w:val="20"/>
        </w:rPr>
        <w:t>–</w:t>
      </w:r>
      <w:r w:rsidR="00362655" w:rsidRPr="00E47F9B">
        <w:rPr>
          <w:rFonts w:cs="Arial"/>
          <w:color w:val="000000" w:themeColor="text1"/>
          <w:szCs w:val="20"/>
        </w:rPr>
        <w:t> </w:t>
      </w:r>
      <w:r w:rsidRPr="00E47F9B">
        <w:rPr>
          <w:rFonts w:cs="Arial"/>
          <w:color w:val="000000" w:themeColor="text1"/>
          <w:szCs w:val="20"/>
        </w:rPr>
        <w:t xml:space="preserve">pkt </w:t>
      </w:r>
      <w:r w:rsidR="00A161BA" w:rsidRPr="00E47F9B">
        <w:rPr>
          <w:rFonts w:cs="Arial"/>
          <w:color w:val="000000" w:themeColor="text1"/>
          <w:szCs w:val="20"/>
        </w:rPr>
        <w:t>X</w:t>
      </w:r>
      <w:r w:rsidR="00D05D05" w:rsidRPr="00E47F9B">
        <w:rPr>
          <w:rFonts w:cs="Arial"/>
          <w:color w:val="000000" w:themeColor="text1"/>
          <w:szCs w:val="20"/>
        </w:rPr>
        <w:t>I</w:t>
      </w:r>
      <w:r w:rsidR="00E47F9B" w:rsidRPr="00E47F9B">
        <w:rPr>
          <w:rFonts w:cs="Arial"/>
          <w:color w:val="000000" w:themeColor="text1"/>
          <w:szCs w:val="20"/>
        </w:rPr>
        <w:t>I</w:t>
      </w:r>
      <w:r w:rsidRPr="00E47F9B">
        <w:rPr>
          <w:rFonts w:cs="Arial"/>
          <w:color w:val="000000" w:themeColor="text1"/>
          <w:szCs w:val="20"/>
        </w:rPr>
        <w:t xml:space="preserve"> </w:t>
      </w:r>
      <w:r w:rsidR="00A161BA" w:rsidRPr="00E47F9B">
        <w:rPr>
          <w:rFonts w:cs="Arial"/>
          <w:color w:val="000000" w:themeColor="text1"/>
          <w:szCs w:val="20"/>
        </w:rPr>
        <w:t>Zapytania ofertowego</w:t>
      </w:r>
      <w:r w:rsidR="001F4B3C" w:rsidRPr="00E47F9B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E47F9B" w:rsidRDefault="008159F5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E47F9B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E47F9B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44B6DCE7" w:rsidR="00B65807" w:rsidRPr="00E47F9B" w:rsidRDefault="00B65807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47F9B">
        <w:rPr>
          <w:rFonts w:cs="Arial"/>
          <w:snapToGrid w:val="0"/>
          <w:color w:val="000000" w:themeColor="text1"/>
          <w:szCs w:val="20"/>
        </w:rPr>
        <w:t>Imię i nazwisko:</w:t>
      </w:r>
      <w:r w:rsidR="009F2DCF" w:rsidRPr="00E47F9B">
        <w:rPr>
          <w:rFonts w:cs="Arial"/>
          <w:snapToGrid w:val="0"/>
          <w:color w:val="000000" w:themeColor="text1"/>
          <w:szCs w:val="20"/>
        </w:rPr>
        <w:t xml:space="preserve"> </w:t>
      </w:r>
      <w:r w:rsidR="00314B76" w:rsidRPr="00E47F9B">
        <w:rPr>
          <w:rFonts w:cs="Arial"/>
          <w:snapToGrid w:val="0"/>
          <w:color w:val="000000" w:themeColor="text1"/>
          <w:szCs w:val="20"/>
        </w:rPr>
        <w:tab/>
      </w:r>
    </w:p>
    <w:p w14:paraId="67CFD071" w14:textId="02456358" w:rsidR="00B65807" w:rsidRPr="00E47F9B" w:rsidRDefault="00955159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47F9B">
        <w:rPr>
          <w:rFonts w:cs="Arial"/>
          <w:snapToGrid w:val="0"/>
          <w:color w:val="000000" w:themeColor="text1"/>
          <w:szCs w:val="20"/>
        </w:rPr>
        <w:t xml:space="preserve">adres poczty elektronicznej: </w:t>
      </w:r>
      <w:r w:rsidR="00314B76" w:rsidRPr="00E47F9B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E47F9B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47F9B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E47F9B">
        <w:rPr>
          <w:rFonts w:cs="Arial"/>
          <w:snapToGrid w:val="0"/>
          <w:color w:val="000000" w:themeColor="text1"/>
          <w:szCs w:val="20"/>
        </w:rPr>
        <w:tab/>
      </w:r>
    </w:p>
    <w:p w14:paraId="0F0D00B6" w14:textId="5AA93D8B" w:rsidR="001D27DF" w:rsidRPr="00E47F9B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Ofertę składamy na ……</w:t>
      </w:r>
      <w:r w:rsidR="00314B76" w:rsidRPr="00E47F9B">
        <w:rPr>
          <w:rFonts w:cs="Arial"/>
          <w:color w:val="000000" w:themeColor="text1"/>
          <w:szCs w:val="20"/>
        </w:rPr>
        <w:t>….</w:t>
      </w:r>
      <w:r w:rsidRPr="00E47F9B">
        <w:rPr>
          <w:rFonts w:cs="Arial"/>
          <w:color w:val="000000" w:themeColor="text1"/>
          <w:szCs w:val="20"/>
        </w:rPr>
        <w:t>.. kolejno ponumerowanych stronach.</w:t>
      </w:r>
    </w:p>
    <w:p w14:paraId="776096B2" w14:textId="51A197A8" w:rsidR="00A92B3A" w:rsidRPr="00E47F9B" w:rsidRDefault="00A92B3A" w:rsidP="00A92B3A">
      <w:pPr>
        <w:rPr>
          <w:rFonts w:cs="Arial"/>
          <w:color w:val="000000" w:themeColor="text1"/>
          <w:szCs w:val="20"/>
        </w:rPr>
      </w:pPr>
    </w:p>
    <w:p w14:paraId="3F43D608" w14:textId="77777777" w:rsidR="00E80577" w:rsidRPr="00E47F9B" w:rsidRDefault="00E80577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E47F9B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E47F9B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ab/>
      </w:r>
      <w:r w:rsidRPr="00E47F9B">
        <w:rPr>
          <w:rFonts w:cs="Arial"/>
          <w:color w:val="000000" w:themeColor="text1"/>
          <w:szCs w:val="20"/>
        </w:rPr>
        <w:tab/>
      </w:r>
      <w:r w:rsidRPr="00E47F9B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E47F9B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E47F9B">
        <w:rPr>
          <w:rFonts w:cs="Arial"/>
          <w:color w:val="000000" w:themeColor="text1"/>
          <w:sz w:val="18"/>
          <w:szCs w:val="18"/>
        </w:rPr>
        <w:tab/>
        <w:t>(data)</w:t>
      </w:r>
      <w:r w:rsidRPr="00E47F9B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E47F9B">
        <w:rPr>
          <w:rFonts w:cs="Arial"/>
          <w:color w:val="000000" w:themeColor="text1"/>
          <w:sz w:val="18"/>
          <w:szCs w:val="18"/>
        </w:rPr>
        <w:br/>
      </w:r>
      <w:r w:rsidRPr="00E47F9B">
        <w:rPr>
          <w:rFonts w:cs="Arial"/>
          <w:color w:val="000000" w:themeColor="text1"/>
          <w:sz w:val="18"/>
          <w:szCs w:val="18"/>
        </w:rPr>
        <w:tab/>
      </w:r>
      <w:r w:rsidRPr="00E47F9B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79441AA" w14:textId="77777777" w:rsidR="00B65807" w:rsidRPr="00E47F9B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lastRenderedPageBreak/>
        <w:t>*</w:t>
      </w:r>
      <w:r w:rsidRPr="00E47F9B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E47F9B">
        <w:rPr>
          <w:rFonts w:cs="Arial"/>
          <w:b/>
          <w:color w:val="000000" w:themeColor="text1"/>
          <w:szCs w:val="20"/>
          <w:vertAlign w:val="superscript"/>
        </w:rPr>
        <w:t>4</w:t>
      </w:r>
      <w:r w:rsidRPr="00E47F9B">
        <w:rPr>
          <w:rFonts w:cs="Arial"/>
          <w:b/>
          <w:color w:val="000000" w:themeColor="text1"/>
          <w:szCs w:val="20"/>
        </w:rPr>
        <w:t xml:space="preserve"> Kodek</w:t>
      </w:r>
      <w:r w:rsidR="00111F84" w:rsidRPr="00E47F9B">
        <w:rPr>
          <w:rFonts w:cs="Arial"/>
          <w:b/>
          <w:color w:val="000000" w:themeColor="text1"/>
          <w:szCs w:val="20"/>
        </w:rPr>
        <w:t>s</w:t>
      </w:r>
      <w:r w:rsidRPr="00E47F9B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E47F9B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E47F9B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t>**</w:t>
      </w:r>
      <w:r w:rsidRPr="00E47F9B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E47F9B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t>***</w:t>
      </w:r>
      <w:r w:rsidR="00A92B3A" w:rsidRPr="00E47F9B">
        <w:rPr>
          <w:rFonts w:cs="Arial"/>
          <w:b/>
          <w:color w:val="000000" w:themeColor="text1"/>
          <w:szCs w:val="20"/>
        </w:rPr>
        <w:tab/>
      </w:r>
      <w:r w:rsidRPr="00E47F9B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E47F9B">
        <w:rPr>
          <w:rFonts w:cs="Arial"/>
          <w:b/>
          <w:color w:val="000000" w:themeColor="text1"/>
          <w:szCs w:val="20"/>
        </w:rPr>
        <w:br/>
      </w:r>
      <w:r w:rsidRPr="00E47F9B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E47F9B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t>****</w:t>
      </w:r>
      <w:r w:rsidR="00A92B3A" w:rsidRPr="00E47F9B">
        <w:rPr>
          <w:rFonts w:cs="Arial"/>
          <w:b/>
          <w:color w:val="000000" w:themeColor="text1"/>
          <w:szCs w:val="20"/>
        </w:rPr>
        <w:tab/>
      </w:r>
      <w:r w:rsidRPr="00E47F9B">
        <w:rPr>
          <w:rFonts w:cs="Arial"/>
          <w:b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E47F9B" w:rsidSect="00040B88">
      <w:footerReference w:type="default" r:id="rId7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BE8F2" w14:textId="77777777" w:rsidR="00412538" w:rsidRDefault="00412538">
      <w:r>
        <w:separator/>
      </w:r>
    </w:p>
  </w:endnote>
  <w:endnote w:type="continuationSeparator" w:id="0">
    <w:p w14:paraId="5DC2BD78" w14:textId="77777777" w:rsidR="00412538" w:rsidRDefault="0041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71149CDE" w:rsidR="00BA408F" w:rsidRPr="00627260" w:rsidRDefault="007B6282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="00BA408F"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F03375">
      <w:rPr>
        <w:rFonts w:cs="Arial"/>
        <w:noProof/>
        <w:sz w:val="18"/>
        <w:szCs w:val="18"/>
      </w:rPr>
      <w:t>3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65127" w14:textId="77777777" w:rsidR="00412538" w:rsidRDefault="00412538">
      <w:r>
        <w:separator/>
      </w:r>
    </w:p>
  </w:footnote>
  <w:footnote w:type="continuationSeparator" w:id="0">
    <w:p w14:paraId="3EA3475D" w14:textId="77777777" w:rsidR="00412538" w:rsidRDefault="00412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92263"/>
    <w:multiLevelType w:val="hybridMultilevel"/>
    <w:tmpl w:val="90E8972E"/>
    <w:lvl w:ilvl="0" w:tplc="5D5C1534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555A1"/>
    <w:multiLevelType w:val="hybridMultilevel"/>
    <w:tmpl w:val="A448EC34"/>
    <w:lvl w:ilvl="0" w:tplc="26AA9972">
      <w:start w:val="1"/>
      <w:numFmt w:val="ordinal"/>
      <w:lvlText w:val="1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12"/>
  </w:num>
  <w:num w:numId="5">
    <w:abstractNumId w:val="19"/>
  </w:num>
  <w:num w:numId="6">
    <w:abstractNumId w:val="28"/>
  </w:num>
  <w:num w:numId="7">
    <w:abstractNumId w:val="15"/>
  </w:num>
  <w:num w:numId="8">
    <w:abstractNumId w:val="5"/>
  </w:num>
  <w:num w:numId="9">
    <w:abstractNumId w:val="25"/>
  </w:num>
  <w:num w:numId="10">
    <w:abstractNumId w:val="8"/>
  </w:num>
  <w:num w:numId="11">
    <w:abstractNumId w:val="23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24"/>
  </w:num>
  <w:num w:numId="17">
    <w:abstractNumId w:val="27"/>
  </w:num>
  <w:num w:numId="18">
    <w:abstractNumId w:val="26"/>
  </w:num>
  <w:num w:numId="19">
    <w:abstractNumId w:val="20"/>
  </w:num>
  <w:num w:numId="20">
    <w:abstractNumId w:val="22"/>
  </w:num>
  <w:num w:numId="21">
    <w:abstractNumId w:val="11"/>
  </w:num>
  <w:num w:numId="22">
    <w:abstractNumId w:val="18"/>
  </w:num>
  <w:num w:numId="2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1B3C"/>
    <w:rsid w:val="00032668"/>
    <w:rsid w:val="00032EC5"/>
    <w:rsid w:val="00033CD9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A6B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3D9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66B"/>
    <w:rsid w:val="000E6F81"/>
    <w:rsid w:val="000E7624"/>
    <w:rsid w:val="000E7AE4"/>
    <w:rsid w:val="000F072B"/>
    <w:rsid w:val="000F0924"/>
    <w:rsid w:val="000F0BD7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25A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C5E"/>
    <w:rsid w:val="002850C3"/>
    <w:rsid w:val="00285121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443"/>
    <w:rsid w:val="002C67AF"/>
    <w:rsid w:val="002C6A4F"/>
    <w:rsid w:val="002C7045"/>
    <w:rsid w:val="002C7371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35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4B76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6132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660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84C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ADA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0174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2538"/>
    <w:rsid w:val="00413550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E9A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3A4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58E8"/>
    <w:rsid w:val="004A74EE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16D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58D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0A8E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7FE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4C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8B5"/>
    <w:rsid w:val="00573737"/>
    <w:rsid w:val="005737EB"/>
    <w:rsid w:val="00574683"/>
    <w:rsid w:val="005760B0"/>
    <w:rsid w:val="005763BE"/>
    <w:rsid w:val="005764FF"/>
    <w:rsid w:val="0057743D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5C27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186"/>
    <w:rsid w:val="00622999"/>
    <w:rsid w:val="006229E3"/>
    <w:rsid w:val="0062389B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2AA"/>
    <w:rsid w:val="00660A0D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A0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9792A"/>
    <w:rsid w:val="007A0EA2"/>
    <w:rsid w:val="007A1433"/>
    <w:rsid w:val="007A21C8"/>
    <w:rsid w:val="007A2D91"/>
    <w:rsid w:val="007A2F3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199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57F10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78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620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CA5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EAA"/>
    <w:rsid w:val="009371BC"/>
    <w:rsid w:val="009375A1"/>
    <w:rsid w:val="00940D54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159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6CC2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CF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CB1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74F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3D9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20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CE8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3DC4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05A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A05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2F88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D9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A2B"/>
    <w:rsid w:val="00DE1B0E"/>
    <w:rsid w:val="00DE303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3581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0F83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47F9B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0577"/>
    <w:rsid w:val="00E812B2"/>
    <w:rsid w:val="00E81587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375"/>
    <w:rsid w:val="00F038C8"/>
    <w:rsid w:val="00F04787"/>
    <w:rsid w:val="00F0486F"/>
    <w:rsid w:val="00F049E1"/>
    <w:rsid w:val="00F05537"/>
    <w:rsid w:val="00F0564B"/>
    <w:rsid w:val="00F0777F"/>
    <w:rsid w:val="00F07F27"/>
    <w:rsid w:val="00F07F7E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6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5DD6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583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6CC2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726</Words>
  <Characters>4757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HP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bartlomiej.michalak</dc:creator>
  <cp:lastModifiedBy>Ewelina Kolosek</cp:lastModifiedBy>
  <cp:revision>31</cp:revision>
  <cp:lastPrinted>2022-02-25T08:44:00Z</cp:lastPrinted>
  <dcterms:created xsi:type="dcterms:W3CDTF">2022-03-02T08:33:00Z</dcterms:created>
  <dcterms:modified xsi:type="dcterms:W3CDTF">2023-06-14T09:36:00Z</dcterms:modified>
</cp:coreProperties>
</file>