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31BD6" w14:textId="61CD281F" w:rsidR="00B65807" w:rsidRPr="00CA205A" w:rsidRDefault="002A6ABF" w:rsidP="009655B1">
      <w:pPr>
        <w:pStyle w:val="tekstdokumentu"/>
        <w:rPr>
          <w:rFonts w:cs="Arial"/>
          <w:szCs w:val="20"/>
        </w:rPr>
      </w:pPr>
      <w:r w:rsidRPr="00CA205A">
        <w:rPr>
          <w:rFonts w:cs="Arial"/>
          <w:szCs w:val="20"/>
        </w:rPr>
        <w:t>ZP</w:t>
      </w:r>
      <w:r w:rsidR="006E68F0" w:rsidRPr="00CA205A">
        <w:rPr>
          <w:rFonts w:cs="Arial"/>
          <w:szCs w:val="20"/>
        </w:rPr>
        <w:t>.272.</w:t>
      </w:r>
      <w:r w:rsidR="00621186">
        <w:rPr>
          <w:rFonts w:cs="Arial"/>
          <w:szCs w:val="20"/>
        </w:rPr>
        <w:t>8</w:t>
      </w:r>
      <w:bookmarkStart w:id="0" w:name="_GoBack"/>
      <w:bookmarkEnd w:id="0"/>
      <w:r w:rsidR="004B1DDD" w:rsidRPr="00CA205A">
        <w:rPr>
          <w:rFonts w:cs="Arial"/>
          <w:szCs w:val="20"/>
        </w:rPr>
        <w:t>.</w:t>
      </w:r>
      <w:r w:rsidR="00612102" w:rsidRPr="00CA205A">
        <w:rPr>
          <w:rFonts w:cs="Arial"/>
          <w:szCs w:val="20"/>
        </w:rPr>
        <w:t>202</w:t>
      </w:r>
      <w:r w:rsidR="00CA205A" w:rsidRPr="00CA205A">
        <w:rPr>
          <w:rFonts w:cs="Arial"/>
          <w:szCs w:val="20"/>
        </w:rPr>
        <w:t>3</w:t>
      </w:r>
      <w:r w:rsidR="008159F5" w:rsidRPr="00CA205A">
        <w:rPr>
          <w:rFonts w:cs="Arial"/>
          <w:szCs w:val="20"/>
        </w:rPr>
        <w:t>.</w:t>
      </w:r>
      <w:r w:rsidR="00CA205A" w:rsidRPr="00CA205A">
        <w:rPr>
          <w:rFonts w:cs="Arial"/>
          <w:szCs w:val="20"/>
        </w:rPr>
        <w:t>EM</w:t>
      </w:r>
      <w:r w:rsidR="003558C1" w:rsidRPr="00CA205A">
        <w:rPr>
          <w:rFonts w:cs="Arial"/>
          <w:szCs w:val="20"/>
        </w:rPr>
        <w:tab/>
      </w:r>
      <w:r w:rsidR="00374A69" w:rsidRPr="00CA205A">
        <w:rPr>
          <w:rFonts w:cs="Arial"/>
          <w:szCs w:val="20"/>
        </w:rPr>
        <w:t xml:space="preserve">załącznik nr </w:t>
      </w:r>
      <w:r w:rsidR="005B4C12" w:rsidRPr="00CA205A">
        <w:rPr>
          <w:rFonts w:cs="Arial"/>
          <w:szCs w:val="20"/>
        </w:rPr>
        <w:t>2</w:t>
      </w:r>
      <w:r w:rsidR="00B65807" w:rsidRPr="00CA205A">
        <w:rPr>
          <w:rFonts w:cs="Arial"/>
          <w:szCs w:val="20"/>
        </w:rPr>
        <w:t xml:space="preserve"> do </w:t>
      </w:r>
      <w:r w:rsidR="008159F5" w:rsidRPr="00CA205A">
        <w:rPr>
          <w:rFonts w:cs="Arial"/>
          <w:szCs w:val="20"/>
        </w:rPr>
        <w:t>zapytania ofertowego</w:t>
      </w:r>
    </w:p>
    <w:p w14:paraId="1D1FBE2E" w14:textId="77777777" w:rsidR="001F4B3C" w:rsidRPr="00CA205A" w:rsidRDefault="001F4B3C" w:rsidP="009655B1">
      <w:pPr>
        <w:pStyle w:val="tekstdokumentu"/>
        <w:rPr>
          <w:rFonts w:cs="Arial"/>
          <w:szCs w:val="20"/>
        </w:rPr>
      </w:pPr>
    </w:p>
    <w:p w14:paraId="65CFB197" w14:textId="77777777" w:rsidR="00B65807" w:rsidRPr="00CA205A" w:rsidRDefault="00B65807" w:rsidP="002E0296">
      <w:pPr>
        <w:jc w:val="center"/>
        <w:rPr>
          <w:rFonts w:cs="Arial"/>
          <w:b/>
          <w:color w:val="000000" w:themeColor="text1"/>
          <w:szCs w:val="20"/>
        </w:rPr>
      </w:pPr>
      <w:r w:rsidRPr="00CA205A">
        <w:rPr>
          <w:rFonts w:cs="Arial"/>
          <w:b/>
          <w:color w:val="000000" w:themeColor="text1"/>
          <w:szCs w:val="20"/>
        </w:rPr>
        <w:t>FORMULARZ OFERTOWY</w:t>
      </w:r>
    </w:p>
    <w:p w14:paraId="6BDCE79D" w14:textId="3687D2E7" w:rsidR="00B65807" w:rsidRPr="00CA205A" w:rsidRDefault="0057743D" w:rsidP="0057743D">
      <w:pPr>
        <w:tabs>
          <w:tab w:val="right" w:leader="dot" w:pos="9639"/>
        </w:tabs>
        <w:spacing w:before="180"/>
        <w:rPr>
          <w:rFonts w:cs="Arial"/>
          <w:color w:val="000000" w:themeColor="text1"/>
          <w:szCs w:val="20"/>
        </w:rPr>
      </w:pPr>
      <w:r w:rsidRPr="00CA205A">
        <w:rPr>
          <w:rFonts w:cs="Arial"/>
          <w:color w:val="000000" w:themeColor="text1"/>
          <w:szCs w:val="20"/>
        </w:rPr>
        <w:tab/>
      </w:r>
    </w:p>
    <w:p w14:paraId="14AE523F" w14:textId="13DDD0E3" w:rsidR="00B65807" w:rsidRPr="00CA205A" w:rsidRDefault="0057743D" w:rsidP="0057743D">
      <w:pPr>
        <w:tabs>
          <w:tab w:val="right" w:leader="dot" w:pos="9639"/>
        </w:tabs>
        <w:spacing w:before="180"/>
        <w:rPr>
          <w:rFonts w:cs="Arial"/>
          <w:color w:val="000000" w:themeColor="text1"/>
          <w:szCs w:val="20"/>
        </w:rPr>
      </w:pPr>
      <w:r w:rsidRPr="00CA205A">
        <w:rPr>
          <w:rFonts w:cs="Arial"/>
          <w:color w:val="000000" w:themeColor="text1"/>
          <w:szCs w:val="20"/>
        </w:rPr>
        <w:tab/>
      </w:r>
    </w:p>
    <w:p w14:paraId="7E95F70D" w14:textId="77777777" w:rsidR="00B65807" w:rsidRPr="00CA205A" w:rsidRDefault="00B65807" w:rsidP="00040B88">
      <w:pPr>
        <w:tabs>
          <w:tab w:val="center" w:pos="7371"/>
        </w:tabs>
        <w:jc w:val="center"/>
        <w:rPr>
          <w:rFonts w:cs="Arial"/>
          <w:color w:val="000000" w:themeColor="text1"/>
          <w:sz w:val="18"/>
          <w:szCs w:val="18"/>
        </w:rPr>
      </w:pPr>
      <w:r w:rsidRPr="00CA205A">
        <w:rPr>
          <w:rFonts w:cs="Arial"/>
          <w:color w:val="000000" w:themeColor="text1"/>
          <w:sz w:val="18"/>
          <w:szCs w:val="18"/>
        </w:rPr>
        <w:t>(pełna nazwa i adres Wykonawcy)*</w:t>
      </w:r>
    </w:p>
    <w:p w14:paraId="5A33A874" w14:textId="77777777" w:rsidR="00B65807" w:rsidRPr="00CA205A" w:rsidRDefault="00B65807" w:rsidP="002E0296">
      <w:pPr>
        <w:tabs>
          <w:tab w:val="center" w:pos="4820"/>
        </w:tabs>
        <w:jc w:val="center"/>
        <w:rPr>
          <w:rFonts w:cs="Arial"/>
          <w:color w:val="000000" w:themeColor="text1"/>
          <w:sz w:val="18"/>
          <w:szCs w:val="18"/>
        </w:rPr>
      </w:pPr>
      <w:r w:rsidRPr="00CA205A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</w:t>
      </w:r>
      <w:r w:rsidR="00734B5A" w:rsidRPr="00CA205A">
        <w:rPr>
          <w:rFonts w:cs="Arial"/>
          <w:i/>
          <w:color w:val="000000" w:themeColor="text1"/>
          <w:sz w:val="18"/>
          <w:szCs w:val="18"/>
        </w:rPr>
        <w:t>,</w:t>
      </w:r>
      <w:r w:rsidRPr="00CA205A">
        <w:rPr>
          <w:rFonts w:cs="Arial"/>
          <w:i/>
          <w:color w:val="000000" w:themeColor="text1"/>
          <w:sz w:val="18"/>
          <w:szCs w:val="18"/>
        </w:rPr>
        <w:t xml:space="preserve"> tj.</w:t>
      </w:r>
      <w:r w:rsidR="00734B5A" w:rsidRPr="00CA205A">
        <w:rPr>
          <w:rFonts w:cs="Arial"/>
          <w:i/>
          <w:color w:val="000000" w:themeColor="text1"/>
          <w:sz w:val="18"/>
          <w:szCs w:val="18"/>
        </w:rPr>
        <w:t> </w:t>
      </w:r>
      <w:r w:rsidRPr="00CA205A">
        <w:rPr>
          <w:rFonts w:cs="Arial"/>
          <w:i/>
          <w:color w:val="000000" w:themeColor="text1"/>
          <w:sz w:val="18"/>
          <w:szCs w:val="18"/>
        </w:rPr>
        <w:t>wspólnicy spółki cywilnej) należy wymienić wszystkich Wykonawców wspólnie ubiegających się</w:t>
      </w:r>
      <w:r w:rsidR="00734B5A" w:rsidRPr="00CA205A">
        <w:rPr>
          <w:rFonts w:cs="Arial"/>
          <w:i/>
          <w:color w:val="000000" w:themeColor="text1"/>
          <w:sz w:val="18"/>
          <w:szCs w:val="18"/>
        </w:rPr>
        <w:t> </w:t>
      </w:r>
      <w:r w:rsidRPr="00CA205A">
        <w:rPr>
          <w:rFonts w:cs="Arial"/>
          <w:i/>
          <w:color w:val="000000" w:themeColor="text1"/>
          <w:sz w:val="18"/>
          <w:szCs w:val="18"/>
        </w:rPr>
        <w:t>o</w:t>
      </w:r>
      <w:r w:rsidR="00734B5A" w:rsidRPr="00CA205A">
        <w:rPr>
          <w:rFonts w:cs="Arial"/>
          <w:i/>
          <w:color w:val="000000" w:themeColor="text1"/>
          <w:sz w:val="18"/>
          <w:szCs w:val="18"/>
        </w:rPr>
        <w:t> </w:t>
      </w:r>
      <w:r w:rsidRPr="00CA205A">
        <w:rPr>
          <w:rFonts w:cs="Arial"/>
          <w:i/>
          <w:color w:val="000000" w:themeColor="text1"/>
          <w:sz w:val="18"/>
          <w:szCs w:val="18"/>
        </w:rPr>
        <w:t>zamówienie (w przypadku spółki cywilnej należy wymienić wszystkich wspólników spółki cywilnej)</w:t>
      </w:r>
    </w:p>
    <w:p w14:paraId="0AD2585D" w14:textId="20B6CFDB" w:rsidR="00040B88" w:rsidRPr="00CA205A" w:rsidRDefault="00040B88" w:rsidP="00520A8E">
      <w:pPr>
        <w:tabs>
          <w:tab w:val="left" w:leader="dot" w:pos="4820"/>
          <w:tab w:val="righ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CA205A">
        <w:rPr>
          <w:rFonts w:cs="Arial"/>
          <w:color w:val="000000" w:themeColor="text1"/>
          <w:szCs w:val="20"/>
          <w:lang w:val="en-US"/>
        </w:rPr>
        <w:t>REGON</w:t>
      </w:r>
      <w:r w:rsidR="00734B5A" w:rsidRPr="00CA205A">
        <w:rPr>
          <w:rFonts w:cs="Arial"/>
          <w:color w:val="000000" w:themeColor="text1"/>
          <w:szCs w:val="20"/>
          <w:lang w:val="en-US"/>
        </w:rPr>
        <w:t xml:space="preserve">: </w:t>
      </w:r>
      <w:r w:rsidR="00520A8E" w:rsidRPr="00CA205A">
        <w:rPr>
          <w:rFonts w:cs="Arial"/>
          <w:color w:val="000000" w:themeColor="text1"/>
          <w:szCs w:val="20"/>
          <w:lang w:val="en-US"/>
        </w:rPr>
        <w:tab/>
        <w:t xml:space="preserve"> </w:t>
      </w:r>
      <w:r w:rsidRPr="00CA205A">
        <w:rPr>
          <w:rFonts w:cs="Arial"/>
          <w:color w:val="000000" w:themeColor="text1"/>
          <w:szCs w:val="20"/>
          <w:lang w:val="en-US"/>
        </w:rPr>
        <w:t>NIP</w:t>
      </w:r>
      <w:r w:rsidR="00734B5A" w:rsidRPr="00CA205A">
        <w:rPr>
          <w:rFonts w:cs="Arial"/>
          <w:color w:val="000000" w:themeColor="text1"/>
          <w:szCs w:val="20"/>
          <w:lang w:val="en-US"/>
        </w:rPr>
        <w:t>:</w:t>
      </w:r>
      <w:r w:rsidR="00E40F83" w:rsidRPr="00CA205A">
        <w:rPr>
          <w:rFonts w:cs="Arial"/>
          <w:color w:val="000000" w:themeColor="text1"/>
          <w:szCs w:val="20"/>
          <w:lang w:val="en-US"/>
        </w:rPr>
        <w:t xml:space="preserve"> </w:t>
      </w:r>
      <w:r w:rsidR="00520A8E" w:rsidRPr="00CA205A">
        <w:rPr>
          <w:rFonts w:cs="Arial"/>
          <w:color w:val="000000" w:themeColor="text1"/>
          <w:szCs w:val="20"/>
          <w:lang w:val="en-US"/>
        </w:rPr>
        <w:tab/>
      </w:r>
    </w:p>
    <w:p w14:paraId="4294A2AE" w14:textId="271318AB" w:rsidR="00040B88" w:rsidRPr="00CA205A" w:rsidRDefault="00DF3581" w:rsidP="00520A8E">
      <w:pPr>
        <w:tabs>
          <w:tab w:val="left" w:leader="dot" w:pos="3686"/>
          <w:tab w:val="righ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CA205A">
        <w:rPr>
          <w:rFonts w:cs="Arial"/>
          <w:color w:val="000000" w:themeColor="text1"/>
          <w:szCs w:val="20"/>
          <w:lang w:val="en-US"/>
        </w:rPr>
        <w:t xml:space="preserve">tel. </w:t>
      </w:r>
      <w:r w:rsidR="00520A8E" w:rsidRPr="00CA205A">
        <w:rPr>
          <w:rFonts w:cs="Arial"/>
          <w:color w:val="000000" w:themeColor="text1"/>
          <w:szCs w:val="20"/>
          <w:lang w:val="en-US"/>
        </w:rPr>
        <w:tab/>
        <w:t xml:space="preserve"> </w:t>
      </w:r>
      <w:proofErr w:type="spellStart"/>
      <w:r w:rsidR="00040B88" w:rsidRPr="00CA205A">
        <w:rPr>
          <w:rFonts w:cs="Arial"/>
          <w:color w:val="000000" w:themeColor="text1"/>
          <w:szCs w:val="20"/>
          <w:lang w:val="en-US"/>
        </w:rPr>
        <w:t>adres</w:t>
      </w:r>
      <w:proofErr w:type="spellEnd"/>
      <w:r w:rsidR="00040B88" w:rsidRPr="00CA205A">
        <w:rPr>
          <w:rFonts w:cs="Arial"/>
          <w:color w:val="000000" w:themeColor="text1"/>
          <w:szCs w:val="20"/>
          <w:lang w:val="en-US"/>
        </w:rPr>
        <w:t xml:space="preserve"> e-mail</w:t>
      </w:r>
      <w:r w:rsidR="00734B5A" w:rsidRPr="00CA205A">
        <w:rPr>
          <w:rFonts w:cs="Arial"/>
          <w:color w:val="000000" w:themeColor="text1"/>
          <w:szCs w:val="20"/>
          <w:lang w:val="en-US"/>
        </w:rPr>
        <w:t xml:space="preserve">: </w:t>
      </w:r>
      <w:r w:rsidR="00520A8E" w:rsidRPr="00CA205A">
        <w:rPr>
          <w:rFonts w:cs="Arial"/>
          <w:color w:val="000000" w:themeColor="text1"/>
          <w:szCs w:val="20"/>
          <w:lang w:val="en-US"/>
        </w:rPr>
        <w:tab/>
      </w:r>
    </w:p>
    <w:p w14:paraId="5B31BE35" w14:textId="5B30553C" w:rsidR="00734B5A" w:rsidRPr="00CA205A" w:rsidRDefault="00940D54" w:rsidP="00436E9A">
      <w:pPr>
        <w:tabs>
          <w:tab w:val="right" w:leader="dot" w:pos="9639"/>
        </w:tabs>
        <w:spacing w:before="360" w:line="240" w:lineRule="auto"/>
        <w:rPr>
          <w:rFonts w:cs="Arial"/>
          <w:snapToGrid w:val="0"/>
          <w:color w:val="000000" w:themeColor="text1"/>
          <w:szCs w:val="20"/>
        </w:rPr>
      </w:pPr>
      <w:r w:rsidRPr="00CA205A">
        <w:rPr>
          <w:rFonts w:cs="Arial"/>
          <w:color w:val="000000" w:themeColor="text1"/>
          <w:szCs w:val="20"/>
        </w:rPr>
        <w:t xml:space="preserve">nr KRS </w:t>
      </w:r>
      <w:r w:rsidRPr="00CA205A">
        <w:rPr>
          <w:rFonts w:cs="Arial"/>
          <w:i/>
          <w:color w:val="000000" w:themeColor="text1"/>
          <w:sz w:val="18"/>
          <w:szCs w:val="18"/>
        </w:rPr>
        <w:t>(jeżeli dotyczy)</w:t>
      </w:r>
      <w:r w:rsidRPr="00CA205A">
        <w:rPr>
          <w:rFonts w:cs="Arial"/>
          <w:color w:val="000000" w:themeColor="text1"/>
          <w:szCs w:val="20"/>
        </w:rPr>
        <w:t>:</w:t>
      </w:r>
      <w:r w:rsidR="000F0BD7" w:rsidRPr="00CA205A">
        <w:rPr>
          <w:rFonts w:cs="Arial"/>
          <w:color w:val="000000" w:themeColor="text1"/>
          <w:szCs w:val="20"/>
        </w:rPr>
        <w:t xml:space="preserve"> </w:t>
      </w:r>
      <w:r w:rsidR="00436E9A" w:rsidRPr="00CA205A">
        <w:rPr>
          <w:rFonts w:cs="Arial"/>
          <w:color w:val="000000" w:themeColor="text1"/>
          <w:szCs w:val="20"/>
        </w:rPr>
        <w:tab/>
      </w:r>
    </w:p>
    <w:p w14:paraId="1E5ADEA8" w14:textId="77777777" w:rsidR="00F00D2B" w:rsidRPr="00CA205A" w:rsidRDefault="00F00D2B" w:rsidP="00F00D2B">
      <w:pPr>
        <w:rPr>
          <w:rFonts w:cs="Arial"/>
          <w:color w:val="000000" w:themeColor="text1"/>
          <w:szCs w:val="20"/>
          <w:lang w:val="de-CH"/>
        </w:rPr>
      </w:pPr>
    </w:p>
    <w:p w14:paraId="1F1C9FFC" w14:textId="0871297B" w:rsidR="00627260" w:rsidRPr="00CA205A" w:rsidRDefault="000F0BD7" w:rsidP="00436E9A">
      <w:pPr>
        <w:tabs>
          <w:tab w:val="right" w:leader="dot" w:pos="9639"/>
        </w:tabs>
        <w:rPr>
          <w:rFonts w:cs="Arial"/>
          <w:b/>
          <w:color w:val="000000" w:themeColor="text1"/>
          <w:szCs w:val="20"/>
        </w:rPr>
      </w:pPr>
      <w:r w:rsidRPr="00CA205A">
        <w:rPr>
          <w:rFonts w:cs="Arial"/>
          <w:b/>
          <w:color w:val="000000" w:themeColor="text1"/>
          <w:szCs w:val="20"/>
        </w:rPr>
        <w:t xml:space="preserve">reprezentowany przez: </w:t>
      </w:r>
      <w:r w:rsidR="00436E9A" w:rsidRPr="00CA205A">
        <w:rPr>
          <w:rFonts w:cs="Arial"/>
          <w:b/>
          <w:color w:val="000000" w:themeColor="text1"/>
          <w:szCs w:val="20"/>
        </w:rPr>
        <w:tab/>
      </w:r>
    </w:p>
    <w:p w14:paraId="28324EEE" w14:textId="77777777" w:rsidR="00627260" w:rsidRPr="00CA205A" w:rsidRDefault="00627260" w:rsidP="00627260">
      <w:pPr>
        <w:rPr>
          <w:rFonts w:cs="Arial"/>
          <w:color w:val="000000" w:themeColor="text1"/>
          <w:sz w:val="18"/>
          <w:szCs w:val="18"/>
        </w:rPr>
      </w:pPr>
      <w:r w:rsidRPr="00CA205A">
        <w:rPr>
          <w:rFonts w:cs="Arial"/>
          <w:color w:val="000000" w:themeColor="text1"/>
          <w:sz w:val="18"/>
          <w:szCs w:val="18"/>
        </w:rPr>
        <w:t>(należy wskazać imię i nazwisko osoby</w:t>
      </w:r>
      <w:r w:rsidR="00734B5A" w:rsidRPr="00CA205A">
        <w:rPr>
          <w:rFonts w:cs="Arial"/>
          <w:color w:val="000000" w:themeColor="text1"/>
          <w:sz w:val="18"/>
          <w:szCs w:val="18"/>
        </w:rPr>
        <w:t xml:space="preserve"> </w:t>
      </w:r>
      <w:r w:rsidRPr="00CA205A">
        <w:rPr>
          <w:rFonts w:cs="Arial"/>
          <w:color w:val="000000" w:themeColor="text1"/>
          <w:sz w:val="18"/>
          <w:szCs w:val="18"/>
        </w:rPr>
        <w:t>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0521C9" w:rsidRPr="00CA205A">
        <w:rPr>
          <w:rFonts w:cs="Arial"/>
          <w:color w:val="000000" w:themeColor="text1"/>
          <w:sz w:val="18"/>
          <w:szCs w:val="18"/>
        </w:rPr>
        <w:t>)</w:t>
      </w:r>
    </w:p>
    <w:p w14:paraId="1151F115" w14:textId="77777777" w:rsidR="001A00E5" w:rsidRPr="009A6CC2" w:rsidRDefault="001A00E5" w:rsidP="00F00D2B">
      <w:pPr>
        <w:rPr>
          <w:rFonts w:cs="Arial"/>
          <w:color w:val="000000" w:themeColor="text1"/>
          <w:szCs w:val="20"/>
          <w:lang w:val="de-CH"/>
        </w:rPr>
      </w:pPr>
    </w:p>
    <w:p w14:paraId="0F9A764B" w14:textId="18F0D369" w:rsidR="001A00E5" w:rsidRPr="009A6CC2" w:rsidRDefault="00B65807" w:rsidP="00734B5A">
      <w:pPr>
        <w:rPr>
          <w:rFonts w:cs="Arial"/>
          <w:b/>
          <w:color w:val="000000" w:themeColor="text1"/>
          <w:szCs w:val="20"/>
        </w:rPr>
      </w:pPr>
      <w:r w:rsidRPr="009A6CC2">
        <w:rPr>
          <w:rFonts w:cs="Arial"/>
          <w:color w:val="000000" w:themeColor="text1"/>
          <w:szCs w:val="20"/>
        </w:rPr>
        <w:t xml:space="preserve">W odpowiedzi na </w:t>
      </w:r>
      <w:r w:rsidR="00624D7D" w:rsidRPr="009A6CC2">
        <w:rPr>
          <w:rFonts w:cs="Arial"/>
          <w:color w:val="000000" w:themeColor="text1"/>
          <w:szCs w:val="20"/>
        </w:rPr>
        <w:t>zapytanie ofertowe</w:t>
      </w:r>
      <w:r w:rsidR="00C970E4" w:rsidRPr="009A6CC2">
        <w:rPr>
          <w:rFonts w:cs="Arial"/>
          <w:color w:val="000000" w:themeColor="text1"/>
          <w:szCs w:val="20"/>
        </w:rPr>
        <w:t>,</w:t>
      </w:r>
      <w:r w:rsidRPr="009A6CC2">
        <w:rPr>
          <w:rFonts w:cs="Arial"/>
          <w:color w:val="000000" w:themeColor="text1"/>
          <w:szCs w:val="20"/>
        </w:rPr>
        <w:t xml:space="preserve"> dla postępowania o udzielenie zamówienia publicznego</w:t>
      </w:r>
      <w:r w:rsidR="00624D7D" w:rsidRPr="009A6CC2">
        <w:rPr>
          <w:rFonts w:cs="Arial"/>
          <w:color w:val="000000" w:themeColor="text1"/>
          <w:szCs w:val="20"/>
        </w:rPr>
        <w:t xml:space="preserve"> </w:t>
      </w:r>
      <w:proofErr w:type="spellStart"/>
      <w:r w:rsidR="00F07F7E" w:rsidRPr="009A6CC2">
        <w:rPr>
          <w:rFonts w:cs="Arial"/>
          <w:color w:val="000000" w:themeColor="text1"/>
          <w:szCs w:val="20"/>
        </w:rPr>
        <w:t>pn</w:t>
      </w:r>
      <w:proofErr w:type="spellEnd"/>
      <w:r w:rsidRPr="009A6CC2">
        <w:rPr>
          <w:rFonts w:cs="Arial"/>
          <w:color w:val="000000" w:themeColor="text1"/>
          <w:szCs w:val="20"/>
        </w:rPr>
        <w:t>:</w:t>
      </w:r>
      <w:r w:rsidR="00F07F7E" w:rsidRPr="009A6CC2">
        <w:rPr>
          <w:rFonts w:cs="Arial"/>
          <w:color w:val="000000" w:themeColor="text1"/>
          <w:szCs w:val="20"/>
        </w:rPr>
        <w:t> </w:t>
      </w:r>
      <w:r w:rsidR="009A6CC2" w:rsidRPr="009A6CC2">
        <w:rPr>
          <w:rFonts w:cs="Arial"/>
          <w:b/>
          <w:color w:val="000000" w:themeColor="text1"/>
          <w:kern w:val="2"/>
          <w:szCs w:val="20"/>
        </w:rPr>
        <w:t xml:space="preserve">Dostawa </w:t>
      </w:r>
      <w:r w:rsidR="009A6CC2" w:rsidRPr="009A6CC2">
        <w:rPr>
          <w:rFonts w:cs="Arial"/>
          <w:b/>
          <w:color w:val="000000" w:themeColor="text1"/>
          <w:szCs w:val="20"/>
        </w:rPr>
        <w:t>artykułów biurowych i papierniczych dla Starostwa Powiatowego w Kutnie w 2023 roku</w:t>
      </w:r>
      <w:r w:rsidR="001A00E5" w:rsidRPr="009A6CC2">
        <w:rPr>
          <w:rFonts w:cs="Arial"/>
          <w:color w:val="000000" w:themeColor="text1"/>
          <w:szCs w:val="20"/>
        </w:rPr>
        <w:t>:</w:t>
      </w:r>
    </w:p>
    <w:p w14:paraId="33B8CF8C" w14:textId="77777777" w:rsidR="001A00E5" w:rsidRPr="009A6CC2" w:rsidRDefault="001A00E5" w:rsidP="009A6CC2">
      <w:pPr>
        <w:rPr>
          <w:rFonts w:cs="Arial"/>
          <w:b/>
          <w:color w:val="000000" w:themeColor="text1"/>
          <w:szCs w:val="20"/>
        </w:rPr>
      </w:pPr>
    </w:p>
    <w:p w14:paraId="4E5513AC" w14:textId="77777777" w:rsidR="009A6CC2" w:rsidRPr="009A6CC2" w:rsidRDefault="00AE5CB9" w:rsidP="009A6CC2">
      <w:pPr>
        <w:numPr>
          <w:ilvl w:val="0"/>
          <w:numId w:val="5"/>
        </w:numPr>
        <w:tabs>
          <w:tab w:val="clear" w:pos="540"/>
          <w:tab w:val="left" w:pos="426"/>
        </w:tabs>
        <w:ind w:left="426" w:hanging="426"/>
        <w:rPr>
          <w:rFonts w:cs="Arial"/>
          <w:color w:val="000000" w:themeColor="text1"/>
          <w:szCs w:val="20"/>
          <w:lang w:eastAsia="pl-PL"/>
        </w:rPr>
      </w:pPr>
      <w:r w:rsidRPr="009A6CC2">
        <w:rPr>
          <w:rFonts w:cs="Arial"/>
          <w:color w:val="000000" w:themeColor="text1"/>
          <w:szCs w:val="20"/>
          <w:lang w:eastAsia="pl-PL"/>
        </w:rPr>
        <w:t xml:space="preserve">Oferujemy </w:t>
      </w:r>
      <w:r w:rsidR="009A6CC2" w:rsidRPr="009A6CC2">
        <w:rPr>
          <w:rFonts w:cs="Arial"/>
          <w:color w:val="000000" w:themeColor="text1"/>
          <w:szCs w:val="20"/>
          <w:lang w:eastAsia="pl-PL"/>
        </w:rPr>
        <w:t>wykonanie następujących części zamówienia na poniżej wskazanych warunkach:</w:t>
      </w:r>
    </w:p>
    <w:p w14:paraId="150F4750" w14:textId="4D4255ED" w:rsidR="009A6CC2" w:rsidRPr="0016125A" w:rsidRDefault="009A6CC2" w:rsidP="009A6CC2">
      <w:pPr>
        <w:pStyle w:val="Akapitzlist"/>
        <w:numPr>
          <w:ilvl w:val="0"/>
          <w:numId w:val="23"/>
        </w:numPr>
        <w:tabs>
          <w:tab w:val="left" w:pos="851"/>
        </w:tabs>
        <w:spacing w:before="240" w:after="0" w:line="360" w:lineRule="auto"/>
        <w:ind w:left="850" w:hanging="425"/>
        <w:jc w:val="both"/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</w:pPr>
      <w:r w:rsidRPr="0016125A">
        <w:rPr>
          <w:rFonts w:ascii="Arial" w:hAnsi="Arial" w:cs="Arial"/>
          <w:b/>
          <w:color w:val="000000" w:themeColor="text1"/>
          <w:sz w:val="20"/>
          <w:szCs w:val="20"/>
        </w:rPr>
        <w:t>Część I – Dostawa artykułów biurowych</w:t>
      </w:r>
      <w:r w:rsidRPr="0016125A">
        <w:rPr>
          <w:rFonts w:ascii="Arial" w:hAnsi="Arial" w:cs="Arial"/>
          <w:color w:val="000000" w:themeColor="text1"/>
          <w:sz w:val="20"/>
          <w:szCs w:val="20"/>
        </w:rPr>
        <w:t xml:space="preserve"> za </w:t>
      </w:r>
      <w:r w:rsidRPr="0016125A">
        <w:rPr>
          <w:rFonts w:ascii="Arial" w:hAnsi="Arial" w:cs="Arial"/>
          <w:b/>
          <w:color w:val="000000" w:themeColor="text1"/>
          <w:sz w:val="20"/>
          <w:szCs w:val="20"/>
        </w:rPr>
        <w:t>Cenę brutto oferty: ………………………… zł brutto</w:t>
      </w:r>
      <w:r w:rsidRPr="0016125A">
        <w:rPr>
          <w:rFonts w:ascii="Arial" w:hAnsi="Arial" w:cs="Arial"/>
          <w:color w:val="000000" w:themeColor="text1"/>
          <w:sz w:val="20"/>
          <w:szCs w:val="20"/>
        </w:rPr>
        <w:t xml:space="preserve"> (w tym podatek VAT zgodnie z obowiązującymi przepisami), obliczoną na podstawie</w:t>
      </w:r>
      <w:r w:rsidR="00031B3C" w:rsidRPr="0016125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6125A">
        <w:rPr>
          <w:rFonts w:ascii="Arial" w:hAnsi="Arial" w:cs="Arial"/>
          <w:b/>
          <w:color w:val="000000" w:themeColor="text1"/>
          <w:sz w:val="20"/>
          <w:szCs w:val="20"/>
        </w:rPr>
        <w:t xml:space="preserve">Formularza kalkulacji cenowej – Część I – Dostawa artykułów biurowych </w:t>
      </w:r>
      <w:r w:rsidRPr="0016125A">
        <w:rPr>
          <w:rFonts w:ascii="Arial" w:hAnsi="Arial" w:cs="Arial"/>
          <w:color w:val="000000" w:themeColor="text1"/>
          <w:sz w:val="20"/>
          <w:szCs w:val="20"/>
        </w:rPr>
        <w:t>(załącznik nr 2A do zapytania ofertowego)</w:t>
      </w:r>
      <w:r w:rsidR="00031B3C" w:rsidRPr="0016125A">
        <w:rPr>
          <w:rFonts w:ascii="Arial" w:hAnsi="Arial" w:cs="Arial"/>
          <w:color w:val="000000" w:themeColor="text1"/>
          <w:sz w:val="20"/>
          <w:szCs w:val="20"/>
        </w:rPr>
        <w:t xml:space="preserve"> załączonego do naszej oferty.</w:t>
      </w:r>
    </w:p>
    <w:p w14:paraId="6A4F85E4" w14:textId="77777777" w:rsidR="005A5C27" w:rsidRPr="0016125A" w:rsidRDefault="005A5C27" w:rsidP="009A6CC2">
      <w:pPr>
        <w:pStyle w:val="Akapitzlist"/>
        <w:tabs>
          <w:tab w:val="left" w:pos="851"/>
        </w:tabs>
        <w:spacing w:after="0" w:line="360" w:lineRule="auto"/>
        <w:ind w:left="851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04787473" w14:textId="1938B1A9" w:rsidR="009A6CC2" w:rsidRPr="0016125A" w:rsidRDefault="009A6CC2" w:rsidP="009A6CC2">
      <w:pPr>
        <w:pStyle w:val="Akapitzlist"/>
        <w:tabs>
          <w:tab w:val="left" w:pos="851"/>
        </w:tabs>
        <w:spacing w:after="0" w:line="360" w:lineRule="auto"/>
        <w:ind w:left="851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16125A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Dostawy artykułów biurowych objętych </w:t>
      </w:r>
      <w:r w:rsidRPr="0016125A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Czę</w:t>
      </w:r>
      <w:r w:rsidR="004E016D" w:rsidRPr="0016125A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ścią</w:t>
      </w:r>
      <w:r w:rsidRPr="0016125A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 I – Dostawa artykułów biurowych</w:t>
      </w:r>
      <w:r w:rsidRPr="0016125A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realizować będziemy po </w:t>
      </w:r>
      <w:r w:rsidRPr="0016125A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Cenach jednostkowych brutto</w:t>
      </w:r>
      <w:r w:rsidRPr="0016125A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wskazanych w </w:t>
      </w:r>
      <w:r w:rsidR="00031B3C" w:rsidRPr="0016125A">
        <w:rPr>
          <w:rFonts w:ascii="Arial" w:hAnsi="Arial" w:cs="Arial"/>
          <w:b/>
          <w:color w:val="000000" w:themeColor="text1"/>
          <w:sz w:val="20"/>
          <w:szCs w:val="20"/>
        </w:rPr>
        <w:t xml:space="preserve">Formularzu kalkulacji cenowej – Część I – Dostawa artykułów biurowych </w:t>
      </w:r>
      <w:r w:rsidR="00031B3C" w:rsidRPr="0016125A">
        <w:rPr>
          <w:rFonts w:ascii="Arial" w:hAnsi="Arial" w:cs="Arial"/>
          <w:color w:val="000000" w:themeColor="text1"/>
          <w:sz w:val="20"/>
          <w:szCs w:val="20"/>
        </w:rPr>
        <w:t>(załącznik nr 2A do zapytania ofertowego).</w:t>
      </w:r>
    </w:p>
    <w:p w14:paraId="65305F7C" w14:textId="001D3B40" w:rsidR="009A6CC2" w:rsidRPr="0016125A" w:rsidRDefault="009A6CC2" w:rsidP="00031B3C">
      <w:pPr>
        <w:ind w:left="851"/>
        <w:rPr>
          <w:rFonts w:cs="Arial"/>
          <w:color w:val="000000" w:themeColor="text1"/>
          <w:szCs w:val="20"/>
          <w:lang w:eastAsia="pl-PL"/>
        </w:rPr>
      </w:pPr>
    </w:p>
    <w:p w14:paraId="03566D9B" w14:textId="2C09065E" w:rsidR="009A6CC2" w:rsidRPr="0016125A" w:rsidRDefault="00830199" w:rsidP="00031B3C">
      <w:pPr>
        <w:ind w:left="851"/>
        <w:rPr>
          <w:rFonts w:cs="Arial"/>
          <w:color w:val="000000" w:themeColor="text1"/>
          <w:szCs w:val="20"/>
          <w:lang w:eastAsia="pl-PL"/>
        </w:rPr>
      </w:pPr>
      <w:r w:rsidRPr="0016125A">
        <w:rPr>
          <w:rFonts w:cs="Arial"/>
          <w:b/>
          <w:color w:val="000000" w:themeColor="text1"/>
          <w:szCs w:val="20"/>
          <w:lang w:eastAsia="pl-PL"/>
        </w:rPr>
        <w:t>UWAGA:</w:t>
      </w:r>
      <w:r w:rsidRPr="0016125A">
        <w:rPr>
          <w:rFonts w:cs="Arial"/>
          <w:color w:val="000000" w:themeColor="text1"/>
          <w:szCs w:val="20"/>
          <w:lang w:eastAsia="pl-PL"/>
        </w:rPr>
        <w:t xml:space="preserve"> składając ofertę na </w:t>
      </w:r>
      <w:r w:rsidRPr="0016125A">
        <w:rPr>
          <w:rFonts w:cs="Arial"/>
          <w:b/>
          <w:color w:val="000000" w:themeColor="text1"/>
          <w:szCs w:val="20"/>
        </w:rPr>
        <w:t>Część I – Dostawa artykułów biurowych</w:t>
      </w:r>
      <w:r w:rsidRPr="0016125A">
        <w:rPr>
          <w:rFonts w:cs="Arial"/>
          <w:color w:val="000000" w:themeColor="text1"/>
          <w:szCs w:val="20"/>
        </w:rPr>
        <w:t xml:space="preserve"> do oferty należy dołączyć wypełniony </w:t>
      </w:r>
      <w:r w:rsidRPr="0016125A">
        <w:rPr>
          <w:rFonts w:cs="Arial"/>
          <w:b/>
          <w:color w:val="000000" w:themeColor="text1"/>
          <w:szCs w:val="20"/>
        </w:rPr>
        <w:t xml:space="preserve">Formularz kalkulacji cenowej – Część I – Dostawa artykułów biurowych </w:t>
      </w:r>
      <w:r w:rsidRPr="0016125A">
        <w:rPr>
          <w:rFonts w:cs="Arial"/>
          <w:color w:val="000000" w:themeColor="text1"/>
          <w:szCs w:val="20"/>
        </w:rPr>
        <w:t>(załącznik nr 2A do zapytania ofertowego). Brak tego Formularza lub jego niekompletne wypełnienie spowoduje odrzucenie oferty.</w:t>
      </w:r>
    </w:p>
    <w:p w14:paraId="0C646293" w14:textId="63222C7E" w:rsidR="009A6CC2" w:rsidRPr="0016125A" w:rsidRDefault="009A6CC2" w:rsidP="00031B3C">
      <w:pPr>
        <w:ind w:left="851"/>
        <w:rPr>
          <w:rFonts w:cs="Arial"/>
          <w:color w:val="000000" w:themeColor="text1"/>
          <w:szCs w:val="20"/>
          <w:lang w:eastAsia="pl-PL"/>
        </w:rPr>
      </w:pPr>
    </w:p>
    <w:p w14:paraId="3111C45A" w14:textId="11A68930" w:rsidR="00830199" w:rsidRPr="0016125A" w:rsidRDefault="00830199" w:rsidP="00031B3C">
      <w:pPr>
        <w:ind w:left="851"/>
        <w:rPr>
          <w:rFonts w:cs="Arial"/>
          <w:color w:val="000000" w:themeColor="text1"/>
          <w:szCs w:val="20"/>
          <w:lang w:eastAsia="pl-PL"/>
        </w:rPr>
      </w:pPr>
    </w:p>
    <w:p w14:paraId="5D39DD43" w14:textId="022B1546" w:rsidR="00830199" w:rsidRPr="0016125A" w:rsidRDefault="00830199" w:rsidP="00031B3C">
      <w:pPr>
        <w:ind w:left="851"/>
        <w:rPr>
          <w:rFonts w:cs="Arial"/>
          <w:color w:val="000000" w:themeColor="text1"/>
          <w:szCs w:val="20"/>
          <w:lang w:eastAsia="pl-PL"/>
        </w:rPr>
      </w:pPr>
    </w:p>
    <w:p w14:paraId="07BDC774" w14:textId="28A62296" w:rsidR="00830199" w:rsidRPr="0016125A" w:rsidRDefault="00830199" w:rsidP="00830199">
      <w:pPr>
        <w:pStyle w:val="Akapitzlist"/>
        <w:numPr>
          <w:ilvl w:val="0"/>
          <w:numId w:val="23"/>
        </w:numPr>
        <w:tabs>
          <w:tab w:val="left" w:pos="851"/>
        </w:tabs>
        <w:spacing w:before="240" w:after="0" w:line="360" w:lineRule="auto"/>
        <w:ind w:left="850" w:hanging="425"/>
        <w:jc w:val="both"/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</w:pPr>
      <w:r w:rsidRPr="0016125A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Część II – Dostawa artykułów papierniczych</w:t>
      </w:r>
      <w:r w:rsidRPr="0016125A">
        <w:rPr>
          <w:rFonts w:ascii="Arial" w:hAnsi="Arial" w:cs="Arial"/>
          <w:color w:val="000000" w:themeColor="text1"/>
          <w:sz w:val="20"/>
          <w:szCs w:val="20"/>
        </w:rPr>
        <w:t xml:space="preserve"> za </w:t>
      </w:r>
      <w:r w:rsidRPr="0016125A">
        <w:rPr>
          <w:rFonts w:ascii="Arial" w:hAnsi="Arial" w:cs="Arial"/>
          <w:b/>
          <w:color w:val="000000" w:themeColor="text1"/>
          <w:sz w:val="20"/>
          <w:szCs w:val="20"/>
        </w:rPr>
        <w:t>Cenę brutto oferty: ………………………… zł brutto</w:t>
      </w:r>
      <w:r w:rsidRPr="0016125A">
        <w:rPr>
          <w:rFonts w:ascii="Arial" w:hAnsi="Arial" w:cs="Arial"/>
          <w:color w:val="000000" w:themeColor="text1"/>
          <w:sz w:val="20"/>
          <w:szCs w:val="20"/>
        </w:rPr>
        <w:t xml:space="preserve"> (w tym podatek VAT zgodnie z obowiązującymi przepisami), obliczoną na podstawie </w:t>
      </w:r>
      <w:r w:rsidRPr="0016125A">
        <w:rPr>
          <w:rFonts w:ascii="Arial" w:hAnsi="Arial" w:cs="Arial"/>
          <w:b/>
          <w:color w:val="000000" w:themeColor="text1"/>
          <w:sz w:val="20"/>
          <w:szCs w:val="20"/>
        </w:rPr>
        <w:t xml:space="preserve">Formularza kalkulacji cenowej – Część II – Dostawa artykułów </w:t>
      </w:r>
      <w:proofErr w:type="spellStart"/>
      <w:r w:rsidRPr="0016125A">
        <w:rPr>
          <w:rFonts w:ascii="Arial" w:hAnsi="Arial" w:cs="Arial"/>
          <w:b/>
          <w:color w:val="000000" w:themeColor="text1"/>
          <w:sz w:val="20"/>
          <w:szCs w:val="20"/>
        </w:rPr>
        <w:t>paierniczych</w:t>
      </w:r>
      <w:proofErr w:type="spellEnd"/>
      <w:r w:rsidRPr="0016125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16125A">
        <w:rPr>
          <w:rFonts w:ascii="Arial" w:hAnsi="Arial" w:cs="Arial"/>
          <w:color w:val="000000" w:themeColor="text1"/>
          <w:sz w:val="20"/>
          <w:szCs w:val="20"/>
        </w:rPr>
        <w:t>(załącznik nr 2B do zapytania ofertowego) załączonego do naszej oferty.</w:t>
      </w:r>
    </w:p>
    <w:p w14:paraId="16996018" w14:textId="77777777" w:rsidR="00830199" w:rsidRPr="0016125A" w:rsidRDefault="00830199" w:rsidP="00830199">
      <w:pPr>
        <w:pStyle w:val="Akapitzlist"/>
        <w:tabs>
          <w:tab w:val="left" w:pos="851"/>
        </w:tabs>
        <w:spacing w:after="0" w:line="360" w:lineRule="auto"/>
        <w:ind w:left="851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15083FFA" w14:textId="15FAB0B3" w:rsidR="00830199" w:rsidRPr="0016125A" w:rsidRDefault="00830199" w:rsidP="00830199">
      <w:pPr>
        <w:pStyle w:val="Akapitzlist"/>
        <w:tabs>
          <w:tab w:val="left" w:pos="851"/>
        </w:tabs>
        <w:spacing w:after="0" w:line="360" w:lineRule="auto"/>
        <w:ind w:left="851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16125A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Dostawy artykułów papierniczych objętych </w:t>
      </w:r>
      <w:r w:rsidRPr="0016125A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Częścią II – Dostawa artykułów papierniczych</w:t>
      </w:r>
      <w:r w:rsidRPr="0016125A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realizować będziemy po </w:t>
      </w:r>
      <w:r w:rsidRPr="0016125A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Cenach jednostkowych brutto</w:t>
      </w:r>
      <w:r w:rsidRPr="0016125A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wskazanych w </w:t>
      </w:r>
      <w:r w:rsidRPr="0016125A">
        <w:rPr>
          <w:rFonts w:ascii="Arial" w:hAnsi="Arial" w:cs="Arial"/>
          <w:b/>
          <w:color w:val="000000" w:themeColor="text1"/>
          <w:sz w:val="20"/>
          <w:szCs w:val="20"/>
        </w:rPr>
        <w:t xml:space="preserve">Formularzu kalkulacji cenowej – Część II – Dostawa artykułów </w:t>
      </w:r>
      <w:proofErr w:type="spellStart"/>
      <w:r w:rsidRPr="0016125A">
        <w:rPr>
          <w:rFonts w:ascii="Arial" w:hAnsi="Arial" w:cs="Arial"/>
          <w:b/>
          <w:color w:val="000000" w:themeColor="text1"/>
          <w:sz w:val="20"/>
          <w:szCs w:val="20"/>
        </w:rPr>
        <w:t>papaierniczych</w:t>
      </w:r>
      <w:proofErr w:type="spellEnd"/>
      <w:r w:rsidRPr="0016125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16125A">
        <w:rPr>
          <w:rFonts w:ascii="Arial" w:hAnsi="Arial" w:cs="Arial"/>
          <w:color w:val="000000" w:themeColor="text1"/>
          <w:sz w:val="20"/>
          <w:szCs w:val="20"/>
        </w:rPr>
        <w:t>(załącznik nr 2B do zapytania ofertowego).</w:t>
      </w:r>
    </w:p>
    <w:p w14:paraId="788B29B1" w14:textId="77777777" w:rsidR="00830199" w:rsidRPr="0016125A" w:rsidRDefault="00830199" w:rsidP="00830199">
      <w:pPr>
        <w:ind w:left="851"/>
        <w:rPr>
          <w:rFonts w:cs="Arial"/>
          <w:color w:val="000000" w:themeColor="text1"/>
          <w:szCs w:val="20"/>
          <w:lang w:eastAsia="pl-PL"/>
        </w:rPr>
      </w:pPr>
    </w:p>
    <w:p w14:paraId="0DCB5D45" w14:textId="65B60EC0" w:rsidR="00830199" w:rsidRPr="00CE4A05" w:rsidRDefault="00830199" w:rsidP="00830199">
      <w:pPr>
        <w:ind w:left="851"/>
        <w:rPr>
          <w:rFonts w:cs="Arial"/>
          <w:color w:val="000000" w:themeColor="text1"/>
          <w:szCs w:val="20"/>
          <w:lang w:eastAsia="pl-PL"/>
        </w:rPr>
      </w:pPr>
      <w:r w:rsidRPr="00CE4A05">
        <w:rPr>
          <w:rFonts w:cs="Arial"/>
          <w:b/>
          <w:color w:val="000000" w:themeColor="text1"/>
          <w:szCs w:val="20"/>
          <w:lang w:eastAsia="pl-PL"/>
        </w:rPr>
        <w:t>UWAGA:</w:t>
      </w:r>
      <w:r w:rsidRPr="00CE4A05">
        <w:rPr>
          <w:rFonts w:cs="Arial"/>
          <w:color w:val="000000" w:themeColor="text1"/>
          <w:szCs w:val="20"/>
          <w:lang w:eastAsia="pl-PL"/>
        </w:rPr>
        <w:t xml:space="preserve"> składając ofertę na </w:t>
      </w:r>
      <w:r w:rsidRPr="00CE4A05">
        <w:rPr>
          <w:rFonts w:cs="Arial"/>
          <w:b/>
          <w:color w:val="000000" w:themeColor="text1"/>
          <w:szCs w:val="20"/>
        </w:rPr>
        <w:t>Część II – Dostawa artykułów papierniczych</w:t>
      </w:r>
      <w:r w:rsidRPr="00CE4A05">
        <w:rPr>
          <w:rFonts w:cs="Arial"/>
          <w:color w:val="000000" w:themeColor="text1"/>
          <w:szCs w:val="20"/>
        </w:rPr>
        <w:t xml:space="preserve"> do oferty należy dołączyć wypełniony </w:t>
      </w:r>
      <w:r w:rsidRPr="00CE4A05">
        <w:rPr>
          <w:rFonts w:cs="Arial"/>
          <w:b/>
          <w:color w:val="000000" w:themeColor="text1"/>
          <w:szCs w:val="20"/>
        </w:rPr>
        <w:t>Formularz kalkulacji cenowej – Część II – Dostawa artykułów pa</w:t>
      </w:r>
      <w:r w:rsidR="00C33DC4">
        <w:rPr>
          <w:rFonts w:cs="Arial"/>
          <w:b/>
          <w:color w:val="000000" w:themeColor="text1"/>
          <w:szCs w:val="20"/>
        </w:rPr>
        <w:t>p</w:t>
      </w:r>
      <w:r w:rsidRPr="00CE4A05">
        <w:rPr>
          <w:rFonts w:cs="Arial"/>
          <w:b/>
          <w:color w:val="000000" w:themeColor="text1"/>
          <w:szCs w:val="20"/>
        </w:rPr>
        <w:t xml:space="preserve">ierniczych </w:t>
      </w:r>
      <w:r w:rsidRPr="00CE4A05">
        <w:rPr>
          <w:rFonts w:cs="Arial"/>
          <w:color w:val="000000" w:themeColor="text1"/>
          <w:szCs w:val="20"/>
        </w:rPr>
        <w:t>(załącznik nr 2B do zapytania ofertowego). Brak tego Formularza lub jego niekompletne wypełnienie spowoduje odrzucenie oferty.</w:t>
      </w:r>
    </w:p>
    <w:p w14:paraId="28335F17" w14:textId="5D39AA0C" w:rsidR="00830199" w:rsidRPr="008E2620" w:rsidRDefault="00830199" w:rsidP="00031B3C">
      <w:pPr>
        <w:ind w:left="851"/>
        <w:rPr>
          <w:rFonts w:cs="Arial"/>
          <w:color w:val="000000" w:themeColor="text1"/>
          <w:szCs w:val="20"/>
          <w:lang w:eastAsia="pl-PL"/>
        </w:rPr>
      </w:pPr>
    </w:p>
    <w:p w14:paraId="083D8952" w14:textId="52381EED" w:rsidR="00830199" w:rsidRPr="008E2620" w:rsidRDefault="008E2620" w:rsidP="008E2620">
      <w:pPr>
        <w:rPr>
          <w:rFonts w:cs="Arial"/>
          <w:color w:val="000000" w:themeColor="text1"/>
          <w:szCs w:val="20"/>
          <w:lang w:eastAsia="pl-PL"/>
        </w:rPr>
      </w:pPr>
      <w:r w:rsidRPr="008E2620">
        <w:rPr>
          <w:rFonts w:cs="Arial"/>
          <w:b/>
          <w:color w:val="000000" w:themeColor="text1"/>
          <w:szCs w:val="20"/>
          <w:lang w:eastAsia="pl-PL"/>
        </w:rPr>
        <w:t xml:space="preserve">Uwaga: </w:t>
      </w:r>
      <w:r w:rsidRPr="008E2620">
        <w:rPr>
          <w:rFonts w:cs="Arial"/>
          <w:color w:val="000000" w:themeColor="text1"/>
          <w:szCs w:val="20"/>
          <w:lang w:eastAsia="pl-PL"/>
        </w:rPr>
        <w:t>Planowane ilości wskazane w załączniku nr 2A i 2B do zapytania ofertowego są orientacyjne i mają umożliwić Zamawiającemu porównanie otrzymanych ofert. Rzeczywiste ilości dostaw, zlecane przez Zamawiającego będą odpowiadać rzeczywistym jego potrzebom, przy czym łączna wartość brutto tych zleceń nie przekroczy kwot zarezerwowanych w budżecie Zamawiającego na realizację dostaw.</w:t>
      </w:r>
    </w:p>
    <w:p w14:paraId="151A4D35" w14:textId="0BA9A9D8" w:rsidR="00FB5DD6" w:rsidRDefault="00FB5DD6" w:rsidP="008E2620">
      <w:pPr>
        <w:tabs>
          <w:tab w:val="right" w:leader="dot" w:pos="9633"/>
        </w:tabs>
        <w:rPr>
          <w:rFonts w:cs="Arial"/>
          <w:color w:val="000000" w:themeColor="text1"/>
          <w:szCs w:val="20"/>
        </w:rPr>
      </w:pPr>
    </w:p>
    <w:p w14:paraId="7FD2804E" w14:textId="0E45C489" w:rsidR="008E2620" w:rsidRPr="001261B6" w:rsidRDefault="008E2620" w:rsidP="008E2620">
      <w:pPr>
        <w:tabs>
          <w:tab w:val="right" w:leader="dot" w:pos="14572"/>
        </w:tabs>
        <w:jc w:val="center"/>
        <w:rPr>
          <w:rFonts w:cs="Arial"/>
          <w:b/>
          <w:color w:val="000000" w:themeColor="text1"/>
          <w:szCs w:val="20"/>
        </w:rPr>
      </w:pPr>
      <w:r w:rsidRPr="001261B6">
        <w:rPr>
          <w:rFonts w:cs="Arial"/>
          <w:b/>
          <w:color w:val="000000" w:themeColor="text1"/>
          <w:szCs w:val="20"/>
        </w:rPr>
        <w:t>UWAGA: WYKONAWCA WYPEŁNIA PKT 1</w:t>
      </w:r>
      <w:r>
        <w:rPr>
          <w:rFonts w:cs="Arial"/>
          <w:b/>
          <w:color w:val="000000" w:themeColor="text1"/>
          <w:szCs w:val="20"/>
        </w:rPr>
        <w:t>.1</w:t>
      </w:r>
      <w:r w:rsidRPr="001261B6">
        <w:rPr>
          <w:rFonts w:cs="Arial"/>
          <w:b/>
          <w:color w:val="000000" w:themeColor="text1"/>
          <w:szCs w:val="20"/>
        </w:rPr>
        <w:t xml:space="preserve"> </w:t>
      </w:r>
      <w:r>
        <w:rPr>
          <w:rFonts w:cs="Arial"/>
          <w:b/>
          <w:color w:val="000000" w:themeColor="text1"/>
          <w:szCs w:val="20"/>
        </w:rPr>
        <w:t>LUB 1.2</w:t>
      </w:r>
      <w:r w:rsidRPr="001261B6">
        <w:rPr>
          <w:rFonts w:cs="Arial"/>
          <w:b/>
          <w:color w:val="000000" w:themeColor="text1"/>
          <w:szCs w:val="20"/>
        </w:rPr>
        <w:t xml:space="preserve"> FORMULARZA OFERTOWEGO TYLKO I WYŁĄCZNIE W ODNIESIENIU DO CZĘŚCI ZAMÓWIENIA, NA KTÓRE SKŁADA OFERTĘ</w:t>
      </w:r>
    </w:p>
    <w:p w14:paraId="48539B48" w14:textId="77777777" w:rsidR="008E2620" w:rsidRPr="008E2620" w:rsidRDefault="008E2620" w:rsidP="008E2620">
      <w:pPr>
        <w:tabs>
          <w:tab w:val="right" w:leader="dot" w:pos="9633"/>
        </w:tabs>
        <w:rPr>
          <w:rFonts w:cs="Arial"/>
          <w:color w:val="000000" w:themeColor="text1"/>
          <w:szCs w:val="20"/>
        </w:rPr>
      </w:pPr>
    </w:p>
    <w:p w14:paraId="3C02F170" w14:textId="603CBC8D" w:rsidR="00B65807" w:rsidRPr="008E2620" w:rsidRDefault="00AA5A4E" w:rsidP="009A6CC2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8E2620">
        <w:rPr>
          <w:rFonts w:cs="Arial"/>
          <w:b/>
          <w:color w:val="000000" w:themeColor="text1"/>
          <w:szCs w:val="20"/>
        </w:rPr>
        <w:t>**</w:t>
      </w:r>
    </w:p>
    <w:p w14:paraId="57F519F2" w14:textId="77777777" w:rsidR="00B65807" w:rsidRPr="008E2620" w:rsidRDefault="00AA5A4E" w:rsidP="009A6CC2">
      <w:pPr>
        <w:ind w:left="360"/>
        <w:rPr>
          <w:rFonts w:cs="Arial"/>
          <w:color w:val="000000" w:themeColor="text1"/>
          <w:szCs w:val="20"/>
        </w:rPr>
      </w:pPr>
      <w:r w:rsidRPr="008E2620">
        <w:rPr>
          <w:rFonts w:cs="Arial"/>
          <w:i/>
          <w:color w:val="000000" w:themeColor="text1"/>
          <w:szCs w:val="20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8E2620">
        <w:rPr>
          <w:rFonts w:cs="Arial"/>
          <w:i/>
          <w:color w:val="000000" w:themeColor="text1"/>
          <w:szCs w:val="20"/>
        </w:rPr>
        <w:t xml:space="preserve"> o ile są znani</w:t>
      </w:r>
      <w:r w:rsidRPr="008E2620">
        <w:rPr>
          <w:rFonts w:cs="Arial"/>
          <w:i/>
          <w:color w:val="000000" w:themeColor="text1"/>
          <w:szCs w:val="20"/>
        </w:rPr>
        <w:t>)</w:t>
      </w:r>
    </w:p>
    <w:p w14:paraId="70F144F5" w14:textId="572531B5" w:rsidR="0083030E" w:rsidRPr="008E2620" w:rsidRDefault="00284C5E" w:rsidP="00284C5E">
      <w:pPr>
        <w:tabs>
          <w:tab w:val="right" w:leader="dot" w:pos="9639"/>
        </w:tabs>
        <w:ind w:left="357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ab/>
      </w:r>
    </w:p>
    <w:p w14:paraId="7DA01B0E" w14:textId="77777777" w:rsidR="00284C5E" w:rsidRPr="008E2620" w:rsidRDefault="00284C5E" w:rsidP="00284C5E">
      <w:pPr>
        <w:tabs>
          <w:tab w:val="right" w:leader="dot" w:pos="9639"/>
        </w:tabs>
        <w:ind w:left="357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ab/>
      </w:r>
    </w:p>
    <w:p w14:paraId="023AEF7C" w14:textId="77777777" w:rsidR="00284C5E" w:rsidRPr="008E2620" w:rsidRDefault="00284C5E" w:rsidP="00284C5E">
      <w:pPr>
        <w:tabs>
          <w:tab w:val="right" w:leader="dot" w:pos="9639"/>
        </w:tabs>
        <w:ind w:left="357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ab/>
      </w:r>
    </w:p>
    <w:p w14:paraId="2A022437" w14:textId="77777777" w:rsidR="00284C5E" w:rsidRPr="008E2620" w:rsidRDefault="00284C5E" w:rsidP="00284C5E">
      <w:pPr>
        <w:tabs>
          <w:tab w:val="right" w:leader="dot" w:pos="9639"/>
        </w:tabs>
        <w:ind w:left="357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ab/>
      </w:r>
    </w:p>
    <w:p w14:paraId="2F34265A" w14:textId="77777777" w:rsidR="00284C5E" w:rsidRPr="008E2620" w:rsidRDefault="00284C5E" w:rsidP="00284C5E">
      <w:pPr>
        <w:tabs>
          <w:tab w:val="right" w:leader="dot" w:pos="9639"/>
        </w:tabs>
        <w:ind w:left="357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ab/>
      </w:r>
    </w:p>
    <w:p w14:paraId="38BFEA0A" w14:textId="77777777" w:rsidR="00F51262" w:rsidRPr="008E2620" w:rsidRDefault="00F51262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>Składając ofertę oświadczamy, że:</w:t>
      </w:r>
    </w:p>
    <w:p w14:paraId="2ABCF496" w14:textId="1DA92261" w:rsidR="008E2620" w:rsidRPr="008E2620" w:rsidRDefault="008E2620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>nie zachodzą wobec nas przesłanki wykluczenia z postepowania o udzielenie zamówienia wskazane w art. 7 ust. 1 ustawy z dnia 13 kwietnia 2022 r. o szczególnych rozwiązaniach w zakresie przeciwdziałania wspieraniu agresji na Ukrainę oraz służących ochronie bezpieczeństwa narodowego (</w:t>
      </w:r>
      <w:proofErr w:type="spellStart"/>
      <w:r w:rsidRPr="008E2620">
        <w:rPr>
          <w:rFonts w:cs="Arial"/>
          <w:color w:val="000000" w:themeColor="text1"/>
          <w:szCs w:val="20"/>
        </w:rPr>
        <w:t>t.j</w:t>
      </w:r>
      <w:proofErr w:type="spellEnd"/>
      <w:r w:rsidRPr="008E2620">
        <w:rPr>
          <w:rFonts w:cs="Arial"/>
          <w:color w:val="000000" w:themeColor="text1"/>
          <w:szCs w:val="20"/>
        </w:rPr>
        <w:t>. Dz. U. z 2023 r., poz. 129 ze zm.);</w:t>
      </w:r>
    </w:p>
    <w:p w14:paraId="35825A33" w14:textId="0EA6A963" w:rsidR="00B65807" w:rsidRPr="008E2620" w:rsidRDefault="003F2E68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 xml:space="preserve">zapoznaliśmy się i w pełni oraz bez żadnych zastrzeżeń akceptujemy treść </w:t>
      </w:r>
      <w:r w:rsidR="00624D7D" w:rsidRPr="008E2620">
        <w:rPr>
          <w:rFonts w:cs="Arial"/>
          <w:color w:val="000000" w:themeColor="text1"/>
          <w:szCs w:val="20"/>
        </w:rPr>
        <w:t xml:space="preserve">Zapytania ofertowego </w:t>
      </w:r>
      <w:r w:rsidRPr="008E2620">
        <w:rPr>
          <w:rFonts w:cs="Arial"/>
          <w:color w:val="000000" w:themeColor="text1"/>
          <w:szCs w:val="20"/>
        </w:rPr>
        <w:t>wraz</w:t>
      </w:r>
      <w:r w:rsidR="001F4B3C" w:rsidRPr="008E2620">
        <w:rPr>
          <w:rFonts w:cs="Arial"/>
          <w:color w:val="000000" w:themeColor="text1"/>
          <w:szCs w:val="20"/>
        </w:rPr>
        <w:t> </w:t>
      </w:r>
      <w:r w:rsidRPr="008E2620">
        <w:rPr>
          <w:rFonts w:cs="Arial"/>
          <w:color w:val="000000" w:themeColor="text1"/>
          <w:szCs w:val="20"/>
        </w:rPr>
        <w:t>z załącznik</w:t>
      </w:r>
      <w:r w:rsidR="001F4B3C" w:rsidRPr="008E2620">
        <w:rPr>
          <w:rFonts w:cs="Arial"/>
          <w:color w:val="000000" w:themeColor="text1"/>
          <w:szCs w:val="20"/>
        </w:rPr>
        <w:t>ami, z wyjaśnieniami i zmianami;</w:t>
      </w:r>
    </w:p>
    <w:p w14:paraId="64CB24D3" w14:textId="77777777" w:rsidR="00B65807" w:rsidRPr="008E2620" w:rsidRDefault="003F2E68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>oferujemy wykonanie przedmiotu zamówienia zgodnie z warunkami zapisanymi w </w:t>
      </w:r>
      <w:r w:rsidR="00624D7D" w:rsidRPr="008E2620">
        <w:rPr>
          <w:rFonts w:cs="Arial"/>
          <w:color w:val="000000" w:themeColor="text1"/>
          <w:szCs w:val="20"/>
        </w:rPr>
        <w:t>Zapytaniu ofertowym</w:t>
      </w:r>
      <w:r w:rsidRPr="008E2620">
        <w:rPr>
          <w:rFonts w:cs="Arial"/>
          <w:color w:val="000000" w:themeColor="text1"/>
          <w:szCs w:val="20"/>
        </w:rPr>
        <w:t xml:space="preserve"> i załącznikach do </w:t>
      </w:r>
      <w:r w:rsidR="00624D7D" w:rsidRPr="008E2620">
        <w:rPr>
          <w:rFonts w:cs="Arial"/>
          <w:color w:val="000000" w:themeColor="text1"/>
          <w:szCs w:val="20"/>
        </w:rPr>
        <w:t>niego</w:t>
      </w:r>
      <w:r w:rsidR="001F4B3C" w:rsidRPr="008E2620">
        <w:rPr>
          <w:rFonts w:cs="Arial"/>
          <w:color w:val="000000" w:themeColor="text1"/>
          <w:szCs w:val="20"/>
        </w:rPr>
        <w:t>;</w:t>
      </w:r>
    </w:p>
    <w:p w14:paraId="6050ABBC" w14:textId="77777777" w:rsidR="00B65807" w:rsidRPr="008E2620" w:rsidRDefault="003F2E68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lastRenderedPageBreak/>
        <w:t>w pełni i bez żadnych zastrzeżeń akceptujemy warunki um</w:t>
      </w:r>
      <w:r w:rsidR="008A44DF" w:rsidRPr="008E2620">
        <w:rPr>
          <w:rFonts w:cs="Arial"/>
          <w:color w:val="000000" w:themeColor="text1"/>
          <w:szCs w:val="20"/>
        </w:rPr>
        <w:t>owy</w:t>
      </w:r>
      <w:r w:rsidRPr="008E2620">
        <w:rPr>
          <w:rFonts w:cs="Arial"/>
          <w:color w:val="000000" w:themeColor="text1"/>
          <w:szCs w:val="20"/>
        </w:rPr>
        <w:t xml:space="preserve"> na wykonanie zamówienia zapisane w</w:t>
      </w:r>
      <w:r w:rsidR="001F4B3C" w:rsidRPr="008E2620">
        <w:rPr>
          <w:rFonts w:cs="Arial"/>
          <w:color w:val="000000" w:themeColor="text1"/>
          <w:szCs w:val="20"/>
        </w:rPr>
        <w:t> </w:t>
      </w:r>
      <w:r w:rsidR="00624D7D" w:rsidRPr="008E2620">
        <w:rPr>
          <w:rFonts w:cs="Arial"/>
          <w:color w:val="000000" w:themeColor="text1"/>
          <w:szCs w:val="20"/>
        </w:rPr>
        <w:t>Zapytaniu ofertowym</w:t>
      </w:r>
      <w:r w:rsidRPr="008E2620">
        <w:rPr>
          <w:rFonts w:cs="Arial"/>
          <w:color w:val="000000" w:themeColor="text1"/>
          <w:szCs w:val="20"/>
        </w:rPr>
        <w:t xml:space="preserve"> wraz z załącznikami i w przypadku wyboru naszej oferty zobowiązujemy się</w:t>
      </w:r>
      <w:r w:rsidR="001F4B3C" w:rsidRPr="008E2620">
        <w:rPr>
          <w:rFonts w:cs="Arial"/>
          <w:color w:val="000000" w:themeColor="text1"/>
          <w:szCs w:val="20"/>
        </w:rPr>
        <w:t> </w:t>
      </w:r>
      <w:r w:rsidRPr="008E2620">
        <w:rPr>
          <w:rFonts w:cs="Arial"/>
          <w:color w:val="000000" w:themeColor="text1"/>
          <w:szCs w:val="20"/>
        </w:rPr>
        <w:t>do</w:t>
      </w:r>
      <w:r w:rsidR="001F4B3C" w:rsidRPr="008E2620">
        <w:rPr>
          <w:rFonts w:cs="Arial"/>
          <w:color w:val="000000" w:themeColor="text1"/>
          <w:szCs w:val="20"/>
        </w:rPr>
        <w:t> </w:t>
      </w:r>
      <w:r w:rsidRPr="008E2620">
        <w:rPr>
          <w:rFonts w:cs="Arial"/>
          <w:color w:val="000000" w:themeColor="text1"/>
          <w:szCs w:val="20"/>
        </w:rPr>
        <w:t>zawarcia um</w:t>
      </w:r>
      <w:r w:rsidR="008A44DF" w:rsidRPr="008E2620">
        <w:rPr>
          <w:rFonts w:cs="Arial"/>
          <w:color w:val="000000" w:themeColor="text1"/>
          <w:szCs w:val="20"/>
        </w:rPr>
        <w:t>owy</w:t>
      </w:r>
      <w:r w:rsidRPr="008E2620">
        <w:rPr>
          <w:rFonts w:cs="Arial"/>
          <w:color w:val="000000" w:themeColor="text1"/>
          <w:szCs w:val="20"/>
        </w:rPr>
        <w:t xml:space="preserve"> na proponowanych w ni</w:t>
      </w:r>
      <w:r w:rsidR="008A44DF" w:rsidRPr="008E2620">
        <w:rPr>
          <w:rFonts w:cs="Arial"/>
          <w:color w:val="000000" w:themeColor="text1"/>
          <w:szCs w:val="20"/>
        </w:rPr>
        <w:t>ej</w:t>
      </w:r>
      <w:r w:rsidRPr="008E2620">
        <w:rPr>
          <w:rFonts w:cs="Arial"/>
          <w:color w:val="000000" w:themeColor="text1"/>
          <w:szCs w:val="20"/>
        </w:rPr>
        <w:t xml:space="preserve"> warunkach, w miejscu i terminie wskazanym przez</w:t>
      </w:r>
      <w:r w:rsidR="001F4B3C" w:rsidRPr="008E2620">
        <w:rPr>
          <w:rFonts w:cs="Arial"/>
          <w:color w:val="000000" w:themeColor="text1"/>
          <w:szCs w:val="20"/>
        </w:rPr>
        <w:t> </w:t>
      </w:r>
      <w:r w:rsidRPr="008E2620">
        <w:rPr>
          <w:rFonts w:cs="Arial"/>
          <w:color w:val="000000" w:themeColor="text1"/>
          <w:szCs w:val="20"/>
        </w:rPr>
        <w:t>Zamawiającego</w:t>
      </w:r>
      <w:r w:rsidR="001F4B3C" w:rsidRPr="008E2620">
        <w:rPr>
          <w:rFonts w:cs="Arial"/>
          <w:color w:val="000000" w:themeColor="text1"/>
          <w:szCs w:val="20"/>
        </w:rPr>
        <w:t>;</w:t>
      </w:r>
    </w:p>
    <w:p w14:paraId="11D93985" w14:textId="6F2D61D3" w:rsidR="00B65807" w:rsidRPr="008E2620" w:rsidRDefault="003F2E68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1F4B3C" w:rsidRPr="008E2620">
        <w:rPr>
          <w:rFonts w:cs="Arial"/>
          <w:color w:val="000000" w:themeColor="text1"/>
          <w:szCs w:val="20"/>
        </w:rPr>
        <w:t>dokumenty</w:t>
      </w:r>
      <w:r w:rsidRPr="008E2620">
        <w:rPr>
          <w:rFonts w:cs="Arial"/>
          <w:color w:val="000000" w:themeColor="text1"/>
          <w:szCs w:val="20"/>
        </w:rPr>
        <w:t xml:space="preserve"> składamy ze świadomością odpowiedzialności karnej za składanie fałszywych oświadczeń w celu</w:t>
      </w:r>
      <w:r w:rsidR="001F4B3C" w:rsidRPr="008E2620">
        <w:rPr>
          <w:rFonts w:cs="Arial"/>
          <w:color w:val="000000" w:themeColor="text1"/>
          <w:szCs w:val="20"/>
        </w:rPr>
        <w:t xml:space="preserve"> uzyskania korzyści majątkowych;</w:t>
      </w:r>
    </w:p>
    <w:p w14:paraId="55805E36" w14:textId="36488A47" w:rsidR="00B65807" w:rsidRPr="00E47F9B" w:rsidRDefault="003A6BB3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E47F9B">
        <w:rPr>
          <w:rFonts w:cs="Arial"/>
          <w:color w:val="000000" w:themeColor="text1"/>
          <w:szCs w:val="20"/>
        </w:rPr>
        <w:t>we wskaza</w:t>
      </w:r>
      <w:r w:rsidR="000007BF" w:rsidRPr="00E47F9B">
        <w:rPr>
          <w:rFonts w:cs="Arial"/>
          <w:color w:val="000000" w:themeColor="text1"/>
          <w:szCs w:val="20"/>
        </w:rPr>
        <w:t>n</w:t>
      </w:r>
      <w:r w:rsidR="000D13D9" w:rsidRPr="00E47F9B">
        <w:rPr>
          <w:rFonts w:cs="Arial"/>
          <w:color w:val="000000" w:themeColor="text1"/>
          <w:szCs w:val="20"/>
        </w:rPr>
        <w:t>ej</w:t>
      </w:r>
      <w:r w:rsidRPr="00E47F9B">
        <w:rPr>
          <w:rFonts w:cs="Arial"/>
          <w:color w:val="000000" w:themeColor="text1"/>
          <w:szCs w:val="20"/>
        </w:rPr>
        <w:t xml:space="preserve"> powyżej </w:t>
      </w:r>
      <w:r w:rsidR="006229E3" w:rsidRPr="00E47F9B">
        <w:rPr>
          <w:rFonts w:cs="Arial"/>
          <w:b/>
          <w:color w:val="000000" w:themeColor="text1"/>
          <w:szCs w:val="20"/>
        </w:rPr>
        <w:t>Cen</w:t>
      </w:r>
      <w:r w:rsidR="007B5AC0" w:rsidRPr="00E47F9B">
        <w:rPr>
          <w:rFonts w:cs="Arial"/>
          <w:b/>
          <w:color w:val="000000" w:themeColor="text1"/>
          <w:szCs w:val="20"/>
        </w:rPr>
        <w:t>ie</w:t>
      </w:r>
      <w:r w:rsidR="006229E3" w:rsidRPr="00E47F9B">
        <w:rPr>
          <w:rFonts w:cs="Arial"/>
          <w:b/>
          <w:color w:val="000000" w:themeColor="text1"/>
          <w:szCs w:val="20"/>
        </w:rPr>
        <w:t xml:space="preserve"> </w:t>
      </w:r>
      <w:r w:rsidRPr="00E47F9B">
        <w:rPr>
          <w:rFonts w:eastAsia="MS Mincho" w:cs="Arial"/>
          <w:b/>
          <w:color w:val="000000" w:themeColor="text1"/>
          <w:szCs w:val="20"/>
        </w:rPr>
        <w:t>brutto</w:t>
      </w:r>
      <w:r w:rsidRPr="00E47F9B">
        <w:rPr>
          <w:rFonts w:eastAsia="MS Mincho" w:cs="Arial"/>
          <w:color w:val="000000" w:themeColor="text1"/>
          <w:szCs w:val="20"/>
        </w:rPr>
        <w:t xml:space="preserve"> </w:t>
      </w:r>
      <w:r w:rsidRPr="00E47F9B">
        <w:rPr>
          <w:rFonts w:eastAsia="MS Mincho" w:cs="Arial"/>
          <w:b/>
          <w:color w:val="000000" w:themeColor="text1"/>
          <w:szCs w:val="20"/>
        </w:rPr>
        <w:t>oferty</w:t>
      </w:r>
      <w:r w:rsidR="00CF50B8" w:rsidRPr="00E47F9B">
        <w:rPr>
          <w:rFonts w:eastAsia="MS Mincho" w:cs="Arial"/>
          <w:color w:val="000000" w:themeColor="text1"/>
          <w:szCs w:val="20"/>
        </w:rPr>
        <w:t xml:space="preserve"> </w:t>
      </w:r>
      <w:r w:rsidR="008E2620" w:rsidRPr="00E47F9B">
        <w:rPr>
          <w:rFonts w:eastAsia="MS Mincho" w:cs="Arial"/>
          <w:color w:val="000000" w:themeColor="text1"/>
          <w:szCs w:val="20"/>
        </w:rPr>
        <w:t xml:space="preserve">oraz </w:t>
      </w:r>
      <w:r w:rsidR="008E2620" w:rsidRPr="00E47F9B">
        <w:rPr>
          <w:rFonts w:eastAsia="MS Mincho" w:cs="Arial"/>
          <w:b/>
          <w:color w:val="000000" w:themeColor="text1"/>
          <w:szCs w:val="20"/>
        </w:rPr>
        <w:t>Cenach jednostkowych brutto</w:t>
      </w:r>
      <w:r w:rsidR="008E2620" w:rsidRPr="00E47F9B">
        <w:rPr>
          <w:rFonts w:eastAsia="MS Mincho" w:cs="Arial"/>
          <w:color w:val="000000" w:themeColor="text1"/>
          <w:szCs w:val="20"/>
        </w:rPr>
        <w:t xml:space="preserve"> w Formularzu kalkulacji cenowej, </w:t>
      </w:r>
      <w:r w:rsidRPr="00E47F9B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E47F9B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E47F9B">
        <w:rPr>
          <w:rFonts w:cs="Arial"/>
          <w:color w:val="000000" w:themeColor="text1"/>
          <w:szCs w:val="20"/>
        </w:rPr>
        <w:t> </w:t>
      </w:r>
      <w:r w:rsidRPr="00E47F9B">
        <w:rPr>
          <w:rFonts w:cs="Arial"/>
          <w:color w:val="000000" w:themeColor="text1"/>
          <w:szCs w:val="20"/>
        </w:rPr>
        <w:t>poniesienia dla</w:t>
      </w:r>
      <w:r w:rsidR="005D4D5B" w:rsidRPr="00E47F9B">
        <w:rPr>
          <w:rFonts w:cs="Arial"/>
          <w:color w:val="000000" w:themeColor="text1"/>
          <w:szCs w:val="20"/>
        </w:rPr>
        <w:t> </w:t>
      </w:r>
      <w:r w:rsidRPr="00E47F9B">
        <w:rPr>
          <w:rFonts w:cs="Arial"/>
          <w:color w:val="000000" w:themeColor="text1"/>
          <w:szCs w:val="20"/>
        </w:rPr>
        <w:t>terminowego i prawidłowego wykonania przedmiotu zamówienia, zysk oraz wszystkie wymagane przepisami podatki i opłaty, a w szczególności podatek VAT zgodnie z obowiązującymi przepisami</w:t>
      </w:r>
      <w:r w:rsidR="00E47F9B" w:rsidRPr="00E47F9B">
        <w:rPr>
          <w:rFonts w:cs="Arial"/>
          <w:color w:val="000000" w:themeColor="text1"/>
          <w:szCs w:val="20"/>
        </w:rPr>
        <w:t>, opłatę celną (jeżeli dotyczy) oraz podatek akcyzowy (jeżeli dotyczy).</w:t>
      </w:r>
      <w:r w:rsidRPr="00E47F9B">
        <w:rPr>
          <w:rFonts w:cs="Arial"/>
          <w:color w:val="000000" w:themeColor="text1"/>
          <w:szCs w:val="20"/>
        </w:rPr>
        <w:t xml:space="preserve"> </w:t>
      </w:r>
      <w:r w:rsidRPr="00E47F9B">
        <w:rPr>
          <w:rFonts w:eastAsia="MS Mincho" w:cs="Arial"/>
          <w:color w:val="000000" w:themeColor="text1"/>
          <w:szCs w:val="20"/>
        </w:rPr>
        <w:t>W </w:t>
      </w:r>
      <w:r w:rsidRPr="00E47F9B">
        <w:rPr>
          <w:rFonts w:eastAsia="MS Mincho" w:cs="Arial"/>
          <w:b/>
          <w:color w:val="000000" w:themeColor="text1"/>
          <w:szCs w:val="20"/>
        </w:rPr>
        <w:t>Cen</w:t>
      </w:r>
      <w:r w:rsidR="007B5AC0" w:rsidRPr="00E47F9B">
        <w:rPr>
          <w:rFonts w:eastAsia="MS Mincho" w:cs="Arial"/>
          <w:b/>
          <w:color w:val="000000" w:themeColor="text1"/>
          <w:szCs w:val="20"/>
        </w:rPr>
        <w:t>ie</w:t>
      </w:r>
      <w:r w:rsidRPr="00E47F9B">
        <w:rPr>
          <w:rFonts w:eastAsia="MS Mincho" w:cs="Arial"/>
          <w:color w:val="000000" w:themeColor="text1"/>
          <w:szCs w:val="20"/>
        </w:rPr>
        <w:t xml:space="preserve"> </w:t>
      </w:r>
      <w:r w:rsidRPr="00E47F9B">
        <w:rPr>
          <w:rFonts w:eastAsia="MS Mincho" w:cs="Arial"/>
          <w:b/>
          <w:color w:val="000000" w:themeColor="text1"/>
          <w:szCs w:val="20"/>
        </w:rPr>
        <w:t>brutto</w:t>
      </w:r>
      <w:r w:rsidRPr="00E47F9B">
        <w:rPr>
          <w:rFonts w:eastAsia="MS Mincho" w:cs="Arial"/>
          <w:color w:val="000000" w:themeColor="text1"/>
          <w:szCs w:val="20"/>
        </w:rPr>
        <w:t xml:space="preserve"> </w:t>
      </w:r>
      <w:r w:rsidRPr="00E47F9B">
        <w:rPr>
          <w:rFonts w:eastAsia="MS Mincho" w:cs="Arial"/>
          <w:b/>
          <w:color w:val="000000" w:themeColor="text1"/>
          <w:szCs w:val="20"/>
        </w:rPr>
        <w:t>oferty</w:t>
      </w:r>
      <w:r w:rsidR="000D13D9" w:rsidRPr="00E47F9B">
        <w:rPr>
          <w:rFonts w:eastAsia="MS Mincho"/>
          <w:color w:val="000000" w:themeColor="text1"/>
          <w:szCs w:val="20"/>
        </w:rPr>
        <w:t xml:space="preserve"> </w:t>
      </w:r>
      <w:r w:rsidRPr="00E47F9B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</w:t>
      </w:r>
      <w:r w:rsidR="00624D7D" w:rsidRPr="00E47F9B">
        <w:rPr>
          <w:rFonts w:cs="Arial"/>
          <w:color w:val="000000" w:themeColor="text1"/>
          <w:szCs w:val="20"/>
        </w:rPr>
        <w:t>Zapytaniu ofertowym</w:t>
      </w:r>
      <w:r w:rsidRPr="00E47F9B">
        <w:rPr>
          <w:rFonts w:cs="Arial"/>
          <w:color w:val="000000" w:themeColor="text1"/>
          <w:szCs w:val="20"/>
        </w:rPr>
        <w:t xml:space="preserve"> i załącznikach do </w:t>
      </w:r>
      <w:r w:rsidR="00624D7D" w:rsidRPr="00E47F9B">
        <w:rPr>
          <w:rFonts w:cs="Arial"/>
          <w:color w:val="000000" w:themeColor="text1"/>
          <w:szCs w:val="20"/>
        </w:rPr>
        <w:t>niego</w:t>
      </w:r>
      <w:r w:rsidRPr="00E47F9B">
        <w:rPr>
          <w:rFonts w:cs="Arial"/>
          <w:color w:val="000000" w:themeColor="text1"/>
          <w:szCs w:val="20"/>
        </w:rPr>
        <w:t xml:space="preserve"> oraz w wyjaśnieniach i zmianach </w:t>
      </w:r>
      <w:r w:rsidR="00624D7D" w:rsidRPr="00E47F9B">
        <w:rPr>
          <w:rFonts w:cs="Arial"/>
          <w:color w:val="000000" w:themeColor="text1"/>
          <w:szCs w:val="20"/>
        </w:rPr>
        <w:t>Zapytania ofertowego</w:t>
      </w:r>
      <w:r w:rsidRPr="00E47F9B">
        <w:rPr>
          <w:rFonts w:cs="Arial"/>
          <w:color w:val="000000" w:themeColor="text1"/>
          <w:szCs w:val="20"/>
        </w:rPr>
        <w:t xml:space="preserve"> i załączników do </w:t>
      </w:r>
      <w:r w:rsidR="00624D7D" w:rsidRPr="00E47F9B">
        <w:rPr>
          <w:rFonts w:cs="Arial"/>
          <w:color w:val="000000" w:themeColor="text1"/>
          <w:szCs w:val="20"/>
        </w:rPr>
        <w:t>niego</w:t>
      </w:r>
      <w:r w:rsidR="001F4B3C" w:rsidRPr="00E47F9B">
        <w:rPr>
          <w:rFonts w:cs="Arial"/>
          <w:color w:val="000000" w:themeColor="text1"/>
          <w:szCs w:val="20"/>
        </w:rPr>
        <w:t>;</w:t>
      </w:r>
    </w:p>
    <w:p w14:paraId="38AB0E9E" w14:textId="564F53FC" w:rsidR="00B65807" w:rsidRPr="00E47F9B" w:rsidRDefault="006229E3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E47F9B">
        <w:rPr>
          <w:rFonts w:eastAsia="MS Mincho" w:cs="Arial"/>
          <w:color w:val="000000" w:themeColor="text1"/>
          <w:szCs w:val="20"/>
        </w:rPr>
        <w:t>podan</w:t>
      </w:r>
      <w:r w:rsidR="00E47F9B" w:rsidRPr="00E47F9B">
        <w:rPr>
          <w:rFonts w:eastAsia="MS Mincho" w:cs="Arial"/>
          <w:color w:val="000000" w:themeColor="text1"/>
          <w:szCs w:val="20"/>
        </w:rPr>
        <w:t>e</w:t>
      </w:r>
      <w:r w:rsidR="00D71216" w:rsidRPr="00E47F9B">
        <w:rPr>
          <w:rFonts w:eastAsia="MS Mincho" w:cs="Arial"/>
          <w:color w:val="000000" w:themeColor="text1"/>
          <w:szCs w:val="20"/>
        </w:rPr>
        <w:t xml:space="preserve"> przez nas</w:t>
      </w:r>
      <w:r w:rsidRPr="00E47F9B">
        <w:rPr>
          <w:rFonts w:eastAsia="MS Mincho" w:cs="Arial"/>
          <w:color w:val="000000" w:themeColor="text1"/>
          <w:szCs w:val="20"/>
        </w:rPr>
        <w:t xml:space="preserve"> </w:t>
      </w:r>
      <w:r w:rsidR="00E47F9B" w:rsidRPr="00E47F9B">
        <w:rPr>
          <w:rFonts w:eastAsia="MS Mincho" w:cs="Arial"/>
          <w:color w:val="000000" w:themeColor="text1"/>
          <w:szCs w:val="20"/>
        </w:rPr>
        <w:t xml:space="preserve">w Formularzu kalkulacji cenowej </w:t>
      </w:r>
      <w:r w:rsidRPr="00E47F9B">
        <w:rPr>
          <w:rFonts w:eastAsia="MS Mincho" w:cs="Arial"/>
          <w:b/>
          <w:color w:val="000000" w:themeColor="text1"/>
          <w:szCs w:val="20"/>
        </w:rPr>
        <w:t>Cen</w:t>
      </w:r>
      <w:r w:rsidR="00E47F9B" w:rsidRPr="00E47F9B">
        <w:rPr>
          <w:rFonts w:eastAsia="MS Mincho" w:cs="Arial"/>
          <w:b/>
          <w:color w:val="000000" w:themeColor="text1"/>
          <w:szCs w:val="20"/>
        </w:rPr>
        <w:t>y</w:t>
      </w:r>
      <w:r w:rsidRPr="00E47F9B">
        <w:rPr>
          <w:rFonts w:eastAsia="MS Mincho" w:cs="Arial"/>
          <w:b/>
          <w:color w:val="000000" w:themeColor="text1"/>
          <w:szCs w:val="20"/>
        </w:rPr>
        <w:t xml:space="preserve"> </w:t>
      </w:r>
      <w:r w:rsidR="00E47F9B" w:rsidRPr="00E47F9B">
        <w:rPr>
          <w:rFonts w:eastAsia="MS Mincho" w:cs="Arial"/>
          <w:b/>
          <w:color w:val="000000" w:themeColor="text1"/>
          <w:szCs w:val="20"/>
        </w:rPr>
        <w:t xml:space="preserve">jednostkowe </w:t>
      </w:r>
      <w:r w:rsidR="00D71216" w:rsidRPr="00E47F9B">
        <w:rPr>
          <w:rFonts w:cs="Arial"/>
          <w:b/>
          <w:color w:val="000000" w:themeColor="text1"/>
          <w:szCs w:val="20"/>
        </w:rPr>
        <w:t>brutto</w:t>
      </w:r>
      <w:r w:rsidR="00201383" w:rsidRPr="00E47F9B">
        <w:rPr>
          <w:rFonts w:eastAsia="MS Mincho" w:cs="Arial"/>
          <w:color w:val="000000" w:themeColor="text1"/>
          <w:szCs w:val="20"/>
        </w:rPr>
        <w:t xml:space="preserve"> </w:t>
      </w:r>
      <w:r w:rsidR="00D71216" w:rsidRPr="00E47F9B">
        <w:rPr>
          <w:rFonts w:cs="Arial"/>
          <w:color w:val="000000" w:themeColor="text1"/>
          <w:szCs w:val="20"/>
        </w:rPr>
        <w:t>będ</w:t>
      </w:r>
      <w:r w:rsidR="00E47F9B" w:rsidRPr="00E47F9B">
        <w:rPr>
          <w:rFonts w:cs="Arial"/>
          <w:color w:val="000000" w:themeColor="text1"/>
          <w:szCs w:val="20"/>
        </w:rPr>
        <w:t>ą</w:t>
      </w:r>
      <w:r w:rsidR="00D71216" w:rsidRPr="00E47F9B">
        <w:rPr>
          <w:rFonts w:cs="Arial"/>
          <w:color w:val="000000" w:themeColor="text1"/>
          <w:szCs w:val="20"/>
        </w:rPr>
        <w:t xml:space="preserve"> stał</w:t>
      </w:r>
      <w:r w:rsidR="00E47F9B" w:rsidRPr="00E47F9B">
        <w:rPr>
          <w:rFonts w:cs="Arial"/>
          <w:color w:val="000000" w:themeColor="text1"/>
          <w:szCs w:val="20"/>
        </w:rPr>
        <w:t>e</w:t>
      </w:r>
      <w:r w:rsidR="00D71216" w:rsidRPr="00E47F9B">
        <w:rPr>
          <w:rFonts w:cs="Arial"/>
          <w:color w:val="000000" w:themeColor="text1"/>
          <w:szCs w:val="20"/>
        </w:rPr>
        <w:t xml:space="preserve"> tzn.</w:t>
      </w:r>
      <w:r w:rsidR="00E47F9B" w:rsidRPr="00E47F9B">
        <w:rPr>
          <w:rFonts w:cs="Arial"/>
          <w:color w:val="000000" w:themeColor="text1"/>
          <w:szCs w:val="20"/>
        </w:rPr>
        <w:t> </w:t>
      </w:r>
      <w:r w:rsidR="00D71216" w:rsidRPr="00E47F9B">
        <w:rPr>
          <w:rFonts w:cs="Arial"/>
          <w:color w:val="000000" w:themeColor="text1"/>
          <w:szCs w:val="20"/>
        </w:rPr>
        <w:t>nie</w:t>
      </w:r>
      <w:r w:rsidR="00E47F9B" w:rsidRPr="00E47F9B">
        <w:rPr>
          <w:rFonts w:cs="Arial"/>
          <w:color w:val="000000" w:themeColor="text1"/>
          <w:szCs w:val="20"/>
        </w:rPr>
        <w:t> </w:t>
      </w:r>
      <w:r w:rsidR="00D71216" w:rsidRPr="00E47F9B">
        <w:rPr>
          <w:rFonts w:cs="Arial"/>
          <w:color w:val="000000" w:themeColor="text1"/>
          <w:szCs w:val="20"/>
        </w:rPr>
        <w:t>ulegn</w:t>
      </w:r>
      <w:r w:rsidR="00E47F9B" w:rsidRPr="00E47F9B">
        <w:rPr>
          <w:rFonts w:cs="Arial"/>
          <w:color w:val="000000" w:themeColor="text1"/>
          <w:szCs w:val="20"/>
        </w:rPr>
        <w:t>ą</w:t>
      </w:r>
      <w:r w:rsidR="00D71216" w:rsidRPr="00E47F9B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1F4B3C" w:rsidRPr="00E47F9B">
        <w:rPr>
          <w:rFonts w:cs="Arial"/>
          <w:color w:val="000000" w:themeColor="text1"/>
          <w:szCs w:val="20"/>
        </w:rPr>
        <w:t>;</w:t>
      </w:r>
    </w:p>
    <w:p w14:paraId="705908C0" w14:textId="440C82FD" w:rsidR="00E10221" w:rsidRPr="00E47F9B" w:rsidRDefault="00E10221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E47F9B">
        <w:rPr>
          <w:rFonts w:cs="Arial"/>
          <w:color w:val="000000" w:themeColor="text1"/>
          <w:szCs w:val="20"/>
        </w:rPr>
        <w:t>akceptujemy 30 dniowy termin związania ofertą, bieg terminu związania ofertą rozpoczyna się wraz z </w:t>
      </w:r>
      <w:r w:rsidR="00DE1A2B" w:rsidRPr="00E47F9B">
        <w:rPr>
          <w:rFonts w:cs="Arial"/>
          <w:color w:val="000000" w:themeColor="text1"/>
          <w:szCs w:val="20"/>
        </w:rPr>
        <w:t>upływem terminu składania ofert;</w:t>
      </w:r>
    </w:p>
    <w:p w14:paraId="155C8470" w14:textId="2A4CF9C5" w:rsidR="004A3B5B" w:rsidRPr="00E47F9B" w:rsidRDefault="004A3B5B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E47F9B">
        <w:rPr>
          <w:rFonts w:cs="Arial"/>
          <w:color w:val="000000" w:themeColor="text1"/>
          <w:szCs w:val="20"/>
        </w:rPr>
        <w:t xml:space="preserve">zapoznaliśmy się i </w:t>
      </w:r>
      <w:r w:rsidR="00D154E9" w:rsidRPr="00E47F9B">
        <w:rPr>
          <w:rFonts w:cs="Arial"/>
          <w:color w:val="000000" w:themeColor="text1"/>
          <w:szCs w:val="20"/>
        </w:rPr>
        <w:t>akceptujemy</w:t>
      </w:r>
      <w:r w:rsidRPr="00E47F9B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5E142E" w:rsidRPr="00E47F9B">
        <w:rPr>
          <w:rFonts w:cs="Arial"/>
          <w:color w:val="000000" w:themeColor="text1"/>
          <w:szCs w:val="20"/>
        </w:rPr>
        <w:t xml:space="preserve"> </w:t>
      </w:r>
      <w:r w:rsidRPr="00E47F9B">
        <w:rPr>
          <w:rFonts w:cs="Arial"/>
          <w:color w:val="000000" w:themeColor="text1"/>
          <w:szCs w:val="20"/>
        </w:rPr>
        <w:t>–</w:t>
      </w:r>
      <w:r w:rsidR="00362655" w:rsidRPr="00E47F9B">
        <w:rPr>
          <w:rFonts w:cs="Arial"/>
          <w:color w:val="000000" w:themeColor="text1"/>
          <w:szCs w:val="20"/>
        </w:rPr>
        <w:t> </w:t>
      </w:r>
      <w:r w:rsidRPr="00E47F9B">
        <w:rPr>
          <w:rFonts w:cs="Arial"/>
          <w:color w:val="000000" w:themeColor="text1"/>
          <w:szCs w:val="20"/>
        </w:rPr>
        <w:t xml:space="preserve">pkt </w:t>
      </w:r>
      <w:r w:rsidR="00A161BA" w:rsidRPr="00E47F9B">
        <w:rPr>
          <w:rFonts w:cs="Arial"/>
          <w:color w:val="000000" w:themeColor="text1"/>
          <w:szCs w:val="20"/>
        </w:rPr>
        <w:t>X</w:t>
      </w:r>
      <w:r w:rsidR="00D05D05" w:rsidRPr="00E47F9B">
        <w:rPr>
          <w:rFonts w:cs="Arial"/>
          <w:color w:val="000000" w:themeColor="text1"/>
          <w:szCs w:val="20"/>
        </w:rPr>
        <w:t>I</w:t>
      </w:r>
      <w:r w:rsidR="00E47F9B" w:rsidRPr="00E47F9B">
        <w:rPr>
          <w:rFonts w:cs="Arial"/>
          <w:color w:val="000000" w:themeColor="text1"/>
          <w:szCs w:val="20"/>
        </w:rPr>
        <w:t>I</w:t>
      </w:r>
      <w:r w:rsidRPr="00E47F9B">
        <w:rPr>
          <w:rFonts w:cs="Arial"/>
          <w:color w:val="000000" w:themeColor="text1"/>
          <w:szCs w:val="20"/>
        </w:rPr>
        <w:t xml:space="preserve"> </w:t>
      </w:r>
      <w:r w:rsidR="00A161BA" w:rsidRPr="00E47F9B">
        <w:rPr>
          <w:rFonts w:cs="Arial"/>
          <w:color w:val="000000" w:themeColor="text1"/>
          <w:szCs w:val="20"/>
        </w:rPr>
        <w:t>Zapytania ofertowego</w:t>
      </w:r>
      <w:r w:rsidR="001F4B3C" w:rsidRPr="00E47F9B">
        <w:rPr>
          <w:rFonts w:cs="Arial"/>
          <w:color w:val="000000" w:themeColor="text1"/>
          <w:szCs w:val="20"/>
        </w:rPr>
        <w:t>;</w:t>
      </w:r>
    </w:p>
    <w:p w14:paraId="195189A4" w14:textId="77777777" w:rsidR="008159F5" w:rsidRPr="00E47F9B" w:rsidRDefault="008159F5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E47F9B">
        <w:rPr>
          <w:rFonts w:cs="Arial"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postępowaniu.</w:t>
      </w:r>
      <w:r w:rsidR="00612102" w:rsidRPr="00E47F9B">
        <w:rPr>
          <w:rFonts w:cs="Arial"/>
          <w:color w:val="000000" w:themeColor="text1"/>
          <w:szCs w:val="20"/>
        </w:rPr>
        <w:t>****</w:t>
      </w:r>
    </w:p>
    <w:p w14:paraId="4D6F42AD" w14:textId="77777777" w:rsidR="00B65807" w:rsidRPr="00E47F9B" w:rsidRDefault="00B65807" w:rsidP="002A4AD8">
      <w:pPr>
        <w:numPr>
          <w:ilvl w:val="0"/>
          <w:numId w:val="5"/>
        </w:numPr>
        <w:tabs>
          <w:tab w:val="clear" w:pos="540"/>
          <w:tab w:val="num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E47F9B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405DC15D" w14:textId="44B6DCE7" w:rsidR="00B65807" w:rsidRPr="00E47F9B" w:rsidRDefault="00B65807" w:rsidP="00314B76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E47F9B">
        <w:rPr>
          <w:rFonts w:cs="Arial"/>
          <w:snapToGrid w:val="0"/>
          <w:color w:val="000000" w:themeColor="text1"/>
          <w:szCs w:val="20"/>
        </w:rPr>
        <w:t>Imię i nazwisko:</w:t>
      </w:r>
      <w:r w:rsidR="009F2DCF" w:rsidRPr="00E47F9B">
        <w:rPr>
          <w:rFonts w:cs="Arial"/>
          <w:snapToGrid w:val="0"/>
          <w:color w:val="000000" w:themeColor="text1"/>
          <w:szCs w:val="20"/>
        </w:rPr>
        <w:t xml:space="preserve"> </w:t>
      </w:r>
      <w:r w:rsidR="00314B76" w:rsidRPr="00E47F9B">
        <w:rPr>
          <w:rFonts w:cs="Arial"/>
          <w:snapToGrid w:val="0"/>
          <w:color w:val="000000" w:themeColor="text1"/>
          <w:szCs w:val="20"/>
        </w:rPr>
        <w:tab/>
      </w:r>
    </w:p>
    <w:p w14:paraId="67CFD071" w14:textId="02456358" w:rsidR="00B65807" w:rsidRPr="00E47F9B" w:rsidRDefault="00955159" w:rsidP="00314B76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E47F9B">
        <w:rPr>
          <w:rFonts w:cs="Arial"/>
          <w:snapToGrid w:val="0"/>
          <w:color w:val="000000" w:themeColor="text1"/>
          <w:szCs w:val="20"/>
        </w:rPr>
        <w:t xml:space="preserve">adres poczty elektronicznej: </w:t>
      </w:r>
      <w:r w:rsidR="00314B76" w:rsidRPr="00E47F9B">
        <w:rPr>
          <w:rFonts w:cs="Arial"/>
          <w:snapToGrid w:val="0"/>
          <w:color w:val="000000" w:themeColor="text1"/>
          <w:szCs w:val="20"/>
        </w:rPr>
        <w:tab/>
      </w:r>
    </w:p>
    <w:p w14:paraId="6FFCACB6" w14:textId="6B85AD4E" w:rsidR="00A92B3A" w:rsidRPr="00E47F9B" w:rsidRDefault="00A92B3A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E47F9B">
        <w:rPr>
          <w:rFonts w:cs="Arial"/>
          <w:snapToGrid w:val="0"/>
          <w:color w:val="000000" w:themeColor="text1"/>
          <w:szCs w:val="20"/>
        </w:rPr>
        <w:t xml:space="preserve">nr telefonu kontaktowego: </w:t>
      </w:r>
      <w:r w:rsidRPr="00E47F9B">
        <w:rPr>
          <w:rFonts w:cs="Arial"/>
          <w:snapToGrid w:val="0"/>
          <w:color w:val="000000" w:themeColor="text1"/>
          <w:szCs w:val="20"/>
        </w:rPr>
        <w:tab/>
      </w:r>
    </w:p>
    <w:p w14:paraId="0F0D00B6" w14:textId="5AA93D8B" w:rsidR="001D27DF" w:rsidRPr="00E47F9B" w:rsidRDefault="001D27DF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E47F9B">
        <w:rPr>
          <w:rFonts w:cs="Arial"/>
          <w:color w:val="000000" w:themeColor="text1"/>
          <w:szCs w:val="20"/>
        </w:rPr>
        <w:t>Ofertę składamy na ……</w:t>
      </w:r>
      <w:r w:rsidR="00314B76" w:rsidRPr="00E47F9B">
        <w:rPr>
          <w:rFonts w:cs="Arial"/>
          <w:color w:val="000000" w:themeColor="text1"/>
          <w:szCs w:val="20"/>
        </w:rPr>
        <w:t>….</w:t>
      </w:r>
      <w:r w:rsidRPr="00E47F9B">
        <w:rPr>
          <w:rFonts w:cs="Arial"/>
          <w:color w:val="000000" w:themeColor="text1"/>
          <w:szCs w:val="20"/>
        </w:rPr>
        <w:t>.. kolejno ponumerowanych stronach.</w:t>
      </w:r>
    </w:p>
    <w:p w14:paraId="776096B2" w14:textId="51A197A8" w:rsidR="00A92B3A" w:rsidRPr="00E47F9B" w:rsidRDefault="00A92B3A" w:rsidP="00A92B3A">
      <w:pPr>
        <w:rPr>
          <w:rFonts w:cs="Arial"/>
          <w:color w:val="000000" w:themeColor="text1"/>
          <w:szCs w:val="20"/>
        </w:rPr>
      </w:pPr>
    </w:p>
    <w:p w14:paraId="3F43D608" w14:textId="77777777" w:rsidR="00E80577" w:rsidRPr="00E47F9B" w:rsidRDefault="00E80577" w:rsidP="00A92B3A">
      <w:pPr>
        <w:rPr>
          <w:rFonts w:cs="Arial"/>
          <w:color w:val="000000" w:themeColor="text1"/>
          <w:szCs w:val="20"/>
        </w:rPr>
      </w:pPr>
    </w:p>
    <w:p w14:paraId="124590DC" w14:textId="77777777" w:rsidR="00C14CE8" w:rsidRPr="00E47F9B" w:rsidRDefault="00C14CE8" w:rsidP="00A92B3A">
      <w:pPr>
        <w:rPr>
          <w:rFonts w:cs="Arial"/>
          <w:color w:val="000000" w:themeColor="text1"/>
          <w:szCs w:val="20"/>
        </w:rPr>
      </w:pPr>
    </w:p>
    <w:p w14:paraId="2680554D" w14:textId="5C0ADF44" w:rsidR="00A92B3A" w:rsidRPr="00E47F9B" w:rsidRDefault="00A92B3A" w:rsidP="00A92B3A">
      <w:pPr>
        <w:rPr>
          <w:rFonts w:cs="Arial"/>
          <w:color w:val="000000" w:themeColor="text1"/>
          <w:szCs w:val="20"/>
        </w:rPr>
      </w:pPr>
    </w:p>
    <w:p w14:paraId="28241F60" w14:textId="2A17C68C" w:rsidR="00A92B3A" w:rsidRPr="00E47F9B" w:rsidRDefault="00A92B3A" w:rsidP="00A92B3A">
      <w:pPr>
        <w:tabs>
          <w:tab w:val="left" w:leader="dot" w:pos="3261"/>
          <w:tab w:val="left" w:pos="3969"/>
          <w:tab w:val="right" w:leader="dot" w:pos="9633"/>
        </w:tabs>
        <w:rPr>
          <w:rFonts w:cs="Arial"/>
          <w:color w:val="000000" w:themeColor="text1"/>
          <w:szCs w:val="20"/>
        </w:rPr>
      </w:pPr>
      <w:r w:rsidRPr="00E47F9B">
        <w:rPr>
          <w:rFonts w:cs="Arial"/>
          <w:color w:val="000000" w:themeColor="text1"/>
          <w:szCs w:val="20"/>
        </w:rPr>
        <w:tab/>
      </w:r>
      <w:r w:rsidRPr="00E47F9B">
        <w:rPr>
          <w:rFonts w:cs="Arial"/>
          <w:color w:val="000000" w:themeColor="text1"/>
          <w:szCs w:val="20"/>
        </w:rPr>
        <w:tab/>
      </w:r>
      <w:r w:rsidRPr="00E47F9B">
        <w:rPr>
          <w:rFonts w:cs="Arial"/>
          <w:color w:val="000000" w:themeColor="text1"/>
          <w:szCs w:val="20"/>
        </w:rPr>
        <w:tab/>
      </w:r>
    </w:p>
    <w:p w14:paraId="518DFFB2" w14:textId="683866E3" w:rsidR="00A92B3A" w:rsidRPr="00E47F9B" w:rsidRDefault="00A92B3A" w:rsidP="00A92B3A">
      <w:pPr>
        <w:tabs>
          <w:tab w:val="center" w:pos="1701"/>
          <w:tab w:val="center" w:pos="6946"/>
        </w:tabs>
        <w:rPr>
          <w:rFonts w:cs="Arial"/>
          <w:color w:val="000000" w:themeColor="text1"/>
          <w:sz w:val="18"/>
          <w:szCs w:val="18"/>
        </w:rPr>
      </w:pPr>
      <w:r w:rsidRPr="00E47F9B">
        <w:rPr>
          <w:rFonts w:cs="Arial"/>
          <w:color w:val="000000" w:themeColor="text1"/>
          <w:sz w:val="18"/>
          <w:szCs w:val="18"/>
        </w:rPr>
        <w:tab/>
        <w:t>(data)</w:t>
      </w:r>
      <w:r w:rsidRPr="00E47F9B">
        <w:rPr>
          <w:rFonts w:cs="Arial"/>
          <w:color w:val="000000" w:themeColor="text1"/>
          <w:sz w:val="18"/>
          <w:szCs w:val="18"/>
        </w:rPr>
        <w:tab/>
        <w:t>(pieczęć i podpis osób/osoby uprawnionej do reprezentowania</w:t>
      </w:r>
      <w:r w:rsidRPr="00E47F9B">
        <w:rPr>
          <w:rFonts w:cs="Arial"/>
          <w:color w:val="000000" w:themeColor="text1"/>
          <w:sz w:val="18"/>
          <w:szCs w:val="18"/>
        </w:rPr>
        <w:br/>
      </w:r>
      <w:r w:rsidRPr="00E47F9B">
        <w:rPr>
          <w:rFonts w:cs="Arial"/>
          <w:color w:val="000000" w:themeColor="text1"/>
          <w:sz w:val="18"/>
          <w:szCs w:val="18"/>
        </w:rPr>
        <w:tab/>
      </w:r>
      <w:r w:rsidRPr="00E47F9B">
        <w:rPr>
          <w:rFonts w:cs="Arial"/>
          <w:color w:val="000000" w:themeColor="text1"/>
          <w:sz w:val="18"/>
          <w:szCs w:val="18"/>
        </w:rPr>
        <w:tab/>
        <w:t>Wykonawcy i składania oświadczeń woli w jego imieniu)</w:t>
      </w:r>
    </w:p>
    <w:p w14:paraId="2C6486CD" w14:textId="77777777" w:rsidR="001F4B3C" w:rsidRPr="00E47F9B" w:rsidRDefault="001F4B3C" w:rsidP="001F4B3C">
      <w:pPr>
        <w:tabs>
          <w:tab w:val="right" w:leader="dot" w:pos="9633"/>
        </w:tabs>
        <w:rPr>
          <w:rFonts w:cs="Arial"/>
          <w:color w:val="000000" w:themeColor="text1"/>
          <w:szCs w:val="20"/>
        </w:rPr>
      </w:pPr>
    </w:p>
    <w:p w14:paraId="279441AA" w14:textId="77777777" w:rsidR="00B65807" w:rsidRPr="00E47F9B" w:rsidRDefault="00B65807" w:rsidP="00040B88">
      <w:pPr>
        <w:tabs>
          <w:tab w:val="left" w:pos="540"/>
          <w:tab w:val="left" w:leader="dot" w:pos="3261"/>
          <w:tab w:val="left" w:pos="8080"/>
          <w:tab w:val="left" w:leader="dot" w:pos="13041"/>
        </w:tabs>
        <w:spacing w:before="600"/>
        <w:ind w:left="567" w:hanging="567"/>
        <w:rPr>
          <w:rFonts w:cs="Arial"/>
          <w:b/>
          <w:color w:val="000000" w:themeColor="text1"/>
          <w:szCs w:val="20"/>
        </w:rPr>
      </w:pPr>
      <w:r w:rsidRPr="00E47F9B">
        <w:rPr>
          <w:rFonts w:cs="Arial"/>
          <w:b/>
          <w:color w:val="000000" w:themeColor="text1"/>
          <w:szCs w:val="20"/>
        </w:rPr>
        <w:lastRenderedPageBreak/>
        <w:t>*</w:t>
      </w:r>
      <w:r w:rsidRPr="00E47F9B">
        <w:rPr>
          <w:rFonts w:cs="Arial"/>
          <w:b/>
          <w:color w:val="000000" w:themeColor="text1"/>
          <w:szCs w:val="20"/>
        </w:rPr>
        <w:tab/>
        <w:t>w przypadku osób fizycznych składających ofertę zgodnie z art. 43</w:t>
      </w:r>
      <w:r w:rsidRPr="00E47F9B">
        <w:rPr>
          <w:rFonts w:cs="Arial"/>
          <w:b/>
          <w:color w:val="000000" w:themeColor="text1"/>
          <w:szCs w:val="20"/>
          <w:vertAlign w:val="superscript"/>
        </w:rPr>
        <w:t>4</w:t>
      </w:r>
      <w:r w:rsidRPr="00E47F9B">
        <w:rPr>
          <w:rFonts w:cs="Arial"/>
          <w:b/>
          <w:color w:val="000000" w:themeColor="text1"/>
          <w:szCs w:val="20"/>
        </w:rPr>
        <w:t xml:space="preserve"> Kodek</w:t>
      </w:r>
      <w:r w:rsidR="00111F84" w:rsidRPr="00E47F9B">
        <w:rPr>
          <w:rFonts w:cs="Arial"/>
          <w:b/>
          <w:color w:val="000000" w:themeColor="text1"/>
          <w:szCs w:val="20"/>
        </w:rPr>
        <w:t>s</w:t>
      </w:r>
      <w:r w:rsidRPr="00E47F9B">
        <w:rPr>
          <w:rFonts w:cs="Arial"/>
          <w:b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E47F9B">
        <w:rPr>
          <w:rFonts w:cs="Arial"/>
          <w:b/>
          <w:color w:val="000000" w:themeColor="text1"/>
          <w:szCs w:val="20"/>
        </w:rPr>
        <w:t xml:space="preserve"> nazwiska wszystkich wspólników</w:t>
      </w:r>
    </w:p>
    <w:p w14:paraId="7DA7D7E8" w14:textId="77777777" w:rsidR="00E57C51" w:rsidRPr="00E47F9B" w:rsidRDefault="00B65807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E47F9B">
        <w:rPr>
          <w:rFonts w:cs="Arial"/>
          <w:b/>
          <w:color w:val="000000" w:themeColor="text1"/>
          <w:szCs w:val="20"/>
        </w:rPr>
        <w:t>**</w:t>
      </w:r>
      <w:r w:rsidRPr="00E47F9B">
        <w:rPr>
          <w:rFonts w:cs="Arial"/>
          <w:b/>
          <w:color w:val="000000" w:themeColor="text1"/>
          <w:szCs w:val="20"/>
        </w:rPr>
        <w:tab/>
        <w:t>niepotrzebne skreślić</w:t>
      </w:r>
    </w:p>
    <w:p w14:paraId="2B12C9DE" w14:textId="3D1BB568" w:rsidR="008159F5" w:rsidRPr="00E47F9B" w:rsidRDefault="008159F5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E47F9B">
        <w:rPr>
          <w:rFonts w:cs="Arial"/>
          <w:b/>
          <w:color w:val="000000" w:themeColor="text1"/>
          <w:szCs w:val="20"/>
        </w:rPr>
        <w:t>***</w:t>
      </w:r>
      <w:r w:rsidR="00A92B3A" w:rsidRPr="00E47F9B">
        <w:rPr>
          <w:rFonts w:cs="Arial"/>
          <w:b/>
          <w:color w:val="000000" w:themeColor="text1"/>
          <w:szCs w:val="20"/>
        </w:rPr>
        <w:tab/>
      </w:r>
      <w:r w:rsidRPr="00E47F9B">
        <w:rPr>
          <w:rFonts w:cs="Arial"/>
          <w:b/>
          <w:color w:val="000000" w:themeColor="text1"/>
          <w:szCs w:val="20"/>
        </w:rPr>
        <w:t xml:space="preserve">rozporządzenie Parlamentu Europejskiego i Rady (UE) 2016/679 z dnia 27 kwietnia 2016 r. w sprawie ochrony osób fizycznych w związku z przetwarzaniem danych osobowych </w:t>
      </w:r>
      <w:r w:rsidR="00720B26" w:rsidRPr="00E47F9B">
        <w:rPr>
          <w:rFonts w:cs="Arial"/>
          <w:b/>
          <w:color w:val="000000" w:themeColor="text1"/>
          <w:szCs w:val="20"/>
        </w:rPr>
        <w:br/>
      </w:r>
      <w:r w:rsidRPr="00E47F9B">
        <w:rPr>
          <w:rFonts w:cs="Arial"/>
          <w:b/>
          <w:color w:val="000000" w:themeColor="text1"/>
          <w:szCs w:val="20"/>
        </w:rPr>
        <w:t>i w sprawie swobodnego przepływu takich danych oraz uchylenia dyrektywy 95/46/WE (ogólne rozporządzenie o ochronie danych)</w:t>
      </w:r>
    </w:p>
    <w:p w14:paraId="79D28B94" w14:textId="358A3099" w:rsidR="00612102" w:rsidRPr="00E47F9B" w:rsidRDefault="00612102" w:rsidP="00A92B3A">
      <w:pPr>
        <w:ind w:left="567" w:hanging="567"/>
        <w:rPr>
          <w:rFonts w:cs="Arial"/>
          <w:b/>
          <w:color w:val="000000" w:themeColor="text1"/>
          <w:szCs w:val="20"/>
        </w:rPr>
      </w:pPr>
      <w:r w:rsidRPr="00E47F9B">
        <w:rPr>
          <w:rFonts w:cs="Arial"/>
          <w:b/>
          <w:color w:val="000000" w:themeColor="text1"/>
          <w:szCs w:val="20"/>
        </w:rPr>
        <w:t>****</w:t>
      </w:r>
      <w:r w:rsidR="00A92B3A" w:rsidRPr="00E47F9B">
        <w:rPr>
          <w:rFonts w:cs="Arial"/>
          <w:b/>
          <w:color w:val="000000" w:themeColor="text1"/>
          <w:szCs w:val="20"/>
        </w:rPr>
        <w:tab/>
      </w:r>
      <w:r w:rsidRPr="00E47F9B">
        <w:rPr>
          <w:rFonts w:cs="Arial"/>
          <w:b/>
          <w:color w:val="000000" w:themeColor="text1"/>
          <w:szCs w:val="20"/>
        </w:rPr>
        <w:t>w przypadku gdy wykonawca nie przekazuje danych osobowych innych niż bezpośrednio jego dotyczących lub zachodzi wyłączenie stosowania obowiązku informacyjnego, stosownie do art. 13 ust. 4 lub art. 14 ust. 5 RODO, to wykonawca nie składa niniejszego oświadczenia (w takiej sytuacji można usunąć treść niniejszego oświadczenia np. przez jego wykreślenie)</w:t>
      </w:r>
    </w:p>
    <w:sectPr w:rsidR="00612102" w:rsidRPr="00E47F9B" w:rsidSect="00040B88">
      <w:footerReference w:type="default" r:id="rId7"/>
      <w:pgSz w:w="11907" w:h="16840" w:code="9"/>
      <w:pgMar w:top="1134" w:right="1134" w:bottom="1134" w:left="1134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BE8F2" w14:textId="77777777" w:rsidR="00412538" w:rsidRDefault="00412538">
      <w:r>
        <w:separator/>
      </w:r>
    </w:p>
  </w:endnote>
  <w:endnote w:type="continuationSeparator" w:id="0">
    <w:p w14:paraId="5DC2BD78" w14:textId="77777777" w:rsidR="00412538" w:rsidRDefault="00412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EE43C" w14:textId="131A4FCD" w:rsidR="00BA408F" w:rsidRPr="00627260" w:rsidRDefault="007B6282" w:rsidP="00627260">
    <w:pPr>
      <w:pStyle w:val="Stopka"/>
      <w:tabs>
        <w:tab w:val="clear" w:pos="4536"/>
        <w:tab w:val="clear" w:pos="9072"/>
      </w:tabs>
      <w:jc w:val="center"/>
      <w:rPr>
        <w:rFonts w:cs="Arial"/>
        <w:sz w:val="18"/>
        <w:szCs w:val="18"/>
      </w:rPr>
    </w:pPr>
    <w:r w:rsidRPr="00627260">
      <w:rPr>
        <w:rFonts w:cs="Arial"/>
        <w:sz w:val="18"/>
        <w:szCs w:val="18"/>
      </w:rPr>
      <w:fldChar w:fldCharType="begin"/>
    </w:r>
    <w:r w:rsidR="00BA408F" w:rsidRPr="00627260">
      <w:rPr>
        <w:rFonts w:cs="Arial"/>
        <w:sz w:val="18"/>
        <w:szCs w:val="18"/>
      </w:rPr>
      <w:instrText>PAGE   \* MERGEFORMAT</w:instrText>
    </w:r>
    <w:r w:rsidRPr="00627260">
      <w:rPr>
        <w:rFonts w:cs="Arial"/>
        <w:sz w:val="18"/>
        <w:szCs w:val="18"/>
      </w:rPr>
      <w:fldChar w:fldCharType="separate"/>
    </w:r>
    <w:r w:rsidR="00621186">
      <w:rPr>
        <w:rFonts w:cs="Arial"/>
        <w:noProof/>
        <w:sz w:val="18"/>
        <w:szCs w:val="18"/>
      </w:rPr>
      <w:t>2</w:t>
    </w:r>
    <w:r w:rsidRPr="00627260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365127" w14:textId="77777777" w:rsidR="00412538" w:rsidRDefault="00412538">
      <w:r>
        <w:separator/>
      </w:r>
    </w:p>
  </w:footnote>
  <w:footnote w:type="continuationSeparator" w:id="0">
    <w:p w14:paraId="3EA3475D" w14:textId="77777777" w:rsidR="00412538" w:rsidRDefault="00412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B915763"/>
    <w:multiLevelType w:val="hybridMultilevel"/>
    <w:tmpl w:val="FAB23CB8"/>
    <w:lvl w:ilvl="0" w:tplc="C4D83CCC">
      <w:start w:val="1"/>
      <w:numFmt w:val="decimal"/>
      <w:lvlText w:val="%1)"/>
      <w:lvlJc w:val="left"/>
      <w:pPr>
        <w:ind w:left="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492263"/>
    <w:multiLevelType w:val="hybridMultilevel"/>
    <w:tmpl w:val="90E8972E"/>
    <w:lvl w:ilvl="0" w:tplc="5D5C1534">
      <w:start w:val="1"/>
      <w:numFmt w:val="ordin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555A1"/>
    <w:multiLevelType w:val="hybridMultilevel"/>
    <w:tmpl w:val="A448EC34"/>
    <w:lvl w:ilvl="0" w:tplc="26AA9972">
      <w:start w:val="1"/>
      <w:numFmt w:val="ordinal"/>
      <w:lvlText w:val="1.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C317C19"/>
    <w:multiLevelType w:val="hybridMultilevel"/>
    <w:tmpl w:val="C128D16E"/>
    <w:lvl w:ilvl="0" w:tplc="FBA0BB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65326A75"/>
    <w:multiLevelType w:val="hybridMultilevel"/>
    <w:tmpl w:val="AD7E5366"/>
    <w:lvl w:ilvl="0" w:tplc="13C0EB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88F0B41"/>
    <w:multiLevelType w:val="hybridMultilevel"/>
    <w:tmpl w:val="CFA0D5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DF14CF"/>
    <w:multiLevelType w:val="hybridMultilevel"/>
    <w:tmpl w:val="F3FA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6D418D"/>
    <w:multiLevelType w:val="hybridMultilevel"/>
    <w:tmpl w:val="CC4629AE"/>
    <w:lvl w:ilvl="0" w:tplc="690EE014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ascii="Times New Roman" w:eastAsia="Times New Roman" w:hAnsi="Times New Roman" w:cs="Times New Roman"/>
      </w:rPr>
    </w:lvl>
    <w:lvl w:ilvl="1" w:tplc="9660892C">
      <w:start w:val="1"/>
      <w:numFmt w:val="lowerLetter"/>
      <w:lvlText w:val="%2)"/>
      <w:lvlJc w:val="left"/>
      <w:pPr>
        <w:tabs>
          <w:tab w:val="num" w:pos="6751"/>
        </w:tabs>
        <w:ind w:left="6751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6"/>
  </w:num>
  <w:num w:numId="4">
    <w:abstractNumId w:val="12"/>
  </w:num>
  <w:num w:numId="5">
    <w:abstractNumId w:val="19"/>
  </w:num>
  <w:num w:numId="6">
    <w:abstractNumId w:val="28"/>
  </w:num>
  <w:num w:numId="7">
    <w:abstractNumId w:val="15"/>
  </w:num>
  <w:num w:numId="8">
    <w:abstractNumId w:val="5"/>
  </w:num>
  <w:num w:numId="9">
    <w:abstractNumId w:val="25"/>
  </w:num>
  <w:num w:numId="10">
    <w:abstractNumId w:val="8"/>
  </w:num>
  <w:num w:numId="11">
    <w:abstractNumId w:val="23"/>
  </w:num>
  <w:num w:numId="12">
    <w:abstractNumId w:val="6"/>
  </w:num>
  <w:num w:numId="13">
    <w:abstractNumId w:val="13"/>
  </w:num>
  <w:num w:numId="14">
    <w:abstractNumId w:val="14"/>
  </w:num>
  <w:num w:numId="15">
    <w:abstractNumId w:val="10"/>
  </w:num>
  <w:num w:numId="16">
    <w:abstractNumId w:val="24"/>
  </w:num>
  <w:num w:numId="17">
    <w:abstractNumId w:val="27"/>
  </w:num>
  <w:num w:numId="18">
    <w:abstractNumId w:val="26"/>
  </w:num>
  <w:num w:numId="19">
    <w:abstractNumId w:val="20"/>
  </w:num>
  <w:num w:numId="20">
    <w:abstractNumId w:val="22"/>
  </w:num>
  <w:num w:numId="21">
    <w:abstractNumId w:val="11"/>
  </w:num>
  <w:num w:numId="22">
    <w:abstractNumId w:val="18"/>
  </w:num>
  <w:num w:numId="2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1B25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1B3C"/>
    <w:rsid w:val="00032668"/>
    <w:rsid w:val="00032EC5"/>
    <w:rsid w:val="00033CD9"/>
    <w:rsid w:val="0003403C"/>
    <w:rsid w:val="0003498A"/>
    <w:rsid w:val="00034B5D"/>
    <w:rsid w:val="00034EED"/>
    <w:rsid w:val="0003617D"/>
    <w:rsid w:val="00036FB5"/>
    <w:rsid w:val="0004009A"/>
    <w:rsid w:val="00040621"/>
    <w:rsid w:val="00040B88"/>
    <w:rsid w:val="000411CB"/>
    <w:rsid w:val="0004176D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1C9"/>
    <w:rsid w:val="00052443"/>
    <w:rsid w:val="00052546"/>
    <w:rsid w:val="0006090E"/>
    <w:rsid w:val="00061093"/>
    <w:rsid w:val="0006199C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0CE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4A6B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9E3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8AD"/>
    <w:rsid w:val="000B6900"/>
    <w:rsid w:val="000C0809"/>
    <w:rsid w:val="000C0E45"/>
    <w:rsid w:val="000C13E1"/>
    <w:rsid w:val="000C2364"/>
    <w:rsid w:val="000C2E82"/>
    <w:rsid w:val="000C374D"/>
    <w:rsid w:val="000C4A54"/>
    <w:rsid w:val="000C5B51"/>
    <w:rsid w:val="000C7997"/>
    <w:rsid w:val="000C7CBD"/>
    <w:rsid w:val="000D0970"/>
    <w:rsid w:val="000D0F94"/>
    <w:rsid w:val="000D13D9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66B"/>
    <w:rsid w:val="000E6F81"/>
    <w:rsid w:val="000E7624"/>
    <w:rsid w:val="000E7AE4"/>
    <w:rsid w:val="000F072B"/>
    <w:rsid w:val="000F0924"/>
    <w:rsid w:val="000F0BD7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6F8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452E"/>
    <w:rsid w:val="00144AF5"/>
    <w:rsid w:val="00144B9E"/>
    <w:rsid w:val="001453F1"/>
    <w:rsid w:val="00145776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25A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8E4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0E5"/>
    <w:rsid w:val="001A01EC"/>
    <w:rsid w:val="001A06ED"/>
    <w:rsid w:val="001A0D73"/>
    <w:rsid w:val="001A129E"/>
    <w:rsid w:val="001A1704"/>
    <w:rsid w:val="001A2180"/>
    <w:rsid w:val="001A2468"/>
    <w:rsid w:val="001A2797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DE7"/>
    <w:rsid w:val="001A7F09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525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0A2C"/>
    <w:rsid w:val="001F1C09"/>
    <w:rsid w:val="001F1C14"/>
    <w:rsid w:val="001F4008"/>
    <w:rsid w:val="001F449A"/>
    <w:rsid w:val="001F44D9"/>
    <w:rsid w:val="001F4B3C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383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57B7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4C5E"/>
    <w:rsid w:val="002850C3"/>
    <w:rsid w:val="00285121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DE9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505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371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758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35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4B76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6132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660"/>
    <w:rsid w:val="0037378E"/>
    <w:rsid w:val="00374A69"/>
    <w:rsid w:val="00374D63"/>
    <w:rsid w:val="0037551E"/>
    <w:rsid w:val="003757DA"/>
    <w:rsid w:val="00375FC9"/>
    <w:rsid w:val="00376C04"/>
    <w:rsid w:val="00376F6F"/>
    <w:rsid w:val="003800A5"/>
    <w:rsid w:val="00383A3F"/>
    <w:rsid w:val="00383E6B"/>
    <w:rsid w:val="00384736"/>
    <w:rsid w:val="0038477B"/>
    <w:rsid w:val="00384B8F"/>
    <w:rsid w:val="003857C7"/>
    <w:rsid w:val="0038619B"/>
    <w:rsid w:val="00386DE1"/>
    <w:rsid w:val="00386E2C"/>
    <w:rsid w:val="00386E83"/>
    <w:rsid w:val="00387260"/>
    <w:rsid w:val="003879D6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84C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160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ADA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F9B"/>
    <w:rsid w:val="003E5424"/>
    <w:rsid w:val="003E6D3B"/>
    <w:rsid w:val="003E744A"/>
    <w:rsid w:val="003F0174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2538"/>
    <w:rsid w:val="00413550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4F8B"/>
    <w:rsid w:val="004357E7"/>
    <w:rsid w:val="004365FF"/>
    <w:rsid w:val="00436640"/>
    <w:rsid w:val="00436E9A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429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3A4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58E8"/>
    <w:rsid w:val="004A74EE"/>
    <w:rsid w:val="004A7549"/>
    <w:rsid w:val="004B0392"/>
    <w:rsid w:val="004B0CBB"/>
    <w:rsid w:val="004B1459"/>
    <w:rsid w:val="004B18D6"/>
    <w:rsid w:val="004B19FF"/>
    <w:rsid w:val="004B1C13"/>
    <w:rsid w:val="004B1D25"/>
    <w:rsid w:val="004B1DDD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7A8"/>
    <w:rsid w:val="004D2858"/>
    <w:rsid w:val="004D31AE"/>
    <w:rsid w:val="004D3DF1"/>
    <w:rsid w:val="004D3EE0"/>
    <w:rsid w:val="004D6323"/>
    <w:rsid w:val="004D7FF8"/>
    <w:rsid w:val="004E016D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58D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5E7E"/>
    <w:rsid w:val="005161AE"/>
    <w:rsid w:val="005169DD"/>
    <w:rsid w:val="00516F8D"/>
    <w:rsid w:val="00517234"/>
    <w:rsid w:val="005172B2"/>
    <w:rsid w:val="0051754D"/>
    <w:rsid w:val="0051790C"/>
    <w:rsid w:val="0052091A"/>
    <w:rsid w:val="00520A8E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6FE"/>
    <w:rsid w:val="00536886"/>
    <w:rsid w:val="00541340"/>
    <w:rsid w:val="00541A2F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7FE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4C7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8B5"/>
    <w:rsid w:val="00573737"/>
    <w:rsid w:val="005737EB"/>
    <w:rsid w:val="00574683"/>
    <w:rsid w:val="005760B0"/>
    <w:rsid w:val="005763BE"/>
    <w:rsid w:val="005764FF"/>
    <w:rsid w:val="0057743D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5C27"/>
    <w:rsid w:val="005A638E"/>
    <w:rsid w:val="005A7CBE"/>
    <w:rsid w:val="005B0389"/>
    <w:rsid w:val="005B0689"/>
    <w:rsid w:val="005B1C54"/>
    <w:rsid w:val="005B31D9"/>
    <w:rsid w:val="005B32A6"/>
    <w:rsid w:val="005B4C12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4D5B"/>
    <w:rsid w:val="005D5905"/>
    <w:rsid w:val="005D5F41"/>
    <w:rsid w:val="005D7F8E"/>
    <w:rsid w:val="005E11D2"/>
    <w:rsid w:val="005E142E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102"/>
    <w:rsid w:val="0061295A"/>
    <w:rsid w:val="00613D90"/>
    <w:rsid w:val="00614168"/>
    <w:rsid w:val="006169F5"/>
    <w:rsid w:val="00617046"/>
    <w:rsid w:val="00617396"/>
    <w:rsid w:val="006201A0"/>
    <w:rsid w:val="00621186"/>
    <w:rsid w:val="00622999"/>
    <w:rsid w:val="006229E3"/>
    <w:rsid w:val="0062389B"/>
    <w:rsid w:val="00623B54"/>
    <w:rsid w:val="00624A24"/>
    <w:rsid w:val="00624D7D"/>
    <w:rsid w:val="00626B8D"/>
    <w:rsid w:val="00627260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807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2AA"/>
    <w:rsid w:val="00660A0D"/>
    <w:rsid w:val="00660F16"/>
    <w:rsid w:val="0066101E"/>
    <w:rsid w:val="00661E01"/>
    <w:rsid w:val="00662925"/>
    <w:rsid w:val="0066310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571E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4C54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6E63"/>
    <w:rsid w:val="00700322"/>
    <w:rsid w:val="007004D7"/>
    <w:rsid w:val="00700618"/>
    <w:rsid w:val="00701BCE"/>
    <w:rsid w:val="0070251E"/>
    <w:rsid w:val="00702552"/>
    <w:rsid w:val="00702B4E"/>
    <w:rsid w:val="00704BBB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0B26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4B5A"/>
    <w:rsid w:val="00735961"/>
    <w:rsid w:val="00735B9A"/>
    <w:rsid w:val="007369B5"/>
    <w:rsid w:val="00737817"/>
    <w:rsid w:val="00737EFA"/>
    <w:rsid w:val="00740769"/>
    <w:rsid w:val="00740E30"/>
    <w:rsid w:val="00741AFE"/>
    <w:rsid w:val="00741EA0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9792A"/>
    <w:rsid w:val="007A0EA2"/>
    <w:rsid w:val="007A1433"/>
    <w:rsid w:val="007A21C8"/>
    <w:rsid w:val="007A2D91"/>
    <w:rsid w:val="007A2F31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FEA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43B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9F5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199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1575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9A9"/>
    <w:rsid w:val="00857EE1"/>
    <w:rsid w:val="00857F10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97786"/>
    <w:rsid w:val="008A0879"/>
    <w:rsid w:val="008A0F70"/>
    <w:rsid w:val="008A1BD8"/>
    <w:rsid w:val="008A26D7"/>
    <w:rsid w:val="008A2C8A"/>
    <w:rsid w:val="008A33D3"/>
    <w:rsid w:val="008A4123"/>
    <w:rsid w:val="008A44DF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2937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620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CA5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1B5D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8B9"/>
    <w:rsid w:val="00934B8C"/>
    <w:rsid w:val="00934C91"/>
    <w:rsid w:val="0093557D"/>
    <w:rsid w:val="00936580"/>
    <w:rsid w:val="00936EAA"/>
    <w:rsid w:val="009371BC"/>
    <w:rsid w:val="009375A1"/>
    <w:rsid w:val="00940D54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053"/>
    <w:rsid w:val="009545CA"/>
    <w:rsid w:val="0095482F"/>
    <w:rsid w:val="00954D9A"/>
    <w:rsid w:val="00954F39"/>
    <w:rsid w:val="00955159"/>
    <w:rsid w:val="00955931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5B1"/>
    <w:rsid w:val="00965950"/>
    <w:rsid w:val="00966104"/>
    <w:rsid w:val="00966653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8777D"/>
    <w:rsid w:val="00987935"/>
    <w:rsid w:val="009904E9"/>
    <w:rsid w:val="0099093B"/>
    <w:rsid w:val="00990EA4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6CC2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2DCF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1BA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CB1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5B"/>
    <w:rsid w:val="00A45FED"/>
    <w:rsid w:val="00A4607C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74F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58F"/>
    <w:rsid w:val="00A80FA5"/>
    <w:rsid w:val="00A80FC4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B3A"/>
    <w:rsid w:val="00A92C5F"/>
    <w:rsid w:val="00A93234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6391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02F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14E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38B1"/>
    <w:rsid w:val="00AF4D49"/>
    <w:rsid w:val="00AF4F79"/>
    <w:rsid w:val="00AF61D0"/>
    <w:rsid w:val="00AF66B2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3D9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2E2E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20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CE8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890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3DC4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317"/>
    <w:rsid w:val="00C61E96"/>
    <w:rsid w:val="00C62E0A"/>
    <w:rsid w:val="00C6331D"/>
    <w:rsid w:val="00C64205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BB1"/>
    <w:rsid w:val="00C871E7"/>
    <w:rsid w:val="00C87D84"/>
    <w:rsid w:val="00C90558"/>
    <w:rsid w:val="00C91A6A"/>
    <w:rsid w:val="00C9293B"/>
    <w:rsid w:val="00C92B89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05A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DC"/>
    <w:rsid w:val="00CD5F90"/>
    <w:rsid w:val="00CD6C85"/>
    <w:rsid w:val="00CD75DC"/>
    <w:rsid w:val="00CE006A"/>
    <w:rsid w:val="00CE114A"/>
    <w:rsid w:val="00CE11AC"/>
    <w:rsid w:val="00CE482C"/>
    <w:rsid w:val="00CE4837"/>
    <w:rsid w:val="00CE4A05"/>
    <w:rsid w:val="00CE4E3C"/>
    <w:rsid w:val="00CE4FAE"/>
    <w:rsid w:val="00CE5188"/>
    <w:rsid w:val="00CE58A9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50B8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5D05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206DF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741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0D2F"/>
    <w:rsid w:val="00D61D9E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5819"/>
    <w:rsid w:val="00DD62FF"/>
    <w:rsid w:val="00DD6828"/>
    <w:rsid w:val="00DE1A2B"/>
    <w:rsid w:val="00DE1B0E"/>
    <w:rsid w:val="00DE303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3581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0221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0F83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47F9B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0577"/>
    <w:rsid w:val="00E812B2"/>
    <w:rsid w:val="00E81587"/>
    <w:rsid w:val="00E81DCA"/>
    <w:rsid w:val="00E81F9C"/>
    <w:rsid w:val="00E82227"/>
    <w:rsid w:val="00E82250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82"/>
    <w:rsid w:val="00EA4830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4022"/>
    <w:rsid w:val="00EB52B8"/>
    <w:rsid w:val="00EB5861"/>
    <w:rsid w:val="00EB621D"/>
    <w:rsid w:val="00EB6CF6"/>
    <w:rsid w:val="00EB74D9"/>
    <w:rsid w:val="00EB7838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483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07F7E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DCA"/>
    <w:rsid w:val="00F2683F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6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7A7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5DD6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609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583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3B0B43F"/>
  <w15:docId w15:val="{1BE910BF-5E5D-435D-892C-3F5ECA41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6CC2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9655B1"/>
    <w:pPr>
      <w:tabs>
        <w:tab w:val="right" w:pos="14572"/>
      </w:tabs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Domylnaczcionkaakapitu1">
    <w:name w:val="Domyślna czcionka akapitu1"/>
    <w:rsid w:val="001A2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996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HP</Company>
  <LinksUpToDate>false</LinksUpToDate>
  <CharactersWithSpaces>7562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bartlomiej.michalak</dc:creator>
  <cp:lastModifiedBy>Ewelina Kolosek</cp:lastModifiedBy>
  <cp:revision>29</cp:revision>
  <cp:lastPrinted>2022-02-25T08:44:00Z</cp:lastPrinted>
  <dcterms:created xsi:type="dcterms:W3CDTF">2022-03-02T08:33:00Z</dcterms:created>
  <dcterms:modified xsi:type="dcterms:W3CDTF">2023-03-17T13:34:00Z</dcterms:modified>
</cp:coreProperties>
</file>