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0587A0AE" w:rsidR="00B65807" w:rsidRPr="003933A4" w:rsidRDefault="002A6ABF" w:rsidP="009655B1">
      <w:pPr>
        <w:pStyle w:val="tekstdokumentu"/>
        <w:rPr>
          <w:rFonts w:cs="Arial"/>
          <w:szCs w:val="20"/>
        </w:rPr>
      </w:pPr>
      <w:bookmarkStart w:id="0" w:name="_GoBack"/>
      <w:bookmarkEnd w:id="0"/>
      <w:r w:rsidRPr="003933A4">
        <w:rPr>
          <w:rFonts w:cs="Arial"/>
          <w:szCs w:val="20"/>
        </w:rPr>
        <w:t>ZP</w:t>
      </w:r>
      <w:r w:rsidR="00F80B42">
        <w:rPr>
          <w:rFonts w:cs="Arial"/>
          <w:szCs w:val="20"/>
        </w:rPr>
        <w:t>.272.4</w:t>
      </w:r>
      <w:r w:rsidR="004B1DDD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202</w:t>
      </w:r>
      <w:r w:rsidR="00F80B42">
        <w:rPr>
          <w:rFonts w:cs="Arial"/>
          <w:szCs w:val="20"/>
        </w:rPr>
        <w:t>3</w:t>
      </w:r>
      <w:r w:rsidR="008159F5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E</w:t>
      </w:r>
      <w:r w:rsidR="005B4C12" w:rsidRPr="003933A4">
        <w:rPr>
          <w:rFonts w:cs="Arial"/>
          <w:szCs w:val="20"/>
        </w:rPr>
        <w:t>M</w:t>
      </w:r>
      <w:r w:rsidR="003558C1" w:rsidRPr="003933A4">
        <w:rPr>
          <w:rFonts w:cs="Arial"/>
          <w:szCs w:val="20"/>
        </w:rPr>
        <w:tab/>
      </w:r>
      <w:r w:rsidR="00374A69" w:rsidRPr="003933A4">
        <w:rPr>
          <w:rFonts w:cs="Arial"/>
          <w:szCs w:val="20"/>
        </w:rPr>
        <w:t xml:space="preserve">załącznik nr </w:t>
      </w:r>
      <w:r w:rsidR="005B4C12" w:rsidRPr="003933A4">
        <w:rPr>
          <w:rFonts w:cs="Arial"/>
          <w:szCs w:val="20"/>
        </w:rPr>
        <w:t>2</w:t>
      </w:r>
      <w:r w:rsidR="00B65807" w:rsidRPr="003933A4">
        <w:rPr>
          <w:rFonts w:cs="Arial"/>
          <w:szCs w:val="20"/>
        </w:rPr>
        <w:t xml:space="preserve"> do </w:t>
      </w:r>
      <w:r w:rsidR="008159F5" w:rsidRPr="003933A4">
        <w:rPr>
          <w:rFonts w:cs="Arial"/>
          <w:szCs w:val="20"/>
        </w:rPr>
        <w:t>zapytania ofertowego</w:t>
      </w:r>
    </w:p>
    <w:p w14:paraId="1D1FBE2E" w14:textId="77777777" w:rsidR="001F4B3C" w:rsidRPr="003933A4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proofErr w:type="spellStart"/>
      <w:r w:rsidRPr="003933A4">
        <w:rPr>
          <w:rFonts w:cs="Arial"/>
          <w:color w:val="000000" w:themeColor="text1"/>
          <w:szCs w:val="20"/>
          <w:lang w:val="en-US"/>
        </w:rPr>
        <w:t>REGON</w:t>
      </w:r>
      <w:proofErr w:type="spellEnd"/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78BEEDFF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r w:rsidRPr="003933A4">
        <w:rPr>
          <w:rFonts w:cs="Arial"/>
          <w:color w:val="000000" w:themeColor="text1"/>
          <w:szCs w:val="20"/>
        </w:rPr>
        <w:t>na:</w:t>
      </w:r>
      <w:r w:rsidR="00443281">
        <w:rPr>
          <w:rFonts w:cs="Arial"/>
          <w:color w:val="000000" w:themeColor="text1"/>
          <w:szCs w:val="20"/>
        </w:rPr>
        <w:t xml:space="preserve"> </w:t>
      </w:r>
      <w:r w:rsidR="00443281" w:rsidRPr="00443281">
        <w:rPr>
          <w:rFonts w:cs="Arial"/>
          <w:b/>
          <w:color w:val="000000" w:themeColor="text1"/>
          <w:szCs w:val="20"/>
        </w:rPr>
        <w:t>Dostawę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693F70" w:rsidRPr="00047259">
        <w:rPr>
          <w:rFonts w:cs="Arial"/>
          <w:b/>
          <w:szCs w:val="20"/>
        </w:rPr>
        <w:t>tonerów i</w:t>
      </w:r>
      <w:r w:rsidR="00693F70">
        <w:rPr>
          <w:rFonts w:cs="Arial"/>
          <w:b/>
          <w:szCs w:val="20"/>
        </w:rPr>
        <w:t> </w:t>
      </w:r>
      <w:r w:rsidR="00693F70" w:rsidRPr="00047259">
        <w:rPr>
          <w:rFonts w:cs="Arial"/>
          <w:b/>
          <w:szCs w:val="20"/>
        </w:rPr>
        <w:t>tuszy do</w:t>
      </w:r>
      <w:r w:rsidR="00693F70">
        <w:rPr>
          <w:rFonts w:cs="Arial"/>
          <w:b/>
          <w:szCs w:val="20"/>
        </w:rPr>
        <w:t> </w:t>
      </w:r>
      <w:r w:rsidR="00693F70" w:rsidRPr="00047259">
        <w:rPr>
          <w:rFonts w:cs="Arial"/>
          <w:b/>
          <w:szCs w:val="20"/>
        </w:rPr>
        <w:t>drukarek, kserokopiarek oraz urządzeń wielofunkcyjnych dla Starostwa Powiatowego w</w:t>
      </w:r>
      <w:r w:rsidR="00693F70">
        <w:rPr>
          <w:rFonts w:cs="Arial"/>
          <w:b/>
          <w:szCs w:val="20"/>
        </w:rPr>
        <w:t> </w:t>
      </w:r>
      <w:r w:rsidR="00693F70" w:rsidRPr="00047259">
        <w:rPr>
          <w:rFonts w:cs="Arial"/>
          <w:b/>
          <w:szCs w:val="20"/>
        </w:rPr>
        <w:t>Kutnie w 2023 roku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6C755EF5" w14:textId="77777777" w:rsidR="00FB532F" w:rsidRDefault="00FB532F" w:rsidP="00FB532F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64DC3119" w14:textId="6C857916" w:rsidR="00FB532F" w:rsidRDefault="000427A8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pl-PL"/>
        </w:rPr>
      </w:pPr>
      <w:r w:rsidRPr="00A85136">
        <w:rPr>
          <w:rFonts w:cs="Arial"/>
          <w:b/>
          <w:color w:val="000000" w:themeColor="text1"/>
          <w:szCs w:val="20"/>
          <w:lang w:eastAsia="pl-PL"/>
        </w:rPr>
        <w:t xml:space="preserve">1.1. 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Część I zamówienia</w:t>
      </w:r>
      <w:r w:rsidR="008A4EF3" w:rsidRPr="00A85136">
        <w:rPr>
          <w:rFonts w:cs="Arial"/>
          <w:b/>
          <w:color w:val="000000" w:themeColor="text1"/>
          <w:szCs w:val="20"/>
          <w:lang w:eastAsia="pl-PL"/>
        </w:rPr>
        <w:t xml:space="preserve"> </w:t>
      </w:r>
      <w:r w:rsidR="00F80B42">
        <w:rPr>
          <w:rFonts w:cs="Arial"/>
          <w:b/>
          <w:color w:val="000000" w:themeColor="text1"/>
          <w:szCs w:val="20"/>
          <w:lang w:eastAsia="pl-PL"/>
        </w:rPr>
        <w:t>–</w:t>
      </w:r>
      <w:r w:rsidR="008A4EF3" w:rsidRPr="00A85136">
        <w:rPr>
          <w:rFonts w:cs="Arial"/>
          <w:b/>
          <w:color w:val="000000" w:themeColor="text1"/>
          <w:szCs w:val="20"/>
          <w:lang w:eastAsia="pl-PL"/>
        </w:rPr>
        <w:t xml:space="preserve"> </w:t>
      </w:r>
      <w:r w:rsidR="00F80B42">
        <w:rPr>
          <w:rFonts w:cs="Arial"/>
          <w:b/>
          <w:color w:val="000000" w:themeColor="text1"/>
          <w:szCs w:val="20"/>
          <w:lang w:eastAsia="pl-PL"/>
        </w:rPr>
        <w:t>Dostawa tonerów do urządzeń wielofunkcyjnych</w:t>
      </w:r>
      <w:r w:rsidR="008B464A">
        <w:rPr>
          <w:rFonts w:cs="Arial"/>
          <w:b/>
          <w:color w:val="000000" w:themeColor="text1"/>
          <w:szCs w:val="20"/>
          <w:lang w:eastAsia="pl-PL"/>
        </w:rPr>
        <w:t xml:space="preserve"> i drukarek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:</w:t>
      </w:r>
    </w:p>
    <w:p w14:paraId="50186136" w14:textId="77777777" w:rsidR="00962D19" w:rsidRDefault="00962D19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pl-PL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968"/>
        <w:gridCol w:w="1842"/>
        <w:gridCol w:w="852"/>
        <w:gridCol w:w="1842"/>
        <w:gridCol w:w="1276"/>
        <w:gridCol w:w="1559"/>
      </w:tblGrid>
      <w:tr w:rsidR="00F80B42" w:rsidRPr="0036272C" w14:paraId="11D3BB6E" w14:textId="77777777" w:rsidTr="00962D19">
        <w:trPr>
          <w:cantSplit/>
          <w:trHeight w:val="253"/>
          <w:tblHeader/>
        </w:trPr>
        <w:tc>
          <w:tcPr>
            <w:tcW w:w="4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6FBDC" w14:textId="77777777" w:rsidR="00F80B42" w:rsidRPr="00E65C4F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8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8E8EE" w14:textId="6CC7977E" w:rsidR="00F80B42" w:rsidRPr="00E65C4F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Model</w:t>
            </w:r>
            <w:r w:rsidR="004432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urządzenia</w:t>
            </w:r>
          </w:p>
        </w:tc>
        <w:tc>
          <w:tcPr>
            <w:tcW w:w="18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CF3A2" w14:textId="77777777" w:rsidR="00F80B42" w:rsidRPr="00E65C4F" w:rsidRDefault="00F80B42" w:rsidP="00F80B42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Symbol materiału eksploatacyjnego</w:t>
            </w:r>
          </w:p>
        </w:tc>
        <w:tc>
          <w:tcPr>
            <w:tcW w:w="85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B93BF" w14:textId="77777777" w:rsidR="00F80B42" w:rsidRPr="00E65C4F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169FF702" w14:textId="77777777" w:rsidR="00F80B42" w:rsidRPr="00E65C4F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Oferta</w:t>
            </w:r>
          </w:p>
        </w:tc>
      </w:tr>
      <w:tr w:rsidR="00F80B42" w:rsidRPr="0036272C" w14:paraId="098CC97A" w14:textId="77777777" w:rsidTr="00962D19">
        <w:trPr>
          <w:cantSplit/>
          <w:trHeight w:val="408"/>
          <w:tblHeader/>
        </w:trPr>
        <w:tc>
          <w:tcPr>
            <w:tcW w:w="4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A2B2E" w14:textId="77777777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68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72A60" w14:textId="77777777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1743A" w14:textId="77777777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5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4AD43" w14:textId="77777777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29D7B52A" w14:textId="278E619D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 xml:space="preserve">Symbol oferowanego </w:t>
            </w:r>
            <w:r w:rsidR="00962D19" w:rsidRPr="00E65C4F">
              <w:rPr>
                <w:rFonts w:cs="Arial"/>
                <w:b/>
                <w:szCs w:val="20"/>
              </w:rPr>
              <w:t>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34DCD38" w14:textId="77777777" w:rsidR="00F80B42" w:rsidRPr="00E65C4F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Cena jednostkowa brutto</w:t>
            </w:r>
          </w:p>
          <w:p w14:paraId="6AC6C9B0" w14:textId="24B9C866" w:rsidR="00F80B42" w:rsidRPr="00E65C4F" w:rsidRDefault="00443281" w:rsidP="00962D19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(w zł)</w:t>
            </w:r>
          </w:p>
        </w:tc>
        <w:tc>
          <w:tcPr>
            <w:tcW w:w="1559" w:type="dxa"/>
            <w:shd w:val="pct10" w:color="auto" w:fill="FFFFFF" w:themeFill="background1"/>
          </w:tcPr>
          <w:p w14:paraId="673457CD" w14:textId="77777777" w:rsidR="00F80B42" w:rsidRPr="00F80B42" w:rsidRDefault="00F80B42" w:rsidP="00962D19">
            <w:pPr>
              <w:jc w:val="center"/>
              <w:rPr>
                <w:rFonts w:cs="Arial"/>
                <w:b/>
                <w:szCs w:val="20"/>
              </w:rPr>
            </w:pPr>
            <w:r w:rsidRPr="00F80B42">
              <w:rPr>
                <w:rFonts w:cs="Arial"/>
                <w:b/>
                <w:szCs w:val="20"/>
              </w:rPr>
              <w:t>Wartość brutto</w:t>
            </w:r>
          </w:p>
          <w:p w14:paraId="5E193ED8" w14:textId="5BB7AE4B" w:rsidR="00F80B42" w:rsidRPr="00F80B42" w:rsidRDefault="00443281" w:rsidP="00962D19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(w zł)</w:t>
            </w:r>
          </w:p>
        </w:tc>
      </w:tr>
      <w:tr w:rsidR="00F80B42" w:rsidRPr="0036272C" w14:paraId="3369491D" w14:textId="77777777" w:rsidTr="00E65C4F">
        <w:trPr>
          <w:cantSplit/>
          <w:trHeight w:val="250"/>
          <w:tblHeader/>
        </w:trPr>
        <w:tc>
          <w:tcPr>
            <w:tcW w:w="4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19FB19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68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2ED9B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25981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08FFE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7930CCED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60328F24" w14:textId="77777777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0EAA396A" w14:textId="303C4AED" w:rsidR="00F80B42" w:rsidRPr="00E65C4F" w:rsidRDefault="00F80B42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7 = 4 x 6</w:t>
            </w:r>
          </w:p>
        </w:tc>
      </w:tr>
      <w:tr w:rsidR="0082705A" w:rsidRPr="0036272C" w14:paraId="4F111C0A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69A73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02178" w14:textId="198B1D53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FS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 xml:space="preserve"> 1128 </w:t>
            </w: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MFP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0BD73" w14:textId="2E28BA1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40E235" w14:textId="1176AF91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A32E7A4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ED56FD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F3501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7A024A46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D79B5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2F8EF" w14:textId="16DBAE7A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FS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 xml:space="preserve"> 1370 </w:t>
            </w: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4BD0C" w14:textId="6F0FE74B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-170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52F21" w14:textId="79C3C168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6DE08C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4C59B7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1A88E4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7E391EEA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84927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B4266" w14:textId="067A246D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FS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3140MFP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F05BE" w14:textId="53163726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-350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C16D3" w14:textId="4EDFE1F4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14947D76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9DE56C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7713A4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596C1B74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3FAE1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C7DF4" w14:textId="633E0A22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FS-4020DN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8C8FC" w14:textId="5E22D304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-360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37977" w14:textId="67770E12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F377EE7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0C585B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7A67F3D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741ADEA1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834B9" w14:textId="6FBCCCAC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159" w14:textId="3904C83D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FS-6525MFP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3CBA4" w14:textId="0782996A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-475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810EB" w14:textId="38443566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ADE602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5D9E03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83B746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73F5694A" w14:textId="77777777" w:rsidTr="00962D19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36F10" w14:textId="66CE7052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B7F50C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FS-2026MFP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1848A191" w14:textId="64409F7B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M6026cdn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AE89B" w14:textId="1E330E86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TK-590K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A4D3C" w14:textId="27C0E02E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621E936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FCA47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3E5FFF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53779CBA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DFC85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D6205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61C47" w14:textId="2D6512B6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TK-590C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7AE0D" w14:textId="198BAD55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BD15E5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FDBE9F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8697BA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2E6DE9F8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AE5AC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29D19F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BAE4E" w14:textId="1E8547DC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TK-590M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AD59B" w14:textId="7A227C50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F216B09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13F5EF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CEBE78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7B80CB17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AFB13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0EEBA3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276B3" w14:textId="18080E83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TK-590Y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08A7E" w14:textId="08217E6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80DD8F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4969BB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969D0EC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55091862" w14:textId="77777777" w:rsidTr="00962D19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6183E" w14:textId="4E21B57F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BCD9F8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FS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-C 8020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2B198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TK-895K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3FE64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F232AEE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32B5D1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75E618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548AE8CE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9567F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81961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296DF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TK-895C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2D3F0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2595961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C6CB1C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6AC818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22B930E1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2077E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652BF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171D5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TK-895M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8C960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E24F47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0823BE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1EC5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3CD9363A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4DBE4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47D7D" w14:textId="77777777" w:rsidR="0082705A" w:rsidRPr="00E65C4F" w:rsidRDefault="0082705A" w:rsidP="0082705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EFF13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TK-895Y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C4D81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15F9EC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21A515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C6E201" w14:textId="77777777" w:rsidR="0082705A" w:rsidRPr="0036272C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5A" w:rsidRPr="0036272C" w14:paraId="2F7ABAD4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21E31" w14:textId="709B2795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D36D0" w14:textId="66BAF3B0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FS 1135 MFP/</w:t>
            </w: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ECOSYS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M2535dn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8A86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-1140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B2307" w14:textId="6E647B0F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589B9032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7A10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E9AC10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2DA6E37F" w14:textId="77777777" w:rsidTr="00962D19">
        <w:trPr>
          <w:trHeight w:val="444"/>
        </w:trPr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28C4" w14:textId="737BA072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EA133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FS-4200DN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F8ED0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8AEBA3" w14:textId="458725BD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-3130</w:t>
            </w:r>
          </w:p>
          <w:p w14:paraId="6C7E71FA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772A4" w14:textId="7E571BE5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4F25D57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7B38E7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42EDBB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6D73F454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C5371" w14:textId="78B9E90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D045" w14:textId="0F2DA4B6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KYOCERA KM 1635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7C613" w14:textId="651494A2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-410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46AD08" w14:textId="619705BB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968D57D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D2DE20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A03092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15A04A21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A3C36" w14:textId="79C3D2F0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4D43C" w14:textId="688032A0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 xml:space="preserve">KM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3050MFP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9EE77A" w14:textId="192324A1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-715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2F974" w14:textId="7440FBAB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4C8B195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515DD2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892013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24C35369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38BCD" w14:textId="7C03BE63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7076B" w14:textId="36ABD221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KM 3035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48CCF" w14:textId="78A900B2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Mita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370AB000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toner czarny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A9B45" w14:textId="068C9C29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437723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3E6816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2BDCD2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58260B25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6C549" w14:textId="5B4F8F29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B476E" w14:textId="1633EF90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M2040dn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00C7F" w14:textId="617A2EB8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-1170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C2D32" w14:textId="275F26A8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680E8E76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7C20A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FD9410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621D7A69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EAD070" w14:textId="085ABE65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B33E0" w14:textId="1C46E77C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M3145idn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1F462" w14:textId="672B3BC3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-3060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955E8" w14:textId="00A09F21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36C153F6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BEE46D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4DFE32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6C490233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2E37F7" w14:textId="2D056F0F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CD41" w14:textId="44826386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M3040dn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M3540dn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1E3E" w14:textId="5930DF30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-3100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4EC17" w14:textId="42EF0BF4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797217B4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43D38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AD4551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705A" w:rsidRPr="0036272C" w14:paraId="1C0B93BB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350F4" w14:textId="67AA6F79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835B03" w14:textId="77777777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>P3045dn</w:t>
            </w:r>
            <w:proofErr w:type="spellEnd"/>
          </w:p>
          <w:p w14:paraId="6CE575FB" w14:textId="1A4744B4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  <w:lang w:val="en-US"/>
              </w:rPr>
              <w:t>M3145dn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C1A1E" w14:textId="3B237339" w:rsidR="0082705A" w:rsidRPr="00E65C4F" w:rsidRDefault="0082705A" w:rsidP="0082705A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-3160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2B529" w14:textId="5A0836A2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2FDCAB94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AF23C2" w14:textId="77777777" w:rsidR="0082705A" w:rsidRPr="00E65C4F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FB9EE5" w14:textId="77777777" w:rsidR="0082705A" w:rsidRPr="0082705A" w:rsidRDefault="0082705A" w:rsidP="0082705A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085ED34E" w14:textId="77777777" w:rsidTr="00962D19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58DA7" w14:textId="6517639A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7F159" w14:textId="4FDF01E7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ECOSYS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M6530cdn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M6030cdn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2A738" w14:textId="206E0213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TK-5140k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5D88C" w14:textId="6A09ACEB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DD15E7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21820C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6F481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02F335E3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DD1407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62F55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627ABD" w14:textId="5979AD35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TK-5140C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B7A9A" w14:textId="32C23EB5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D6B4CE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71DD0F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3A69A1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6BD15E0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6E443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FAAEB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CDC46" w14:textId="6A01F1BF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TK-5140M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B60A5" w14:textId="1B61874E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1374D1F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6540F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23AD52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0689F92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3294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A2983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766F2" w14:textId="695EEEA4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r w:rsidR="00443281">
              <w:rPr>
                <w:rFonts w:ascii="Arial" w:hAnsi="Arial" w:cs="Arial"/>
                <w:sz w:val="20"/>
                <w:szCs w:val="20"/>
              </w:rPr>
              <w:t>-</w:t>
            </w:r>
            <w:r w:rsidRPr="00E65C4F">
              <w:rPr>
                <w:rFonts w:ascii="Arial" w:hAnsi="Arial" w:cs="Arial"/>
                <w:sz w:val="20"/>
                <w:szCs w:val="20"/>
              </w:rPr>
              <w:t>5140Y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54262" w14:textId="5F5D64DE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C3075BA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214F6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EF7BA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35D5CA69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92667" w14:textId="0D5E3D7F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18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338E5" w14:textId="7369F039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TASKalfa</w:t>
            </w:r>
            <w:proofErr w:type="spellEnd"/>
            <w:r w:rsidRPr="00E65C4F">
              <w:rPr>
                <w:rFonts w:cs="Arial"/>
                <w:szCs w:val="20"/>
              </w:rPr>
              <w:t xml:space="preserve"> 180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2AB694" w14:textId="4231B8A9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-435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B42AD" w14:textId="08861246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29CACD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560027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9E4D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C5B3A37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3EFD1" w14:textId="1A77C9F8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19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06DC" w14:textId="008BEDF6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TASKalfa</w:t>
            </w:r>
            <w:proofErr w:type="spellEnd"/>
            <w:r w:rsidRPr="00E65C4F">
              <w:rPr>
                <w:rFonts w:cs="Arial"/>
                <w:szCs w:val="20"/>
              </w:rPr>
              <w:t xml:space="preserve"> 1800</w:t>
            </w: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7E8E8" w14:textId="1334B90E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-4105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EF4F4" w14:textId="68AC1AE3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582B5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830490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52FA5A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54DED13A" w14:textId="77777777" w:rsidTr="00962D19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77AAE" w14:textId="2D9062C6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20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A32D6" w14:textId="172A2218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Taskalfa</w:t>
            </w:r>
            <w:proofErr w:type="spellEnd"/>
            <w:r w:rsidRPr="00E65C4F">
              <w:rPr>
                <w:rFonts w:cs="Arial"/>
                <w:szCs w:val="20"/>
              </w:rPr>
              <w:t xml:space="preserve"> </w:t>
            </w:r>
            <w:proofErr w:type="spellStart"/>
            <w:r w:rsidRPr="00E65C4F">
              <w:rPr>
                <w:rFonts w:cs="Arial"/>
                <w:szCs w:val="20"/>
              </w:rPr>
              <w:t>3011i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D1C7B" w14:textId="466AB63B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>-7105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A3AE6" w14:textId="06DDC22A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CC28DCE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C6E23E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E22629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38E1428" w14:textId="77777777" w:rsidTr="00962D19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E8A50" w14:textId="416EA08D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D1D04" w14:textId="6DC1C530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TASKalfa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3051ci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F0955" w14:textId="26D76504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TK-8305K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5C46A" w14:textId="4D23C9C6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14:paraId="5AFCFBBC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524459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14D723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52ABF3CC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83672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D8D41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0C848" w14:textId="3B03EE52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TK-8305C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071E9" w14:textId="7A64A844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624EC5F1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CA7A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87E013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580E82F4" w14:textId="77777777" w:rsidTr="00962D19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B4C11D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612D82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BA201" w14:textId="21DACFEA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TK-8305M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2C8AC" w14:textId="250003E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65792CD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B97949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6ECF2C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025F84B9" w14:textId="77777777" w:rsidTr="00962D19">
        <w:trPr>
          <w:trHeight w:val="370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C2BEC8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DC6F7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6B012" w14:textId="502C5E1A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TK-8305Y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7D812D" w14:textId="41E87D05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69D15EA2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284B0A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D389F0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478B9B88" w14:textId="77777777" w:rsidTr="005D0C1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35A17" w14:textId="1B7FEE9E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3F6A1" w14:textId="7D4DF8B2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TASKalfa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2552ci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959E7" w14:textId="53672D50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TK-8345K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ABD78" w14:textId="5F345714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BF39A87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7C29A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56A1D7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2A84A8A8" w14:textId="77777777" w:rsidTr="005D0C1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A95DC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3F083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EB865" w14:textId="19D18529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TK-8345C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4B643" w14:textId="6F62146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20EB5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F0B7D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C91057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1F488C3C" w14:textId="77777777" w:rsidTr="005D0C1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700B6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30B20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EAFA1" w14:textId="7265D2C9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TK-8345M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487A2" w14:textId="0C24A3BB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F42B0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231822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61CED6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01CEEDB" w14:textId="77777777" w:rsidTr="005D0C1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89EE2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409B6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655B24" w14:textId="377E520C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TK-8345Y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64D9D" w14:textId="1FFF57FA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DBC828F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991F9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1D81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2E7AF016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24E66" w14:textId="69A6960C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23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F65E71" w14:textId="36D7423F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TASKalfa</w:t>
            </w:r>
            <w:proofErr w:type="spellEnd"/>
            <w:r w:rsidRPr="00E65C4F">
              <w:rPr>
                <w:rFonts w:cs="Arial"/>
                <w:szCs w:val="20"/>
              </w:rPr>
              <w:t xml:space="preserve"> </w:t>
            </w:r>
            <w:proofErr w:type="spellStart"/>
            <w:r w:rsidRPr="00E65C4F">
              <w:rPr>
                <w:rFonts w:cs="Arial"/>
                <w:szCs w:val="20"/>
              </w:rPr>
              <w:t>4551ci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20884" w14:textId="7B153656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TK-8505K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D8646" w14:textId="4172A771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4E880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882B66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6F5CB09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09B65F1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6F21E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343DC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FF3C65" w14:textId="77D27E12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TK-8505C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CB0A2" w14:textId="668E5FA8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D0E45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D47488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877594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2F853D97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DF51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2F7E0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C10DC" w14:textId="613B6A0E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TK-8505M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FA283" w14:textId="7EF8A66A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4A4638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74A8E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7FDE6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3105414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5B5EA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B477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806C9" w14:textId="3F607C1E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TK-8505Y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9006B" w14:textId="2415306A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71F9F0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8E552A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65F218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3555CB2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F74397" w14:textId="73866D5A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24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8DE20" w14:textId="071E09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Bizhub</w:t>
            </w:r>
            <w:proofErr w:type="spellEnd"/>
            <w:r w:rsidRPr="00E65C4F">
              <w:rPr>
                <w:rFonts w:cs="Arial"/>
                <w:szCs w:val="20"/>
              </w:rPr>
              <w:t xml:space="preserve"> </w:t>
            </w:r>
            <w:proofErr w:type="spellStart"/>
            <w:r w:rsidRPr="00E65C4F">
              <w:rPr>
                <w:rFonts w:cs="Arial"/>
                <w:szCs w:val="20"/>
              </w:rPr>
              <w:t>C280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E39DC" w14:textId="265DBFC5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TN216K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E644C" w14:textId="5BEF0861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FA7400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410D46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A71823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F6B4752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3FE71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51423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24973" w14:textId="7592C27A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TN216C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08863C" w14:textId="7C216214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12943F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CE16AC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487988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655CFAE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7DFD7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3226F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CC24F" w14:textId="1A3BC154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TN216M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A71D34" w14:textId="27BC883C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1818D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7D34B1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5B1C33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499DB0F8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88A78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64DF9C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31820" w14:textId="01746280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TN216Y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13CCD" w14:textId="06C3401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262849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E471FA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3F56E85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6DF5E03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044058" w14:textId="420A7A89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54251" w14:textId="77777777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Bizhub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C282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DE8CE" w14:textId="099750DC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TN217K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8F65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F5F105D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03B8CB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D52AF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E0EFE96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0"/>
        </w:trPr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D26BEE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  <w:p w14:paraId="4C74F3C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8388FD" w14:textId="77777777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Triumph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-Adler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MFP</w:t>
            </w:r>
            <w:proofErr w:type="spellEnd"/>
            <w:r w:rsidRPr="00E65C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2508ci</w:t>
            </w:r>
            <w:proofErr w:type="spellEnd"/>
          </w:p>
          <w:p w14:paraId="716CE316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0B900" w14:textId="4F202C13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8530K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63880" w14:textId="7B51E64F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D4257F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4C9C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2D186E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21D6F18C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9BD66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3C41A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6EF51" w14:textId="0781FEC1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8530C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7B00D" w14:textId="06F3FDB6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7F989FC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2F6948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6B5BE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4D7AA981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744F2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9CC0F9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3C7C1" w14:textId="5958E883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8530M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312E6" w14:textId="42DCC8AD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26905F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1639FB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BB3204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43B29B28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D5230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6DC79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4CA0C" w14:textId="6DC52896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8530Y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82220" w14:textId="4DEC017B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A51F174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A8C215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2AA2C2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95E98DE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7F84D" w14:textId="7201B508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27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D84BB" w14:textId="468ADC95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E65C4F">
              <w:rPr>
                <w:rFonts w:cs="Arial"/>
                <w:szCs w:val="20"/>
              </w:rPr>
              <w:t>Triumph</w:t>
            </w:r>
            <w:proofErr w:type="spellEnd"/>
            <w:r w:rsidRPr="00E65C4F">
              <w:rPr>
                <w:rFonts w:cs="Arial"/>
                <w:szCs w:val="20"/>
              </w:rPr>
              <w:t xml:space="preserve">-Adler </w:t>
            </w:r>
            <w:proofErr w:type="spellStart"/>
            <w:r w:rsidRPr="00E65C4F">
              <w:rPr>
                <w:rFonts w:cs="Arial"/>
                <w:szCs w:val="20"/>
              </w:rPr>
              <w:t>MFP</w:t>
            </w:r>
            <w:proofErr w:type="spellEnd"/>
            <w:r w:rsidRPr="00E65C4F">
              <w:rPr>
                <w:rFonts w:cs="Arial"/>
                <w:szCs w:val="20"/>
              </w:rPr>
              <w:t xml:space="preserve"> </w:t>
            </w:r>
            <w:proofErr w:type="spellStart"/>
            <w:r w:rsidRPr="00E65C4F">
              <w:rPr>
                <w:rFonts w:cs="Arial"/>
                <w:szCs w:val="20"/>
              </w:rPr>
              <w:t>2507ci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9BCD8" w14:textId="583D1087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8511K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E8C2E" w14:textId="39AFE110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5047D2E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31798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ECD972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6D0011D8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ED74A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63349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AA45AC" w14:textId="2B59EA5F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8511C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F9C45" w14:textId="338103E5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5AD32B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3D2C3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99813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5DB0517A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325E1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1117E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8BFB3" w14:textId="777F49AC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8511M</w:t>
            </w:r>
            <w:proofErr w:type="spellEnd"/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F2751" w14:textId="693A3162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6440D8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186007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8EA47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7CF9AD3E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E0AC7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05F71" w14:textId="77777777" w:rsidR="00013F91" w:rsidRPr="00E65C4F" w:rsidRDefault="00013F91" w:rsidP="000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2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4226" w14:textId="78857E00" w:rsidR="00013F91" w:rsidRPr="00E65C4F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hAnsi="Arial" w:cs="Arial"/>
                <w:sz w:val="20"/>
                <w:szCs w:val="20"/>
              </w:rPr>
              <w:t>CK-</w:t>
            </w:r>
            <w:proofErr w:type="spellStart"/>
            <w:r w:rsidRPr="00E65C4F">
              <w:rPr>
                <w:rFonts w:ascii="Arial" w:hAnsi="Arial" w:cs="Arial"/>
                <w:sz w:val="20"/>
                <w:szCs w:val="20"/>
              </w:rPr>
              <w:t>8511Y</w:t>
            </w:r>
            <w:proofErr w:type="spellEnd"/>
          </w:p>
        </w:tc>
        <w:tc>
          <w:tcPr>
            <w:tcW w:w="852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88C51" w14:textId="343FBA71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85BB11A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A61CB2" w14:textId="77777777" w:rsidR="00013F91" w:rsidRPr="00E65C4F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FA7A1DF" w14:textId="77777777" w:rsidR="00013F91" w:rsidRPr="0082705A" w:rsidRDefault="00013F91" w:rsidP="00013F91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F91" w:rsidRPr="0036272C" w14:paraId="320E9AFB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19008" w14:textId="77777777" w:rsidR="00013F91" w:rsidRPr="00E65C4F" w:rsidRDefault="00013F91" w:rsidP="00013F91">
            <w:pPr>
              <w:pStyle w:val="Standard"/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brutto oferty dla Części I zamówienia (w tym podatek VAT)</w:t>
            </w:r>
          </w:p>
          <w:p w14:paraId="5CA1AB08" w14:textId="6373716B" w:rsidR="00013F91" w:rsidRPr="00E65C4F" w:rsidRDefault="00013F91" w:rsidP="00013F91">
            <w:pPr>
              <w:pStyle w:val="Standard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(suma Wartoś</w:t>
            </w:r>
            <w:r w:rsidR="00D426F0" w:rsidRPr="00E65C4F">
              <w:rPr>
                <w:rFonts w:ascii="Arial" w:hAnsi="Arial" w:cs="Arial"/>
                <w:color w:val="000000"/>
                <w:sz w:val="20"/>
                <w:szCs w:val="20"/>
              </w:rPr>
              <w:t>ci brutto (kol. 7) dla poz. 1-27</w:t>
            </w: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B37F5" w14:textId="77777777" w:rsidR="00013F91" w:rsidRPr="0036272C" w:rsidRDefault="00013F91" w:rsidP="00013F9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4B1FFCB" w14:textId="2D91D7EA" w:rsidR="00040B88" w:rsidRDefault="00040B88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4F14F5D0" w14:textId="77777777" w:rsidR="002A1A4B" w:rsidRDefault="002A1A4B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397CCDB7" w14:textId="1FC6818B" w:rsidR="00334F3B" w:rsidRPr="00E65C4F" w:rsidRDefault="000427A8" w:rsidP="009019DF">
      <w:pPr>
        <w:pStyle w:val="Akapitzlist"/>
        <w:numPr>
          <w:ilvl w:val="1"/>
          <w:numId w:val="31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E65C4F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Część II zamówienia – </w:t>
      </w:r>
      <w:r w:rsidR="00A076CE" w:rsidRPr="00E65C4F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i tuszy do drukarek, kopiarek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968"/>
        <w:gridCol w:w="1985"/>
        <w:gridCol w:w="709"/>
        <w:gridCol w:w="1842"/>
        <w:gridCol w:w="1276"/>
        <w:gridCol w:w="1559"/>
      </w:tblGrid>
      <w:tr w:rsidR="00962D19" w:rsidRPr="0036272C" w14:paraId="7BFD27A9" w14:textId="77777777" w:rsidTr="00D426F0">
        <w:trPr>
          <w:cantSplit/>
          <w:trHeight w:val="253"/>
          <w:tblHeader/>
        </w:trPr>
        <w:tc>
          <w:tcPr>
            <w:tcW w:w="4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4FD35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8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2C22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Model</w:t>
            </w:r>
          </w:p>
        </w:tc>
        <w:tc>
          <w:tcPr>
            <w:tcW w:w="198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03615" w14:textId="77777777" w:rsidR="00962D19" w:rsidRPr="00E65C4F" w:rsidRDefault="00962D19" w:rsidP="00962D19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Symbol materiału eksploatacyjnego</w:t>
            </w:r>
          </w:p>
        </w:tc>
        <w:tc>
          <w:tcPr>
            <w:tcW w:w="709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676F29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3E206630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bCs/>
                <w:sz w:val="20"/>
                <w:szCs w:val="20"/>
              </w:rPr>
              <w:t>Oferta</w:t>
            </w:r>
          </w:p>
        </w:tc>
      </w:tr>
      <w:tr w:rsidR="00962D19" w:rsidRPr="0036272C" w14:paraId="5440C9C7" w14:textId="77777777" w:rsidTr="00D426F0">
        <w:trPr>
          <w:cantSplit/>
          <w:trHeight w:val="408"/>
          <w:tblHeader/>
        </w:trPr>
        <w:tc>
          <w:tcPr>
            <w:tcW w:w="4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771A3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68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F3BC6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518A9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09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FDD70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0DCF0DEC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Symbol oferowanego 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B55D081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Cena jednostkowa brutto</w:t>
            </w:r>
          </w:p>
          <w:p w14:paraId="062CC06E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[zł]</w:t>
            </w:r>
          </w:p>
        </w:tc>
        <w:tc>
          <w:tcPr>
            <w:tcW w:w="1559" w:type="dxa"/>
            <w:shd w:val="pct10" w:color="auto" w:fill="FFFFFF" w:themeFill="background1"/>
          </w:tcPr>
          <w:p w14:paraId="7DDEEE16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Wartość brutto</w:t>
            </w:r>
          </w:p>
          <w:p w14:paraId="6C60AFAF" w14:textId="77777777" w:rsidR="00962D19" w:rsidRPr="00E65C4F" w:rsidRDefault="00962D19" w:rsidP="00962D19">
            <w:pPr>
              <w:jc w:val="center"/>
              <w:rPr>
                <w:rFonts w:cs="Arial"/>
                <w:b/>
                <w:szCs w:val="20"/>
              </w:rPr>
            </w:pPr>
            <w:r w:rsidRPr="00E65C4F">
              <w:rPr>
                <w:rFonts w:cs="Arial"/>
                <w:b/>
                <w:szCs w:val="20"/>
              </w:rPr>
              <w:t>[zł]</w:t>
            </w:r>
          </w:p>
        </w:tc>
      </w:tr>
      <w:tr w:rsidR="00962D19" w:rsidRPr="0036272C" w14:paraId="5E4E3A96" w14:textId="77777777" w:rsidTr="00D426F0">
        <w:trPr>
          <w:cantSplit/>
          <w:trHeight w:val="170"/>
          <w:tblHeader/>
        </w:trPr>
        <w:tc>
          <w:tcPr>
            <w:tcW w:w="4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C536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68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5F945D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545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A379C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60A41058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1113F469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45941DF6" w14:textId="77777777" w:rsidR="00962D19" w:rsidRPr="00E65C4F" w:rsidRDefault="00962D19" w:rsidP="00962D19">
            <w:pPr>
              <w:jc w:val="center"/>
              <w:rPr>
                <w:rFonts w:cs="Arial"/>
                <w:sz w:val="16"/>
                <w:szCs w:val="16"/>
              </w:rPr>
            </w:pPr>
            <w:r w:rsidRPr="00E65C4F">
              <w:rPr>
                <w:rFonts w:cs="Arial"/>
                <w:sz w:val="16"/>
                <w:szCs w:val="16"/>
              </w:rPr>
              <w:t>7 = 4 x 6</w:t>
            </w:r>
          </w:p>
        </w:tc>
      </w:tr>
      <w:tr w:rsidR="00962D19" w:rsidRPr="0036272C" w14:paraId="6E7010BB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A6C9F" w14:textId="20BA2213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611B0" w14:textId="3E039828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Brother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HL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5250DN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16594" w14:textId="7A1F9FEF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TN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2B409" w14:textId="172C0089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918BDE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AFB23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55D24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6B265C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621E4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F1DD8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89E2B" w14:textId="0E1D51F4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TN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08A207" w14:textId="15DDAA60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3CA82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CCB0B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D6592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7F797162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45D87" w14:textId="0DA5C11E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04BDF6" w14:textId="2AEE53CC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Brother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MFC-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8860DN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86FDE" w14:textId="14117FEB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TN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867E5" w14:textId="7E6526CB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CE6AAA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2CFF04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40012A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7A4AFA6A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0E4E8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A51C0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F18CE" w14:textId="098E4471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TN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75972" w14:textId="31E45EEB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6F569C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5A839A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77783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367302D4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8F8856" w14:textId="040E6F82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03961A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Design Jet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T125</w:t>
            </w:r>
            <w:proofErr w:type="spellEnd"/>
          </w:p>
          <w:p w14:paraId="6C6E004A" w14:textId="3129016D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E07CD" w14:textId="1C796D08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E131F" w14:textId="79589A4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406953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155F8E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FFB296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4D702544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9AC44" w14:textId="0EBED689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25C5B" w14:textId="173331A0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DFCFA" w14:textId="572395D8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EEE92" w14:textId="0B3869A5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73124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922E2D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024725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447AE3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66B8" w14:textId="5CB83146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153B8" w14:textId="5051AEB4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5A07F" w14:textId="0E39A12E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AFC22" w14:textId="53E92B11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176F95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2068B1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5D25AB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409A3B00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3611D" w14:textId="70D75F75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A1784A" w14:textId="48C4714C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09828" w14:textId="539B67A2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A183D" w14:textId="369A92A2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7F0B09B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B3F8FB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63AAB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77605491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EFA88" w14:textId="25BAC06E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E8FBD" w14:textId="3F6FBA4B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Designjet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T830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MFP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CEF65" w14:textId="16F5064A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8D633" w14:textId="6084F35A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4BE3A91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D9B6ED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4B6B4D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2D59C7A1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93896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C9A5A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A2997" w14:textId="1A6B54FE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728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A56DB" w14:textId="3186EC5D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E2D098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94A88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5D3226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79BD5C5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C2D93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D422F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60E07C" w14:textId="015F971C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728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0E5F6" w14:textId="4350A0A6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5D3044D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58FA94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91DC4D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50D6619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BBAA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3DB01" w14:textId="77777777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57C78" w14:textId="5132763A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728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4EFE5" w14:textId="2FA32B2C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E3F809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AF54EC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59D1E7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6A114AFC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B7D94" w14:textId="6BD5D83A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D83C9" w14:textId="5CA03F8E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Designjet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1055CM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59AE1" w14:textId="14529204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80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349BB" w14:textId="45106A69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2F07A49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8FE390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19E920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3740EA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76A800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7C48B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BD957" w14:textId="22DA7912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80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DDE70" w14:textId="2D05A7D2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0BB1DAC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6DFEB0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D0906A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6D9018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A7EB8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C2965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1CC548" w14:textId="287B018E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80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940D6" w14:textId="5E49D250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1C917E0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A5C6CF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C8FC9E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2D19" w:rsidRPr="0036272C" w14:paraId="67F0C0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2540A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ED17D" w14:textId="77777777" w:rsidR="00962D19" w:rsidRPr="00E65C4F" w:rsidRDefault="00962D19" w:rsidP="00962D1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75153" w14:textId="59FEA3D2" w:rsidR="00962D19" w:rsidRPr="00E65C4F" w:rsidRDefault="00962D19" w:rsidP="00962D19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7975F" w14:textId="53D5DA90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C16F685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7FC327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280912" w14:textId="77777777" w:rsidR="00962D19" w:rsidRPr="00E65C4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3BC7BACD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0B0587" w14:textId="36CEA3F1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FD613" w14:textId="736C8C46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P2055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45C10" w14:textId="260836A7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05X</w:t>
            </w:r>
            <w:proofErr w:type="spellEnd"/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C9E63" w14:textId="4BAA0776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852E3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4B6758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C899F9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06ED8CF0" w14:textId="77777777" w:rsidTr="00E65C4F">
        <w:trPr>
          <w:trHeight w:val="247"/>
        </w:trPr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6200A" w14:textId="267E73E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0A1C" w14:textId="63D1FD3B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1022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A99DF" w14:textId="09ECAA63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12A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DBDAD" w14:textId="63DC4A53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652827F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650426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5D009F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5651826C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47700" w14:textId="79654C2D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963475" w14:textId="2E125A5E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75733" w14:textId="4EA442DF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15X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9328C" w14:textId="1B6F9B3D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D64D15F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C0D8F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4F6E9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60E54F4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54998" w14:textId="48CB41D2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51653" w14:textId="4529A84E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1150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63A48" w14:textId="7E9575C0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24A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6A49E" w14:textId="2F229552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25E75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27BE75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C2528A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14EE194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F13C9" w14:textId="636FC85B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6DA51" w14:textId="3851074C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M1120MFP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2162A" w14:textId="4FE048A5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36A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920B3" w14:textId="11EC01EC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BB84BE5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44540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576C99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7920284F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D7225" w14:textId="2F3CDB35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0C0BE" w14:textId="7150FB39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1320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F27EB" w14:textId="2B82900C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49X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B359E" w14:textId="15182B2A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44C0AB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A04AE5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6606D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7EEDA66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75B3A" w14:textId="432DBC6C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BC13" w14:textId="089E42FC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P2015dn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31658" w14:textId="55840845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53X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D07F5" w14:textId="7BBB5D86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67219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1552E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ADBB0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6EF059E7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6B973" w14:textId="3DECC1E2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57BC5" w14:textId="528E94E7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P3015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A0C4F" w14:textId="0A7E99AD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55X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70113" w14:textId="0E3CAE56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EB10F98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AFFDF4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AE5B46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1DF1A2D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8EDE5" w14:textId="7C2046AE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B3F17" w14:textId="7D4470ED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MFP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M225dw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0011E" w14:textId="45AD2DB5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83X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7925F" w14:textId="1FBF4B1A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18A7226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E8AE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829097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2F342925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B5EC14" w14:textId="06ED4128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7515D" w14:textId="4DEDC3E4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P1102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92A08" w14:textId="2D7A89A5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>85A</w:t>
            </w:r>
            <w:proofErr w:type="spellEnd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E7F85" w14:textId="6D9C323C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247F1305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096A7A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646A4F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1551CB00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B42DC" w14:textId="6E71C22B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0EAA1" w14:textId="4157DFD2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Color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MFP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M175a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6144D" w14:textId="1E8832B0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>126A</w:t>
            </w:r>
            <w:proofErr w:type="spellEnd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5CACD" w14:textId="194D396F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B920BF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E2C9F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6A0516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6D9E98A6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586B4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DA112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2F25" w14:textId="529E379E" w:rsidR="00D426F0" w:rsidRPr="00E65C4F" w:rsidRDefault="00D426F0" w:rsidP="00D426F0">
            <w:pPr>
              <w:pStyle w:val="Standard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>126A</w:t>
            </w:r>
            <w:proofErr w:type="spellEnd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25EBC" w14:textId="20593C6D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398FFEE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9F18B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82FFD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0D98010D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31090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F52AF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CC7B" w14:textId="52C083DF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>126A</w:t>
            </w:r>
            <w:proofErr w:type="spellEnd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85A67" w14:textId="30006B39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412BCF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3A90E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D676CB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0668445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CF5CA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E0459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9AC7E" w14:textId="6FEA67DF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>126A</w:t>
            </w:r>
            <w:proofErr w:type="spellEnd"/>
            <w:r w:rsidRPr="00E65C4F">
              <w:rPr>
                <w:rFonts w:ascii="Arial" w:eastAsia="Times New Roman" w:hAnsi="Arial" w:cs="Arial"/>
                <w:sz w:val="20"/>
                <w:szCs w:val="20"/>
              </w:rPr>
              <w:t xml:space="preserve">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B0F4D" w14:textId="2029E45C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06D94A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CA96F7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0E6C94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282EEAD5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1321AF" w14:textId="60F31CA0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>17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00337B" w14:textId="7045D7CF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  <w:r w:rsidRPr="00E65C4F">
              <w:rPr>
                <w:rFonts w:cs="Arial"/>
                <w:szCs w:val="20"/>
              </w:rPr>
              <w:t xml:space="preserve">HP </w:t>
            </w:r>
            <w:proofErr w:type="spellStart"/>
            <w:r w:rsidRPr="00E65C4F">
              <w:rPr>
                <w:rFonts w:cs="Arial"/>
                <w:szCs w:val="20"/>
              </w:rPr>
              <w:t>Officejet</w:t>
            </w:r>
            <w:proofErr w:type="spellEnd"/>
            <w:r w:rsidRPr="00E65C4F">
              <w:rPr>
                <w:rFonts w:cs="Arial"/>
                <w:szCs w:val="20"/>
              </w:rPr>
              <w:t xml:space="preserve"> </w:t>
            </w:r>
            <w:proofErr w:type="spellStart"/>
            <w:r w:rsidRPr="00E65C4F">
              <w:rPr>
                <w:rFonts w:cs="Arial"/>
                <w:szCs w:val="20"/>
              </w:rPr>
              <w:t>K7100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3C7A9" w14:textId="21F02699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339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F46EE" w14:textId="106D96FD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E0FC9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4613E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774F6E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342A36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3A5E0" w14:textId="78C2C956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F5A90" w14:textId="59504DBA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B23E80" w14:textId="12A7964A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 34</w:t>
            </w:r>
            <w:r w:rsidR="002A1A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47577" w14:textId="4F8E003D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EB1C38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A6367B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4F7F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36BD8017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96EEE" w14:textId="21961EF6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15690" w14:textId="71719603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Officejet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7610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B28B55" w14:textId="425645E5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>HP 932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81E7C" w14:textId="3D1A7243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9D65662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BCD78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A60FE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07991B8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7C467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67949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7C581" w14:textId="62A0AC1F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>HP 932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0B37D" w14:textId="6FCCFF0F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A2A325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98906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EA8910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2EF061CA" w14:textId="77777777" w:rsidTr="00E65C4F">
        <w:trPr>
          <w:trHeight w:val="238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104E6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5A7A5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D58B5" w14:textId="11A6106C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>HP 932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0E394" w14:textId="23EBDBB6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C79E14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81BA9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1A1DA7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6B1A19D2" w14:textId="77777777" w:rsidTr="00E65C4F">
        <w:trPr>
          <w:trHeight w:val="226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45F38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5C335" w14:textId="77777777" w:rsidR="00D426F0" w:rsidRPr="00E65C4F" w:rsidRDefault="00D426F0" w:rsidP="00D426F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E9641" w14:textId="26E3A2B0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sz w:val="20"/>
                <w:szCs w:val="20"/>
              </w:rPr>
              <w:t>HP 932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718D3" w14:textId="3C49581A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A02EF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37A607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E96024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648C64D1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2EB89" w14:textId="1F5BA994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82A808" w14:textId="06F87DC9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LEXMARK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E120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51CC3" w14:textId="03601E48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12016SE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D4739" w14:textId="6CD09B6B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3021C23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E6106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DD1C1D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03F72AF0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8F24C" w14:textId="38CE1780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341445" w14:textId="55684EA8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LEXMARK </w:t>
            </w: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E420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FA598F" w14:textId="1D9E75F9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12016SE</w:t>
            </w:r>
            <w:proofErr w:type="spellEnd"/>
            <w:r w:rsidRPr="00E65C4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A8928" w14:textId="63209D5C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27CA4F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2D06A1F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84066C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14204093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F0224" w14:textId="7541AC55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1E61D" w14:textId="737D37E1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OKI </w:t>
            </w:r>
            <w:proofErr w:type="spellStart"/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B432</w:t>
            </w:r>
            <w:proofErr w:type="spellEnd"/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5A180" w14:textId="25D5AE72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45807111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1A9D5" w14:textId="1192210F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42" w:type="dxa"/>
            <w:vAlign w:val="center"/>
          </w:tcPr>
          <w:p w14:paraId="7F0D0D71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C9A9AE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7F34F9" w14:textId="77777777" w:rsidR="00D426F0" w:rsidRPr="00E65C4F" w:rsidRDefault="00D426F0" w:rsidP="00D426F0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26F0" w:rsidRPr="0036272C" w14:paraId="253689A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0D262" w14:textId="035C0B36" w:rsidR="00D426F0" w:rsidRPr="00E65C4F" w:rsidRDefault="00D426F0" w:rsidP="00D426F0">
            <w:pPr>
              <w:pStyle w:val="Standard"/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brutto oferty dla Części II zamówienia (w tym podatek VAT)</w:t>
            </w:r>
          </w:p>
          <w:p w14:paraId="3343DB89" w14:textId="713266C4" w:rsidR="00D426F0" w:rsidRPr="00E65C4F" w:rsidRDefault="00D426F0" w:rsidP="00D426F0">
            <w:pPr>
              <w:pStyle w:val="Standard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5C4F">
              <w:rPr>
                <w:rFonts w:ascii="Arial" w:hAnsi="Arial" w:cs="Arial"/>
                <w:color w:val="000000"/>
                <w:sz w:val="20"/>
                <w:szCs w:val="20"/>
              </w:rPr>
              <w:t>(suma Wartości brutto (kol. 7) dla poz. 1-21;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9D9D4" w14:textId="77777777" w:rsidR="00D426F0" w:rsidRPr="00E65C4F" w:rsidRDefault="00D426F0" w:rsidP="00D426F0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999D620" w14:textId="77777777" w:rsidR="00E65C4F" w:rsidRDefault="00E65C4F" w:rsidP="0029673B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</w:p>
    <w:p w14:paraId="5CFB9C3B" w14:textId="65CF37BA" w:rsidR="00E65C4F" w:rsidRDefault="0093678C" w:rsidP="0029673B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 xml:space="preserve">UWAGA: WYKONAWCA WYPEŁNIA PKT 1.1 – 1.2 FORMULARZA OFERTOWEGO TYLKO </w:t>
      </w:r>
    </w:p>
    <w:p w14:paraId="0C674D62" w14:textId="6654C44D" w:rsidR="0093678C" w:rsidRPr="00E65C4F" w:rsidRDefault="0093678C" w:rsidP="00E65C4F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 xml:space="preserve">I WYŁĄCZNIE W ODNIESIENIU DO CZĘŚCI ZAMÓWIENIA, NA </w:t>
      </w:r>
      <w:proofErr w:type="spellStart"/>
      <w:r w:rsidRPr="00E65C4F">
        <w:rPr>
          <w:rFonts w:cs="Arial"/>
          <w:b/>
          <w:color w:val="000000" w:themeColor="text1"/>
          <w:szCs w:val="20"/>
        </w:rPr>
        <w:t>KÓTRE</w:t>
      </w:r>
      <w:proofErr w:type="spellEnd"/>
      <w:r w:rsidRPr="00E65C4F">
        <w:rPr>
          <w:rFonts w:cs="Arial"/>
          <w:b/>
          <w:color w:val="000000" w:themeColor="text1"/>
          <w:szCs w:val="20"/>
        </w:rPr>
        <w:t xml:space="preserve"> SKŁADA OFERTĘ</w:t>
      </w:r>
    </w:p>
    <w:p w14:paraId="16DABB2A" w14:textId="77777777" w:rsidR="009019DF" w:rsidRPr="00A076CE" w:rsidRDefault="009019DF" w:rsidP="00E65C4F">
      <w:pPr>
        <w:pStyle w:val="Akapitzlist"/>
        <w:tabs>
          <w:tab w:val="right" w:leader="dot" w:pos="9633"/>
        </w:tabs>
        <w:spacing w:after="0" w:line="360" w:lineRule="auto"/>
        <w:ind w:left="786"/>
        <w:rPr>
          <w:rFonts w:cs="Arial"/>
          <w:color w:val="FF0000"/>
          <w:szCs w:val="20"/>
        </w:rPr>
      </w:pPr>
    </w:p>
    <w:p w14:paraId="3C02F170" w14:textId="77777777" w:rsidR="00B65807" w:rsidRPr="00E65C4F" w:rsidRDefault="00AA5A4E" w:rsidP="00E65C4F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E65C4F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E65C4F" w:rsidRDefault="00AA5A4E" w:rsidP="002E0296">
      <w:pPr>
        <w:ind w:left="360"/>
        <w:rPr>
          <w:rFonts w:cs="Arial"/>
          <w:color w:val="000000" w:themeColor="text1"/>
          <w:sz w:val="18"/>
          <w:szCs w:val="18"/>
        </w:rPr>
      </w:pPr>
      <w:r w:rsidRPr="00E65C4F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E65C4F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E65C4F">
        <w:rPr>
          <w:rFonts w:cs="Arial"/>
          <w:i/>
          <w:color w:val="000000" w:themeColor="text1"/>
          <w:sz w:val="18"/>
          <w:szCs w:val="18"/>
        </w:rPr>
        <w:t>)</w:t>
      </w:r>
    </w:p>
    <w:p w14:paraId="09D4BC80" w14:textId="57E8C165" w:rsidR="00C86BB1" w:rsidRPr="00E65C4F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E65C4F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ab/>
      </w:r>
    </w:p>
    <w:p w14:paraId="30267C2C" w14:textId="0DEB9B80" w:rsidR="00C86BB1" w:rsidRPr="00E65C4F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E65C4F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1A1448C" w:rsidR="00B65807" w:rsidRPr="00E65C4F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E65C4F">
        <w:rPr>
          <w:rFonts w:cs="Arial"/>
          <w:color w:val="000000" w:themeColor="text1"/>
          <w:szCs w:val="20"/>
        </w:rPr>
        <w:t xml:space="preserve">Zapytania ofertowego </w:t>
      </w:r>
      <w:r w:rsidRPr="00E65C4F">
        <w:rPr>
          <w:rFonts w:cs="Arial"/>
          <w:color w:val="000000" w:themeColor="text1"/>
          <w:szCs w:val="20"/>
        </w:rPr>
        <w:t>wraz</w:t>
      </w:r>
      <w:r w:rsidR="001F4B3C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z załącznik</w:t>
      </w:r>
      <w:r w:rsidR="001F4B3C" w:rsidRPr="00E65C4F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6C08BCFC" w:rsidR="00A80690" w:rsidRPr="00E65C4F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E65C4F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E65C4F">
        <w:rPr>
          <w:rFonts w:cs="Arial"/>
          <w:color w:val="000000" w:themeColor="text1"/>
          <w:szCs w:val="20"/>
        </w:rPr>
        <w:t xml:space="preserve">Dz. U. z 2022 r., </w:t>
      </w:r>
      <w:r w:rsidRPr="00E65C4F">
        <w:rPr>
          <w:color w:val="000000" w:themeColor="text1"/>
        </w:rPr>
        <w:t>poz. 835</w:t>
      </w:r>
      <w:r w:rsidR="0029673B" w:rsidRPr="00E65C4F">
        <w:rPr>
          <w:color w:val="000000" w:themeColor="text1"/>
        </w:rPr>
        <w:t xml:space="preserve"> z </w:t>
      </w:r>
      <w:proofErr w:type="spellStart"/>
      <w:r w:rsidR="0029673B" w:rsidRPr="00E65C4F">
        <w:rPr>
          <w:color w:val="000000" w:themeColor="text1"/>
        </w:rPr>
        <w:t>późn</w:t>
      </w:r>
      <w:proofErr w:type="spellEnd"/>
      <w:r w:rsidR="0029673B" w:rsidRPr="00E65C4F">
        <w:rPr>
          <w:color w:val="000000" w:themeColor="text1"/>
        </w:rPr>
        <w:t>. zm.</w:t>
      </w:r>
      <w:r w:rsidRPr="00E65C4F">
        <w:rPr>
          <w:color w:val="000000" w:themeColor="text1"/>
        </w:rPr>
        <w:t>);</w:t>
      </w:r>
    </w:p>
    <w:p w14:paraId="64CB24D3" w14:textId="77777777" w:rsidR="00B65807" w:rsidRPr="00E65C4F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E65C4F">
        <w:rPr>
          <w:rFonts w:cs="Arial"/>
          <w:color w:val="000000" w:themeColor="text1"/>
          <w:szCs w:val="20"/>
        </w:rPr>
        <w:t>Zapytaniu ofertowym</w:t>
      </w:r>
      <w:r w:rsidRPr="00E65C4F">
        <w:rPr>
          <w:rFonts w:cs="Arial"/>
          <w:color w:val="000000" w:themeColor="text1"/>
          <w:szCs w:val="20"/>
        </w:rPr>
        <w:t xml:space="preserve"> i załącznikach do </w:t>
      </w:r>
      <w:r w:rsidR="00624D7D" w:rsidRPr="00E65C4F">
        <w:rPr>
          <w:rFonts w:cs="Arial"/>
          <w:color w:val="000000" w:themeColor="text1"/>
          <w:szCs w:val="20"/>
        </w:rPr>
        <w:t>niego</w:t>
      </w:r>
      <w:r w:rsidR="001F4B3C" w:rsidRPr="00E65C4F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E65C4F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E65C4F">
        <w:rPr>
          <w:rFonts w:cs="Arial"/>
          <w:color w:val="000000" w:themeColor="text1"/>
          <w:szCs w:val="20"/>
        </w:rPr>
        <w:t>owy</w:t>
      </w:r>
      <w:r w:rsidRPr="00E65C4F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E65C4F">
        <w:rPr>
          <w:rFonts w:cs="Arial"/>
          <w:color w:val="000000" w:themeColor="text1"/>
          <w:szCs w:val="20"/>
        </w:rPr>
        <w:t> </w:t>
      </w:r>
      <w:r w:rsidR="00624D7D" w:rsidRPr="00E65C4F">
        <w:rPr>
          <w:rFonts w:cs="Arial"/>
          <w:color w:val="000000" w:themeColor="text1"/>
          <w:szCs w:val="20"/>
        </w:rPr>
        <w:t>Zapytaniu ofertowym</w:t>
      </w:r>
      <w:r w:rsidRPr="00E65C4F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do</w:t>
      </w:r>
      <w:r w:rsidR="001F4B3C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zawarcia um</w:t>
      </w:r>
      <w:r w:rsidR="008A44DF" w:rsidRPr="00E65C4F">
        <w:rPr>
          <w:rFonts w:cs="Arial"/>
          <w:color w:val="000000" w:themeColor="text1"/>
          <w:szCs w:val="20"/>
        </w:rPr>
        <w:t>owy</w:t>
      </w:r>
      <w:r w:rsidRPr="00E65C4F">
        <w:rPr>
          <w:rFonts w:cs="Arial"/>
          <w:color w:val="000000" w:themeColor="text1"/>
          <w:szCs w:val="20"/>
        </w:rPr>
        <w:t xml:space="preserve"> na proponowanych w ni</w:t>
      </w:r>
      <w:r w:rsidR="008A44DF" w:rsidRPr="00E65C4F">
        <w:rPr>
          <w:rFonts w:cs="Arial"/>
          <w:color w:val="000000" w:themeColor="text1"/>
          <w:szCs w:val="20"/>
        </w:rPr>
        <w:t>ej</w:t>
      </w:r>
      <w:r w:rsidRPr="00E65C4F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Zamawiającego</w:t>
      </w:r>
      <w:r w:rsidR="001F4B3C" w:rsidRPr="00E65C4F">
        <w:rPr>
          <w:rFonts w:cs="Arial"/>
          <w:color w:val="000000" w:themeColor="text1"/>
          <w:szCs w:val="20"/>
        </w:rPr>
        <w:t>;</w:t>
      </w:r>
    </w:p>
    <w:p w14:paraId="6D1BE8F5" w14:textId="2CECC79D" w:rsidR="001071EF" w:rsidRPr="00E65C4F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E65C4F">
        <w:rPr>
          <w:rFonts w:cs="Arial"/>
          <w:color w:val="000000" w:themeColor="text1"/>
          <w:szCs w:val="20"/>
        </w:rPr>
        <w:t>dokumenty</w:t>
      </w:r>
      <w:r w:rsidRPr="00E65C4F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E65C4F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7F4DCDAC" w:rsidR="00B65807" w:rsidRPr="00E65C4F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we wskaza</w:t>
      </w:r>
      <w:r w:rsidR="000007BF" w:rsidRPr="00E65C4F">
        <w:rPr>
          <w:rFonts w:cs="Arial"/>
          <w:color w:val="000000" w:themeColor="text1"/>
          <w:szCs w:val="20"/>
        </w:rPr>
        <w:t>n</w:t>
      </w:r>
      <w:r w:rsidR="00413550" w:rsidRPr="00E65C4F">
        <w:rPr>
          <w:rFonts w:cs="Arial"/>
          <w:color w:val="000000" w:themeColor="text1"/>
          <w:szCs w:val="20"/>
        </w:rPr>
        <w:t>ych</w:t>
      </w:r>
      <w:r w:rsidRPr="00E65C4F">
        <w:rPr>
          <w:rFonts w:cs="Arial"/>
          <w:color w:val="000000" w:themeColor="text1"/>
          <w:szCs w:val="20"/>
        </w:rPr>
        <w:t xml:space="preserve"> powyżej </w:t>
      </w:r>
      <w:r w:rsidR="006229E3" w:rsidRPr="00E65C4F">
        <w:rPr>
          <w:rFonts w:cs="Arial"/>
          <w:b/>
          <w:color w:val="000000" w:themeColor="text1"/>
          <w:szCs w:val="20"/>
        </w:rPr>
        <w:t>Cen</w:t>
      </w:r>
      <w:r w:rsidR="0093678C" w:rsidRPr="00E65C4F">
        <w:rPr>
          <w:rFonts w:cs="Arial"/>
          <w:b/>
          <w:color w:val="000000" w:themeColor="text1"/>
          <w:szCs w:val="20"/>
        </w:rPr>
        <w:t>ach</w:t>
      </w:r>
      <w:r w:rsidR="006229E3" w:rsidRPr="00E65C4F">
        <w:rPr>
          <w:rFonts w:cs="Arial"/>
          <w:b/>
          <w:color w:val="000000" w:themeColor="text1"/>
          <w:szCs w:val="20"/>
        </w:rPr>
        <w:t xml:space="preserve">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E65C4F">
        <w:rPr>
          <w:rFonts w:eastAsia="MS Mincho" w:cs="Arial"/>
          <w:color w:val="000000" w:themeColor="text1"/>
          <w:szCs w:val="20"/>
        </w:rPr>
        <w:t>,</w:t>
      </w:r>
      <w:r w:rsidR="00CF50B8" w:rsidRPr="00E65C4F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E65C4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 w:rsidRPr="00E65C4F">
        <w:rPr>
          <w:rFonts w:eastAsia="MS Mincho" w:cs="Arial"/>
          <w:color w:val="000000" w:themeColor="text1"/>
          <w:szCs w:val="20"/>
        </w:rPr>
        <w:t xml:space="preserve"> </w:t>
      </w:r>
      <w:r w:rsidRPr="00E65C4F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E65C4F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poniesienia dla</w:t>
      </w:r>
      <w:r w:rsidR="005D4D5B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E65C4F">
        <w:rPr>
          <w:rFonts w:eastAsia="MS Mincho" w:cs="Arial"/>
          <w:color w:val="000000" w:themeColor="text1"/>
          <w:szCs w:val="20"/>
        </w:rPr>
        <w:t>W </w:t>
      </w:r>
      <w:r w:rsidR="0093678C" w:rsidRPr="00E65C4F">
        <w:rPr>
          <w:rFonts w:cs="Arial"/>
          <w:b/>
          <w:color w:val="000000" w:themeColor="text1"/>
          <w:szCs w:val="20"/>
        </w:rPr>
        <w:t xml:space="preserve">Cenach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E65C4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E65C4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t xml:space="preserve">Cenach </w:t>
      </w:r>
      <w:r w:rsidR="0093678C" w:rsidRPr="00E65C4F">
        <w:rPr>
          <w:rFonts w:eastAsia="MS Mincho" w:cs="Arial"/>
          <w:b/>
          <w:color w:val="000000" w:themeColor="text1"/>
          <w:szCs w:val="20"/>
        </w:rPr>
        <w:lastRenderedPageBreak/>
        <w:t>brutto oferty</w:t>
      </w:r>
      <w:r w:rsidRPr="00E65C4F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E65C4F">
        <w:rPr>
          <w:rFonts w:cs="Arial"/>
          <w:color w:val="000000" w:themeColor="text1"/>
          <w:szCs w:val="20"/>
        </w:rPr>
        <w:t>Zapytaniu ofertowym</w:t>
      </w:r>
      <w:r w:rsidRPr="00E65C4F">
        <w:rPr>
          <w:rFonts w:cs="Arial"/>
          <w:color w:val="000000" w:themeColor="text1"/>
          <w:szCs w:val="20"/>
        </w:rPr>
        <w:t xml:space="preserve"> i załącznikach do </w:t>
      </w:r>
      <w:r w:rsidR="00624D7D" w:rsidRPr="00E65C4F">
        <w:rPr>
          <w:rFonts w:cs="Arial"/>
          <w:color w:val="000000" w:themeColor="text1"/>
          <w:szCs w:val="20"/>
        </w:rPr>
        <w:t>niego</w:t>
      </w:r>
      <w:r w:rsidRPr="00E65C4F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E65C4F">
        <w:rPr>
          <w:rFonts w:cs="Arial"/>
          <w:color w:val="000000" w:themeColor="text1"/>
          <w:szCs w:val="20"/>
        </w:rPr>
        <w:t>Zapytania ofertowego</w:t>
      </w:r>
      <w:r w:rsidRPr="00E65C4F">
        <w:rPr>
          <w:rFonts w:cs="Arial"/>
          <w:color w:val="000000" w:themeColor="text1"/>
          <w:szCs w:val="20"/>
        </w:rPr>
        <w:t xml:space="preserve"> i załączników do </w:t>
      </w:r>
      <w:r w:rsidR="00624D7D" w:rsidRPr="00E65C4F">
        <w:rPr>
          <w:rFonts w:cs="Arial"/>
          <w:color w:val="000000" w:themeColor="text1"/>
          <w:szCs w:val="20"/>
        </w:rPr>
        <w:t>niego</w:t>
      </w:r>
      <w:r w:rsidR="001F4B3C" w:rsidRPr="00E65C4F">
        <w:rPr>
          <w:rFonts w:cs="Arial"/>
          <w:color w:val="000000" w:themeColor="text1"/>
          <w:szCs w:val="20"/>
        </w:rPr>
        <w:t>;</w:t>
      </w:r>
    </w:p>
    <w:p w14:paraId="38AB0E9E" w14:textId="076F7A54" w:rsidR="00B65807" w:rsidRPr="00E65C4F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eastAsia="MS Mincho" w:cs="Arial"/>
          <w:color w:val="000000" w:themeColor="text1"/>
          <w:szCs w:val="20"/>
        </w:rPr>
        <w:t xml:space="preserve">podane przez nas </w:t>
      </w:r>
      <w:r w:rsidRPr="00E65C4F">
        <w:rPr>
          <w:rFonts w:cs="Arial"/>
          <w:b/>
          <w:color w:val="000000" w:themeColor="text1"/>
          <w:szCs w:val="20"/>
        </w:rPr>
        <w:t xml:space="preserve">Ceny </w:t>
      </w:r>
      <w:r w:rsidRPr="00E65C4F">
        <w:rPr>
          <w:rFonts w:eastAsia="MS Mincho" w:cs="Arial"/>
          <w:b/>
          <w:color w:val="000000" w:themeColor="text1"/>
          <w:szCs w:val="20"/>
        </w:rPr>
        <w:t>jednostkowe brutto</w:t>
      </w:r>
      <w:r w:rsidRPr="00E65C4F">
        <w:rPr>
          <w:rFonts w:eastAsia="MS Mincho" w:cs="Arial"/>
          <w:color w:val="000000" w:themeColor="text1"/>
          <w:szCs w:val="20"/>
        </w:rPr>
        <w:t xml:space="preserve">, </w:t>
      </w:r>
      <w:r w:rsidRPr="00E65C4F">
        <w:rPr>
          <w:rFonts w:eastAsia="MS Mincho" w:cs="Arial"/>
          <w:b/>
          <w:color w:val="000000" w:themeColor="text1"/>
          <w:szCs w:val="20"/>
        </w:rPr>
        <w:t>Wartości brutto</w:t>
      </w:r>
      <w:r w:rsidRPr="00E65C4F">
        <w:rPr>
          <w:rFonts w:eastAsia="MS Mincho" w:cs="Arial"/>
          <w:color w:val="000000" w:themeColor="text1"/>
          <w:szCs w:val="20"/>
        </w:rPr>
        <w:t xml:space="preserve">, </w:t>
      </w:r>
      <w:r w:rsidRPr="00E65C4F">
        <w:rPr>
          <w:rFonts w:eastAsia="MS Mincho" w:cs="Arial"/>
          <w:b/>
          <w:color w:val="000000" w:themeColor="text1"/>
          <w:szCs w:val="20"/>
        </w:rPr>
        <w:t>Ceny brutto oferty</w:t>
      </w:r>
      <w:r w:rsidRPr="00E65C4F">
        <w:rPr>
          <w:rFonts w:cs="Arial"/>
          <w:color w:val="000000" w:themeColor="text1"/>
          <w:szCs w:val="20"/>
        </w:rPr>
        <w:t xml:space="preserve"> będą stałe tzn.</w:t>
      </w:r>
      <w:r w:rsidR="000729F0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>nie ulegną zmianie przez cały okres realizacji (wykonywania) przedmiotu zamówienia</w:t>
      </w:r>
      <w:r w:rsidR="001F4B3C" w:rsidRPr="00E65C4F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E65C4F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E65C4F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 xml:space="preserve">zapoznaliśmy się i </w:t>
      </w:r>
      <w:r w:rsidR="00D154E9" w:rsidRPr="00E65C4F">
        <w:rPr>
          <w:rFonts w:cs="Arial"/>
          <w:color w:val="000000" w:themeColor="text1"/>
          <w:szCs w:val="20"/>
        </w:rPr>
        <w:t>akceptujemy</w:t>
      </w:r>
      <w:r w:rsidRPr="00E65C4F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E65C4F">
        <w:rPr>
          <w:rFonts w:cs="Arial"/>
          <w:color w:val="000000" w:themeColor="text1"/>
          <w:szCs w:val="20"/>
        </w:rPr>
        <w:t xml:space="preserve"> </w:t>
      </w:r>
      <w:r w:rsidRPr="00E65C4F">
        <w:rPr>
          <w:rFonts w:cs="Arial"/>
          <w:color w:val="000000" w:themeColor="text1"/>
          <w:szCs w:val="20"/>
        </w:rPr>
        <w:t>–</w:t>
      </w:r>
      <w:r w:rsidR="00362655" w:rsidRPr="00E65C4F">
        <w:rPr>
          <w:rFonts w:cs="Arial"/>
          <w:color w:val="000000" w:themeColor="text1"/>
          <w:szCs w:val="20"/>
        </w:rPr>
        <w:t> </w:t>
      </w:r>
      <w:r w:rsidRPr="00E65C4F">
        <w:rPr>
          <w:rFonts w:cs="Arial"/>
          <w:color w:val="000000" w:themeColor="text1"/>
          <w:szCs w:val="20"/>
        </w:rPr>
        <w:t xml:space="preserve">pkt </w:t>
      </w:r>
      <w:r w:rsidR="00A161BA" w:rsidRPr="00E65C4F">
        <w:rPr>
          <w:rFonts w:cs="Arial"/>
          <w:color w:val="000000" w:themeColor="text1"/>
          <w:szCs w:val="20"/>
        </w:rPr>
        <w:t>X</w:t>
      </w:r>
      <w:r w:rsidR="00D05D05" w:rsidRPr="00E65C4F">
        <w:rPr>
          <w:rFonts w:cs="Arial"/>
          <w:color w:val="000000" w:themeColor="text1"/>
          <w:szCs w:val="20"/>
        </w:rPr>
        <w:t>II</w:t>
      </w:r>
      <w:r w:rsidRPr="00E65C4F">
        <w:rPr>
          <w:rFonts w:cs="Arial"/>
          <w:color w:val="000000" w:themeColor="text1"/>
          <w:szCs w:val="20"/>
        </w:rPr>
        <w:t xml:space="preserve"> </w:t>
      </w:r>
      <w:r w:rsidR="00A161BA" w:rsidRPr="00E65C4F">
        <w:rPr>
          <w:rFonts w:cs="Arial"/>
          <w:color w:val="000000" w:themeColor="text1"/>
          <w:szCs w:val="20"/>
        </w:rPr>
        <w:t>Zapytania ofertowego</w:t>
      </w:r>
      <w:r w:rsidR="001F4B3C" w:rsidRPr="00E65C4F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E65C4F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 xml:space="preserve">oświadczamy, że wypełniliśmy obowiązki informacyjne przewidziane w art. 13 lub art. 14 </w:t>
      </w:r>
      <w:proofErr w:type="spellStart"/>
      <w:r w:rsidRPr="00E65C4F">
        <w:rPr>
          <w:rFonts w:cs="Arial"/>
          <w:color w:val="000000" w:themeColor="text1"/>
          <w:szCs w:val="20"/>
        </w:rPr>
        <w:t>RODO</w:t>
      </w:r>
      <w:proofErr w:type="spellEnd"/>
      <w:r w:rsidRPr="00E65C4F">
        <w:rPr>
          <w:rFonts w:cs="Arial"/>
          <w:color w:val="000000" w:themeColor="text1"/>
          <w:szCs w:val="20"/>
        </w:rPr>
        <w:t>*** wobec osób fizycznych, od których dane osobowe bezpośrednio lub pośrednio pozyskaliśmy w celu ubiegania się o udzielenie zamówienia publicznego w niniejszym postępowaniu.</w:t>
      </w:r>
      <w:r w:rsidR="00612102" w:rsidRPr="00E65C4F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E65C4F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E65C4F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65C4F">
        <w:rPr>
          <w:rFonts w:cs="Arial"/>
          <w:snapToGrid w:val="0"/>
          <w:color w:val="000000" w:themeColor="text1"/>
          <w:szCs w:val="20"/>
        </w:rPr>
        <w:t>Imię i nazwisko:</w:t>
      </w:r>
      <w:r w:rsidRPr="00E65C4F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E65C4F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65C4F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E65C4F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E65C4F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65C4F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E65C4F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E65C4F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E65C4F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E65C4F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E65C4F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E65C4F">
        <w:rPr>
          <w:rFonts w:cs="Arial"/>
          <w:color w:val="000000" w:themeColor="text1"/>
          <w:szCs w:val="20"/>
        </w:rPr>
        <w:tab/>
      </w:r>
      <w:r w:rsidRPr="00E65C4F">
        <w:rPr>
          <w:rFonts w:cs="Arial"/>
          <w:color w:val="000000" w:themeColor="text1"/>
          <w:szCs w:val="20"/>
        </w:rPr>
        <w:tab/>
      </w:r>
      <w:r w:rsidRPr="00E65C4F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E65C4F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E65C4F">
        <w:rPr>
          <w:rFonts w:cs="Arial"/>
          <w:color w:val="000000" w:themeColor="text1"/>
          <w:sz w:val="18"/>
          <w:szCs w:val="18"/>
        </w:rPr>
        <w:tab/>
        <w:t>(data)</w:t>
      </w:r>
      <w:r w:rsidRPr="00E65C4F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E65C4F">
        <w:rPr>
          <w:rFonts w:cs="Arial"/>
          <w:color w:val="000000" w:themeColor="text1"/>
          <w:sz w:val="18"/>
          <w:szCs w:val="18"/>
        </w:rPr>
        <w:br/>
      </w:r>
      <w:r w:rsidRPr="00E65C4F">
        <w:rPr>
          <w:rFonts w:cs="Arial"/>
          <w:color w:val="000000" w:themeColor="text1"/>
          <w:sz w:val="18"/>
          <w:szCs w:val="18"/>
        </w:rPr>
        <w:tab/>
      </w:r>
      <w:r w:rsidRPr="00E65C4F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E65C4F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E65C4F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>*</w:t>
      </w:r>
      <w:r w:rsidRPr="00E65C4F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E65C4F">
        <w:rPr>
          <w:rFonts w:cs="Arial"/>
          <w:b/>
          <w:color w:val="000000" w:themeColor="text1"/>
          <w:szCs w:val="20"/>
          <w:vertAlign w:val="superscript"/>
        </w:rPr>
        <w:t>4</w:t>
      </w:r>
      <w:r w:rsidRPr="00E65C4F">
        <w:rPr>
          <w:rFonts w:cs="Arial"/>
          <w:b/>
          <w:color w:val="000000" w:themeColor="text1"/>
          <w:szCs w:val="20"/>
        </w:rPr>
        <w:t xml:space="preserve"> Kodek</w:t>
      </w:r>
      <w:r w:rsidR="00111F84" w:rsidRPr="00E65C4F">
        <w:rPr>
          <w:rFonts w:cs="Arial"/>
          <w:b/>
          <w:color w:val="000000" w:themeColor="text1"/>
          <w:szCs w:val="20"/>
        </w:rPr>
        <w:t>s</w:t>
      </w:r>
      <w:r w:rsidRPr="00E65C4F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E65C4F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E65C4F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>**</w:t>
      </w:r>
      <w:r w:rsidRPr="00E65C4F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E65C4F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>***</w:t>
      </w:r>
      <w:r w:rsidR="00A92B3A" w:rsidRPr="00E65C4F">
        <w:rPr>
          <w:rFonts w:cs="Arial"/>
          <w:b/>
          <w:color w:val="000000" w:themeColor="text1"/>
          <w:szCs w:val="20"/>
        </w:rPr>
        <w:tab/>
      </w:r>
      <w:r w:rsidRPr="00E65C4F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E65C4F">
        <w:rPr>
          <w:rFonts w:cs="Arial"/>
          <w:b/>
          <w:color w:val="000000" w:themeColor="text1"/>
          <w:szCs w:val="20"/>
        </w:rPr>
        <w:br/>
      </w:r>
      <w:r w:rsidRPr="00E65C4F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E65C4F">
        <w:rPr>
          <w:rFonts w:cs="Arial"/>
          <w:b/>
          <w:color w:val="000000" w:themeColor="text1"/>
          <w:szCs w:val="20"/>
        </w:rPr>
        <w:t>****</w:t>
      </w:r>
      <w:r w:rsidR="00A92B3A" w:rsidRPr="00E65C4F">
        <w:rPr>
          <w:rFonts w:cs="Arial"/>
          <w:b/>
          <w:color w:val="000000" w:themeColor="text1"/>
          <w:szCs w:val="20"/>
        </w:rPr>
        <w:tab/>
      </w:r>
      <w:r w:rsidRPr="00E65C4F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</w:t>
      </w:r>
      <w:r w:rsidRPr="008F6F34">
        <w:rPr>
          <w:rFonts w:cs="Arial"/>
          <w:b/>
          <w:color w:val="000000" w:themeColor="text1"/>
          <w:szCs w:val="20"/>
        </w:rPr>
        <w:t xml:space="preserve">stosowania obowiązku informacyjnego, stosownie do art. 13 ust. 4 lub art. 14 ust. 5 </w:t>
      </w:r>
      <w:proofErr w:type="spellStart"/>
      <w:r w:rsidRPr="008F6F34">
        <w:rPr>
          <w:rFonts w:cs="Arial"/>
          <w:b/>
          <w:color w:val="000000" w:themeColor="text1"/>
          <w:szCs w:val="20"/>
        </w:rPr>
        <w:t>RODO</w:t>
      </w:r>
      <w:proofErr w:type="spellEnd"/>
      <w:r w:rsidRPr="008F6F34">
        <w:rPr>
          <w:rFonts w:cs="Arial"/>
          <w:b/>
          <w:color w:val="000000" w:themeColor="text1"/>
          <w:szCs w:val="20"/>
        </w:rPr>
        <w:t>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7"/>
      <w:headerReference w:type="firs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443281" w:rsidRDefault="00443281">
      <w:r>
        <w:separator/>
      </w:r>
    </w:p>
  </w:endnote>
  <w:endnote w:type="continuationSeparator" w:id="0">
    <w:p w14:paraId="08D2137C" w14:textId="77777777" w:rsidR="00443281" w:rsidRDefault="0044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2DE0C090" w:rsidR="00443281" w:rsidRPr="00627260" w:rsidRDefault="00443281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B34E8F">
      <w:rPr>
        <w:rFonts w:cs="Arial"/>
        <w:noProof/>
        <w:sz w:val="18"/>
        <w:szCs w:val="18"/>
      </w:rPr>
      <w:t>4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443281" w:rsidRDefault="00443281">
      <w:r>
        <w:separator/>
      </w:r>
    </w:p>
  </w:footnote>
  <w:footnote w:type="continuationSeparator" w:id="0">
    <w:p w14:paraId="0BB52D20" w14:textId="77777777" w:rsidR="00443281" w:rsidRDefault="0044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1240" w14:textId="3EBD57DC" w:rsidR="00443281" w:rsidRDefault="00443281">
    <w:pPr>
      <w:pStyle w:val="Nagwek"/>
    </w:pPr>
  </w:p>
  <w:p w14:paraId="69B6E103" w14:textId="77777777" w:rsidR="00443281" w:rsidRDefault="004432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6"/>
  </w:num>
  <w:num w:numId="7">
    <w:abstractNumId w:val="20"/>
  </w:num>
  <w:num w:numId="8">
    <w:abstractNumId w:val="5"/>
  </w:num>
  <w:num w:numId="9">
    <w:abstractNumId w:val="32"/>
  </w:num>
  <w:num w:numId="10">
    <w:abstractNumId w:val="10"/>
  </w:num>
  <w:num w:numId="11">
    <w:abstractNumId w:val="30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1"/>
  </w:num>
  <w:num w:numId="17">
    <w:abstractNumId w:val="35"/>
  </w:num>
  <w:num w:numId="18">
    <w:abstractNumId w:val="33"/>
  </w:num>
  <w:num w:numId="19">
    <w:abstractNumId w:val="26"/>
  </w:num>
  <w:num w:numId="20">
    <w:abstractNumId w:val="28"/>
  </w:num>
  <w:num w:numId="21">
    <w:abstractNumId w:val="16"/>
  </w:num>
  <w:num w:numId="22">
    <w:abstractNumId w:val="24"/>
  </w:num>
  <w:num w:numId="23">
    <w:abstractNumId w:val="29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4"/>
  </w:num>
  <w:num w:numId="29">
    <w:abstractNumId w:val="23"/>
  </w:num>
  <w:num w:numId="30">
    <w:abstractNumId w:val="22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3F91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29F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5ACD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1A4B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3281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7D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0C11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F70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0C2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05A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64A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2D19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71A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6CE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645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4E8F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6F0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5C4F"/>
    <w:rsid w:val="00E665C0"/>
    <w:rsid w:val="00E6661D"/>
    <w:rsid w:val="00E66DDE"/>
    <w:rsid w:val="00E7094C"/>
    <w:rsid w:val="00E70B93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0B4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C5E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customStyle="1" w:styleId="Standard">
    <w:name w:val="Standard"/>
    <w:rsid w:val="00F80B42"/>
    <w:pPr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F80B4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1271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22</cp:revision>
  <cp:lastPrinted>2023-02-07T13:10:00Z</cp:lastPrinted>
  <dcterms:created xsi:type="dcterms:W3CDTF">2023-02-06T13:21:00Z</dcterms:created>
  <dcterms:modified xsi:type="dcterms:W3CDTF">2023-02-14T07:14:00Z</dcterms:modified>
</cp:coreProperties>
</file>