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1BD6" w14:textId="045398CA" w:rsidR="00B65807" w:rsidRPr="003933A4" w:rsidRDefault="002A6ABF" w:rsidP="009655B1">
      <w:pPr>
        <w:pStyle w:val="tekstdokumentu"/>
        <w:rPr>
          <w:rFonts w:cs="Arial"/>
          <w:szCs w:val="20"/>
        </w:rPr>
      </w:pPr>
      <w:r w:rsidRPr="003933A4">
        <w:rPr>
          <w:rFonts w:cs="Arial"/>
          <w:szCs w:val="20"/>
        </w:rPr>
        <w:t>ZP</w:t>
      </w:r>
      <w:r w:rsidR="00501531">
        <w:rPr>
          <w:rFonts w:cs="Arial"/>
          <w:szCs w:val="20"/>
        </w:rPr>
        <w:t>.272.3</w:t>
      </w:r>
      <w:r w:rsidR="001F4690">
        <w:rPr>
          <w:rFonts w:cs="Arial"/>
          <w:szCs w:val="20"/>
        </w:rPr>
        <w:t>7</w:t>
      </w:r>
      <w:bookmarkStart w:id="0" w:name="_GoBack"/>
      <w:bookmarkEnd w:id="0"/>
      <w:r w:rsidR="004B1DDD" w:rsidRPr="003933A4">
        <w:rPr>
          <w:rFonts w:cs="Arial"/>
          <w:szCs w:val="20"/>
        </w:rPr>
        <w:t>.</w:t>
      </w:r>
      <w:r w:rsidR="00501531">
        <w:rPr>
          <w:rFonts w:cs="Arial"/>
          <w:szCs w:val="20"/>
        </w:rPr>
        <w:t>2022</w:t>
      </w:r>
      <w:r w:rsidR="008159F5" w:rsidRPr="003933A4">
        <w:rPr>
          <w:rFonts w:cs="Arial"/>
          <w:szCs w:val="20"/>
        </w:rPr>
        <w:t>.</w:t>
      </w:r>
      <w:r w:rsidR="00501531">
        <w:rPr>
          <w:rFonts w:cs="Arial"/>
          <w:szCs w:val="20"/>
        </w:rPr>
        <w:t>E</w:t>
      </w:r>
      <w:r w:rsidR="005B4C12" w:rsidRPr="003933A4">
        <w:rPr>
          <w:rFonts w:cs="Arial"/>
          <w:szCs w:val="20"/>
        </w:rPr>
        <w:t>M</w:t>
      </w:r>
      <w:r w:rsidR="003558C1" w:rsidRPr="003933A4">
        <w:rPr>
          <w:rFonts w:cs="Arial"/>
          <w:szCs w:val="20"/>
        </w:rPr>
        <w:tab/>
      </w:r>
      <w:r w:rsidR="00374A69" w:rsidRPr="003933A4">
        <w:rPr>
          <w:rFonts w:cs="Arial"/>
          <w:szCs w:val="20"/>
        </w:rPr>
        <w:t xml:space="preserve">załącznik nr </w:t>
      </w:r>
      <w:r w:rsidR="005B4C12" w:rsidRPr="003933A4">
        <w:rPr>
          <w:rFonts w:cs="Arial"/>
          <w:szCs w:val="20"/>
        </w:rPr>
        <w:t>2</w:t>
      </w:r>
      <w:r w:rsidR="00B65807" w:rsidRPr="003933A4">
        <w:rPr>
          <w:rFonts w:cs="Arial"/>
          <w:szCs w:val="20"/>
        </w:rPr>
        <w:t xml:space="preserve"> do </w:t>
      </w:r>
      <w:r w:rsidR="008159F5" w:rsidRPr="003933A4">
        <w:rPr>
          <w:rFonts w:cs="Arial"/>
          <w:szCs w:val="20"/>
        </w:rPr>
        <w:t>zapytania ofertowego</w:t>
      </w:r>
    </w:p>
    <w:p w14:paraId="1D1FBE2E" w14:textId="77777777" w:rsidR="001F4B3C" w:rsidRPr="003933A4" w:rsidRDefault="001F4B3C" w:rsidP="009655B1">
      <w:pPr>
        <w:pStyle w:val="tekstdokumentu"/>
        <w:rPr>
          <w:rFonts w:cs="Arial"/>
          <w:szCs w:val="20"/>
        </w:rPr>
      </w:pPr>
    </w:p>
    <w:p w14:paraId="65CFB197" w14:textId="77777777" w:rsidR="00B65807" w:rsidRPr="003933A4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3933A4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3933A4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,</w:t>
      </w:r>
      <w:r w:rsidRPr="003933A4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7777777" w:rsidR="00040B88" w:rsidRPr="003933A4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3933A4">
        <w:rPr>
          <w:rFonts w:cs="Arial"/>
          <w:color w:val="000000" w:themeColor="text1"/>
          <w:szCs w:val="20"/>
          <w:lang w:val="en-US"/>
        </w:rPr>
        <w:t>REGON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r w:rsidRPr="003933A4">
        <w:rPr>
          <w:rFonts w:cs="Arial"/>
          <w:color w:val="000000" w:themeColor="text1"/>
          <w:szCs w:val="20"/>
          <w:lang w:val="en-US"/>
        </w:rPr>
        <w:t>NIP</w:t>
      </w:r>
      <w:r w:rsidR="00734B5A" w:rsidRPr="003933A4">
        <w:rPr>
          <w:rFonts w:cs="Arial"/>
          <w:color w:val="000000" w:themeColor="text1"/>
          <w:szCs w:val="20"/>
          <w:lang w:val="en-US"/>
        </w:rPr>
        <w:t>: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3933A4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3933A4">
        <w:rPr>
          <w:rFonts w:cs="Arial"/>
          <w:color w:val="000000" w:themeColor="text1"/>
          <w:szCs w:val="20"/>
          <w:lang w:val="en-US"/>
        </w:rPr>
        <w:t>tel.</w:t>
      </w:r>
      <w:r w:rsidRPr="003933A4">
        <w:rPr>
          <w:rFonts w:cs="Arial"/>
          <w:color w:val="000000" w:themeColor="text1"/>
          <w:szCs w:val="20"/>
          <w:lang w:val="en-US"/>
        </w:rPr>
        <w:tab/>
        <w:t>fax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>.</w:t>
      </w:r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proofErr w:type="spellStart"/>
      <w:r w:rsidRPr="003933A4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3933A4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5B31BE35" w14:textId="56C2215A" w:rsidR="00734B5A" w:rsidRPr="003933A4" w:rsidRDefault="0093678C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>
        <w:rPr>
          <w:rFonts w:cs="Arial"/>
          <w:snapToGrid w:val="0"/>
          <w:color w:val="000000" w:themeColor="text1"/>
          <w:szCs w:val="20"/>
        </w:rPr>
        <w:t xml:space="preserve">nr KRS </w:t>
      </w:r>
      <w:r w:rsidRPr="0093678C">
        <w:rPr>
          <w:rFonts w:cs="Arial"/>
          <w:i/>
          <w:snapToGrid w:val="0"/>
          <w:color w:val="000000" w:themeColor="text1"/>
          <w:szCs w:val="20"/>
        </w:rPr>
        <w:t>(jeżeli dotyczy)</w:t>
      </w:r>
      <w:r>
        <w:rPr>
          <w:rFonts w:cs="Arial"/>
          <w:snapToGrid w:val="0"/>
          <w:color w:val="000000" w:themeColor="text1"/>
          <w:szCs w:val="20"/>
        </w:rPr>
        <w:t>:</w:t>
      </w:r>
      <w:r w:rsidR="00734B5A" w:rsidRPr="003933A4">
        <w:rPr>
          <w:rFonts w:cs="Arial"/>
          <w:snapToGrid w:val="0"/>
          <w:color w:val="000000" w:themeColor="text1"/>
          <w:szCs w:val="20"/>
        </w:rPr>
        <w:t>: …………………………………………………………………………..</w:t>
      </w:r>
    </w:p>
    <w:p w14:paraId="1E5ADEA8" w14:textId="77777777" w:rsidR="00F00D2B" w:rsidRPr="003933A4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77777777" w:rsidR="00627260" w:rsidRPr="003933A4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 xml:space="preserve">reprezentowany przez: </w:t>
      </w:r>
      <w:r w:rsidRPr="003933A4">
        <w:rPr>
          <w:rFonts w:cs="Arial"/>
          <w:b/>
          <w:color w:val="000000" w:themeColor="text1"/>
          <w:szCs w:val="20"/>
        </w:rPr>
        <w:tab/>
      </w:r>
    </w:p>
    <w:p w14:paraId="28324EEE" w14:textId="04C4E2E8" w:rsidR="00627260" w:rsidRPr="003933A4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3933A4">
        <w:rPr>
          <w:rFonts w:cs="Arial"/>
          <w:color w:val="000000" w:themeColor="text1"/>
          <w:sz w:val="18"/>
          <w:szCs w:val="18"/>
        </w:rPr>
        <w:t xml:space="preserve"> </w:t>
      </w:r>
      <w:r w:rsidRPr="003933A4">
        <w:rPr>
          <w:rFonts w:cs="Arial"/>
          <w:color w:val="000000" w:themeColor="text1"/>
          <w:sz w:val="18"/>
          <w:szCs w:val="18"/>
        </w:rPr>
        <w:t xml:space="preserve">/ osób podpisującej ofertę. Uwaga: Zamawiający wymaga, aby ofertę oraz załączone do niej dokumenty podpisano zgodnie z zasadami reprezentacji wskazanymi we właściwym rejestrze. </w:t>
      </w:r>
    </w:p>
    <w:p w14:paraId="1151F115" w14:textId="77777777" w:rsidR="001A00E5" w:rsidRPr="003933A4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32EF49F1" w:rsidR="001A00E5" w:rsidRPr="003933A4" w:rsidRDefault="00B65807" w:rsidP="00734B5A">
      <w:pPr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 xml:space="preserve">W odpowiedzi na </w:t>
      </w:r>
      <w:r w:rsidR="00624D7D" w:rsidRPr="003933A4">
        <w:rPr>
          <w:rFonts w:cs="Arial"/>
          <w:color w:val="000000" w:themeColor="text1"/>
          <w:szCs w:val="20"/>
        </w:rPr>
        <w:t>zapytanie ofertowe</w:t>
      </w:r>
      <w:r w:rsidR="00C970E4" w:rsidRPr="003933A4">
        <w:rPr>
          <w:rFonts w:cs="Arial"/>
          <w:color w:val="000000" w:themeColor="text1"/>
          <w:szCs w:val="20"/>
        </w:rPr>
        <w:t>,</w:t>
      </w:r>
      <w:r w:rsidRPr="003933A4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3933A4">
        <w:rPr>
          <w:rFonts w:cs="Arial"/>
          <w:color w:val="000000" w:themeColor="text1"/>
          <w:szCs w:val="20"/>
        </w:rPr>
        <w:t xml:space="preserve"> </w:t>
      </w:r>
      <w:r w:rsidRPr="003933A4">
        <w:rPr>
          <w:rFonts w:cs="Arial"/>
          <w:color w:val="000000" w:themeColor="text1"/>
          <w:szCs w:val="20"/>
        </w:rPr>
        <w:t>na:</w:t>
      </w:r>
      <w:r w:rsidR="00734B5A" w:rsidRPr="003933A4">
        <w:rPr>
          <w:rFonts w:cs="Arial"/>
          <w:color w:val="000000" w:themeColor="text1"/>
          <w:szCs w:val="20"/>
        </w:rPr>
        <w:t xml:space="preserve"> </w:t>
      </w:r>
      <w:r w:rsidR="00FB532F">
        <w:rPr>
          <w:rFonts w:cs="Arial"/>
          <w:b/>
          <w:color w:val="000000" w:themeColor="text1"/>
          <w:szCs w:val="20"/>
        </w:rPr>
        <w:t>Dostawę sprzętu sportowego dla placówek oświatowych podległych Starostwu Powiatowemu w Kutnie</w:t>
      </w:r>
      <w:r w:rsidR="001A00E5" w:rsidRPr="003933A4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3933A4" w:rsidRDefault="001A00E5" w:rsidP="00734B5A">
      <w:pPr>
        <w:rPr>
          <w:rFonts w:cs="Arial"/>
          <w:b/>
          <w:color w:val="000000" w:themeColor="text1"/>
          <w:szCs w:val="20"/>
        </w:rPr>
      </w:pPr>
    </w:p>
    <w:p w14:paraId="6C755EF5" w14:textId="77777777" w:rsidR="00FB532F" w:rsidRDefault="00FB532F" w:rsidP="00FB532F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5" w:hanging="426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  <w:lang w:eastAsia="pl-PL"/>
        </w:rPr>
        <w:t>Oferujemy wykonanie następujących części zamówienia, na następujących warunkach:</w:t>
      </w:r>
    </w:p>
    <w:p w14:paraId="64DC3119" w14:textId="4BCBF283" w:rsidR="00FB532F" w:rsidRPr="00A85136" w:rsidRDefault="000427A8" w:rsidP="000427A8">
      <w:pPr>
        <w:tabs>
          <w:tab w:val="left" w:pos="426"/>
          <w:tab w:val="left" w:leader="dot" w:pos="5757"/>
          <w:tab w:val="right" w:leader="dot" w:pos="14572"/>
        </w:tabs>
        <w:ind w:left="426"/>
        <w:rPr>
          <w:rFonts w:cs="Arial"/>
          <w:b/>
          <w:color w:val="000000" w:themeColor="text1"/>
          <w:szCs w:val="20"/>
          <w:lang w:eastAsia="ar-SA"/>
        </w:rPr>
      </w:pPr>
      <w:r w:rsidRPr="00A85136">
        <w:rPr>
          <w:rFonts w:cs="Arial"/>
          <w:b/>
          <w:color w:val="000000" w:themeColor="text1"/>
          <w:szCs w:val="20"/>
          <w:lang w:eastAsia="pl-PL"/>
        </w:rPr>
        <w:t xml:space="preserve">1.1. </w:t>
      </w:r>
      <w:r w:rsidR="00FB532F" w:rsidRPr="00A85136">
        <w:rPr>
          <w:rFonts w:cs="Arial"/>
          <w:b/>
          <w:color w:val="000000" w:themeColor="text1"/>
          <w:szCs w:val="20"/>
          <w:lang w:eastAsia="pl-PL"/>
        </w:rPr>
        <w:t>Część I zamówienia</w:t>
      </w:r>
      <w:r w:rsidR="008A4EF3" w:rsidRPr="00A85136">
        <w:rPr>
          <w:rFonts w:cs="Arial"/>
          <w:b/>
          <w:color w:val="000000" w:themeColor="text1"/>
          <w:szCs w:val="20"/>
          <w:lang w:eastAsia="pl-PL"/>
        </w:rPr>
        <w:t xml:space="preserve"> - Trenażery</w:t>
      </w:r>
      <w:r w:rsidR="00FB532F" w:rsidRPr="00A85136">
        <w:rPr>
          <w:rFonts w:cs="Arial"/>
          <w:b/>
          <w:color w:val="000000" w:themeColor="text1"/>
          <w:szCs w:val="20"/>
          <w:lang w:eastAsia="pl-PL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11"/>
        <w:gridCol w:w="3000"/>
        <w:gridCol w:w="1206"/>
        <w:gridCol w:w="948"/>
        <w:gridCol w:w="1666"/>
        <w:gridCol w:w="2303"/>
      </w:tblGrid>
      <w:tr w:rsidR="0016565B" w:rsidRPr="0016565B" w14:paraId="3EECE632" w14:textId="77777777" w:rsidTr="00C81103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9EAC3DF" w14:textId="7777777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0E68F232" w14:textId="23C29BD6" w:rsidR="00DC3FDB" w:rsidRPr="0016565B" w:rsidRDefault="00DC3FDB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74464AAE" w14:textId="0B8C266E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Jednostka miary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21FC73FD" w14:textId="13A7838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Ilość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1BBD6510" w14:textId="1D640ABB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4B5706A5" w14:textId="16BDB404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6B2013C5" w14:textId="21801FF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48A361D4" w14:textId="7777777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16565B" w:rsidRPr="0016565B" w14:paraId="4FBD0269" w14:textId="77777777" w:rsidTr="00C81103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2147E063" w14:textId="77777777" w:rsidR="00DC3FDB" w:rsidRPr="0016565B" w:rsidRDefault="00DC3FDB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5D77EFBC" w14:textId="77777777" w:rsidR="00DC3FDB" w:rsidRPr="0016565B" w:rsidRDefault="00DC3FDB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26F3634C" w14:textId="571BF321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5F038374" w14:textId="5DB41764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6C0BCB56" w14:textId="052F461E" w:rsidR="00DC3FDB" w:rsidRPr="0016565B" w:rsidRDefault="00623A8E" w:rsidP="00AF66B2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(5)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5D34DADC" w14:textId="424B2D6B" w:rsidR="00DC3FDB" w:rsidRPr="0016565B" w:rsidRDefault="00623A8E" w:rsidP="00623A8E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(6 = 4 × 5)</w:t>
            </w:r>
          </w:p>
        </w:tc>
      </w:tr>
      <w:tr w:rsidR="0016565B" w:rsidRPr="0016565B" w14:paraId="720EEF40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1C58450B" w14:textId="6C592A6A" w:rsidR="00DC3FDB" w:rsidRPr="0016565B" w:rsidRDefault="00DC3FDB" w:rsidP="00DC3FDB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000" w:type="dxa"/>
            <w:vAlign w:val="center"/>
          </w:tcPr>
          <w:p w14:paraId="015D677B" w14:textId="14107EEE" w:rsidR="00DC3FDB" w:rsidRPr="0016565B" w:rsidRDefault="00077E89" w:rsidP="0067571E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Bieżnia treningowa</w:t>
            </w:r>
          </w:p>
        </w:tc>
        <w:tc>
          <w:tcPr>
            <w:tcW w:w="1206" w:type="dxa"/>
            <w:vAlign w:val="center"/>
          </w:tcPr>
          <w:p w14:paraId="2AC8B861" w14:textId="6B1C7684" w:rsidR="00DC3FDB" w:rsidRPr="0016565B" w:rsidRDefault="00623A8E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5FD8FF52" w14:textId="58421A4C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9</w:t>
            </w:r>
          </w:p>
        </w:tc>
        <w:tc>
          <w:tcPr>
            <w:tcW w:w="1666" w:type="dxa"/>
            <w:vAlign w:val="center"/>
          </w:tcPr>
          <w:p w14:paraId="466D8E5F" w14:textId="24D6CF3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77577ACD" w14:textId="1B84884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704351FE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6059D369" w14:textId="2C58028C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000" w:type="dxa"/>
            <w:vAlign w:val="center"/>
          </w:tcPr>
          <w:p w14:paraId="71105795" w14:textId="56D5F3F5" w:rsidR="00DC3FDB" w:rsidRPr="0016565B" w:rsidRDefault="00077E89" w:rsidP="0067571E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proofErr w:type="spellStart"/>
            <w:r>
              <w:rPr>
                <w:color w:val="000000" w:themeColor="text1"/>
                <w:szCs w:val="20"/>
                <w:lang w:eastAsia="zh-CN"/>
              </w:rPr>
              <w:t>Orbitrek</w:t>
            </w:r>
            <w:proofErr w:type="spellEnd"/>
          </w:p>
        </w:tc>
        <w:tc>
          <w:tcPr>
            <w:tcW w:w="1206" w:type="dxa"/>
            <w:vAlign w:val="center"/>
          </w:tcPr>
          <w:p w14:paraId="103FCCD1" w14:textId="7517F70C" w:rsidR="00DC3FDB" w:rsidRPr="0016565B" w:rsidRDefault="00C8110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672CC85D" w14:textId="77D481B7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666" w:type="dxa"/>
            <w:vAlign w:val="center"/>
          </w:tcPr>
          <w:p w14:paraId="1826F4D8" w14:textId="22C7D46B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1AFCD350" w14:textId="73FBA647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7D82B7DD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74CD21CF" w14:textId="52A1EFC1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000" w:type="dxa"/>
            <w:vAlign w:val="center"/>
          </w:tcPr>
          <w:p w14:paraId="7C96E8EC" w14:textId="4E20C946" w:rsidR="00DC3FDB" w:rsidRPr="0016565B" w:rsidRDefault="00077E89" w:rsidP="00C81103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Rower treningowy</w:t>
            </w:r>
          </w:p>
        </w:tc>
        <w:tc>
          <w:tcPr>
            <w:tcW w:w="1206" w:type="dxa"/>
            <w:vAlign w:val="center"/>
          </w:tcPr>
          <w:p w14:paraId="14122C81" w14:textId="52080DD7" w:rsidR="00DC3FDB" w:rsidRPr="0016565B" w:rsidRDefault="00C8110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38CE8A0E" w14:textId="653B6DD5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12</w:t>
            </w:r>
          </w:p>
        </w:tc>
        <w:tc>
          <w:tcPr>
            <w:tcW w:w="1666" w:type="dxa"/>
            <w:vAlign w:val="center"/>
          </w:tcPr>
          <w:p w14:paraId="73C968CD" w14:textId="3C0F7A2B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4472A723" w14:textId="298BD079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100DADD9" w14:textId="77777777" w:rsidTr="00C81103">
        <w:trPr>
          <w:cantSplit/>
          <w:trHeight w:val="567"/>
        </w:trPr>
        <w:tc>
          <w:tcPr>
            <w:tcW w:w="511" w:type="dxa"/>
            <w:vAlign w:val="center"/>
          </w:tcPr>
          <w:p w14:paraId="1AD4846F" w14:textId="0A42571A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000" w:type="dxa"/>
            <w:vAlign w:val="center"/>
          </w:tcPr>
          <w:p w14:paraId="65E96692" w14:textId="45B4E6EE" w:rsidR="00DC3FDB" w:rsidRPr="0016565B" w:rsidRDefault="00077E89" w:rsidP="00C81103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Wioślarz magnetyczny</w:t>
            </w:r>
          </w:p>
        </w:tc>
        <w:tc>
          <w:tcPr>
            <w:tcW w:w="1206" w:type="dxa"/>
            <w:vAlign w:val="center"/>
          </w:tcPr>
          <w:p w14:paraId="39E0B5EE" w14:textId="6BA67127" w:rsidR="00DC3FDB" w:rsidRPr="0016565B" w:rsidRDefault="00C8110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321B2AD7" w14:textId="37726B49" w:rsidR="00DC3FDB" w:rsidRPr="0016565B" w:rsidRDefault="00D71BD3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1666" w:type="dxa"/>
            <w:vAlign w:val="center"/>
          </w:tcPr>
          <w:p w14:paraId="2A09C12F" w14:textId="66930B08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4610DD7C" w14:textId="10C67F2E" w:rsidR="00DC3FDB" w:rsidRPr="0016565B" w:rsidRDefault="00DC3FDB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16565B" w:rsidRPr="0016565B" w14:paraId="6D0A06C1" w14:textId="77777777" w:rsidTr="00FB4F51">
        <w:trPr>
          <w:cantSplit/>
          <w:trHeight w:val="567"/>
        </w:trPr>
        <w:tc>
          <w:tcPr>
            <w:tcW w:w="7331" w:type="dxa"/>
            <w:gridSpan w:val="5"/>
            <w:vAlign w:val="center"/>
          </w:tcPr>
          <w:p w14:paraId="4BCCDFF9" w14:textId="4595942E" w:rsidR="00623A8E" w:rsidRPr="0016565B" w:rsidRDefault="00623A8E" w:rsidP="00AF66B2">
            <w:pPr>
              <w:tabs>
                <w:tab w:val="right" w:pos="9638"/>
              </w:tabs>
              <w:jc w:val="left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brutto oferty</w:t>
            </w:r>
            <w:r w:rsidR="00077E89">
              <w:rPr>
                <w:rFonts w:cs="Arial"/>
                <w:b/>
                <w:color w:val="000000" w:themeColor="text1"/>
                <w:szCs w:val="20"/>
              </w:rPr>
              <w:t xml:space="preserve"> dla Części I zamówienia (w tym podatek VAT)</w:t>
            </w:r>
          </w:p>
          <w:p w14:paraId="64DDDD52" w14:textId="0651EEC0" w:rsidR="00623A8E" w:rsidRPr="0016565B" w:rsidRDefault="00623A8E" w:rsidP="00623A8E">
            <w:pPr>
              <w:tabs>
                <w:tab w:val="righ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(suma Wartości</w:t>
            </w:r>
            <w:r w:rsidR="00077E89">
              <w:rPr>
                <w:rFonts w:cs="Arial"/>
                <w:color w:val="000000" w:themeColor="text1"/>
                <w:szCs w:val="20"/>
              </w:rPr>
              <w:t xml:space="preserve"> brutto (kol. 6) dla poz. 1 - 4</w:t>
            </w:r>
            <w:r w:rsidRPr="0016565B">
              <w:rPr>
                <w:rFonts w:cs="Arial"/>
                <w:color w:val="000000" w:themeColor="text1"/>
                <w:szCs w:val="20"/>
              </w:rPr>
              <w:t>; w zł)</w:t>
            </w:r>
          </w:p>
        </w:tc>
        <w:tc>
          <w:tcPr>
            <w:tcW w:w="2303" w:type="dxa"/>
            <w:shd w:val="clear" w:color="auto" w:fill="BFBFBF" w:themeFill="background1" w:themeFillShade="BF"/>
            <w:vAlign w:val="center"/>
          </w:tcPr>
          <w:p w14:paraId="0B7A4732" w14:textId="4DEE3482" w:rsidR="00623A8E" w:rsidRPr="0016565B" w:rsidRDefault="00623A8E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</w:tbl>
    <w:p w14:paraId="34B1FFCB" w14:textId="5A03FEC9" w:rsidR="00040B88" w:rsidRDefault="00040B88" w:rsidP="00C92B89">
      <w:pPr>
        <w:tabs>
          <w:tab w:val="left" w:pos="426"/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</w:p>
    <w:p w14:paraId="66523CD5" w14:textId="6A5D6D1B" w:rsidR="00436C5A" w:rsidRDefault="00436C5A" w:rsidP="00C92B89">
      <w:pPr>
        <w:tabs>
          <w:tab w:val="left" w:pos="426"/>
          <w:tab w:val="right" w:leader="dot" w:pos="14572"/>
        </w:tabs>
        <w:ind w:left="426"/>
        <w:rPr>
          <w:rFonts w:cs="Arial"/>
          <w:color w:val="000000" w:themeColor="text1"/>
          <w:szCs w:val="20"/>
        </w:rPr>
      </w:pPr>
    </w:p>
    <w:p w14:paraId="1A9697CB" w14:textId="77777777" w:rsidR="00D71BD3" w:rsidRPr="00B407C4" w:rsidRDefault="00D71BD3" w:rsidP="000427A8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b/>
          <w:color w:val="000000" w:themeColor="text1"/>
          <w:szCs w:val="20"/>
          <w:lang w:eastAsia="pl-PL"/>
        </w:rPr>
      </w:pPr>
    </w:p>
    <w:p w14:paraId="6094ADC3" w14:textId="1CE3AC23" w:rsidR="005B74C3" w:rsidRPr="00B407C4" w:rsidRDefault="004A37DA" w:rsidP="000427A8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color w:val="000000" w:themeColor="text1"/>
          <w:szCs w:val="20"/>
          <w:lang w:eastAsia="pl-PL"/>
        </w:rPr>
      </w:pPr>
      <w:r w:rsidRPr="00B407C4">
        <w:rPr>
          <w:rFonts w:cs="Arial"/>
          <w:b/>
          <w:color w:val="000000" w:themeColor="text1"/>
          <w:szCs w:val="20"/>
          <w:lang w:eastAsia="pl-PL"/>
        </w:rPr>
        <w:t>Oferujemy dostawę następującego sprzętu</w:t>
      </w:r>
      <w:r w:rsidR="001B01CD">
        <w:rPr>
          <w:rFonts w:cs="Arial"/>
          <w:b/>
          <w:color w:val="000000" w:themeColor="text1"/>
          <w:szCs w:val="20"/>
          <w:lang w:eastAsia="pl-PL"/>
        </w:rPr>
        <w:t xml:space="preserve"> sportowego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spełniając</w:t>
      </w:r>
      <w:r w:rsidR="001B01CD">
        <w:rPr>
          <w:rFonts w:cs="Arial"/>
          <w:b/>
          <w:color w:val="000000" w:themeColor="text1"/>
          <w:szCs w:val="20"/>
          <w:lang w:eastAsia="pl-PL"/>
        </w:rPr>
        <w:t>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minimalne wymagania dla</w:t>
      </w:r>
      <w:r w:rsidR="001B01CD">
        <w:rPr>
          <w:rFonts w:cs="Arial"/>
          <w:b/>
          <w:color w:val="000000" w:themeColor="text1"/>
          <w:szCs w:val="20"/>
          <w:lang w:eastAsia="pl-PL"/>
        </w:rPr>
        <w:t> 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sprzętu </w:t>
      </w:r>
      <w:r w:rsidR="000427A8" w:rsidRPr="00B407C4">
        <w:rPr>
          <w:rFonts w:cs="Arial"/>
          <w:b/>
          <w:color w:val="000000" w:themeColor="text1"/>
          <w:szCs w:val="20"/>
          <w:lang w:eastAsia="pl-PL"/>
        </w:rPr>
        <w:t>sportowego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określon</w:t>
      </w:r>
      <w:r w:rsidR="001B01CD">
        <w:rPr>
          <w:rFonts w:cs="Arial"/>
          <w:b/>
          <w:color w:val="000000" w:themeColor="text1"/>
          <w:szCs w:val="20"/>
          <w:lang w:eastAsia="pl-PL"/>
        </w:rPr>
        <w:t>e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przez Zamawiającego w zapytaniu ofertowym wraz z załącznikami w szczególności w opisie przedmiotu zamówienia (załącznik nr 1</w:t>
      </w:r>
      <w:r w:rsidR="000427A8" w:rsidRPr="00B407C4">
        <w:rPr>
          <w:rFonts w:cs="Arial"/>
          <w:b/>
          <w:color w:val="000000" w:themeColor="text1"/>
          <w:szCs w:val="20"/>
          <w:lang w:eastAsia="pl-PL"/>
        </w:rPr>
        <w:t>A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do zapytania ofertowego),</w:t>
      </w:r>
      <w:r w:rsidRPr="00B407C4">
        <w:rPr>
          <w:rFonts w:cs="Arial"/>
          <w:color w:val="000000" w:themeColor="text1"/>
          <w:szCs w:val="20"/>
          <w:lang w:eastAsia="pl-PL"/>
        </w:rPr>
        <w:t xml:space="preserve"> </w:t>
      </w:r>
      <w:proofErr w:type="spellStart"/>
      <w:r w:rsidRPr="00B407C4">
        <w:rPr>
          <w:rFonts w:cs="Arial"/>
          <w:color w:val="000000" w:themeColor="text1"/>
          <w:szCs w:val="20"/>
          <w:lang w:eastAsia="pl-PL"/>
        </w:rPr>
        <w:t>tj</w:t>
      </w:r>
      <w:proofErr w:type="spellEnd"/>
      <w:r w:rsidRPr="00B407C4">
        <w:rPr>
          <w:rFonts w:cs="Arial"/>
          <w:color w:val="000000" w:themeColor="text1"/>
          <w:szCs w:val="20"/>
          <w:lang w:eastAsia="pl-PL"/>
        </w:rPr>
        <w:t>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11"/>
        <w:gridCol w:w="3595"/>
        <w:gridCol w:w="5670"/>
      </w:tblGrid>
      <w:tr w:rsidR="00B407C4" w:rsidRPr="00B407C4" w14:paraId="2989147B" w14:textId="77777777" w:rsidTr="009019DF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1E391CE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125D48D5" w14:textId="21C2F53E" w:rsidR="006C434A" w:rsidRPr="00B407C4" w:rsidRDefault="006C434A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72203B52" w14:textId="501E3829" w:rsidR="006C434A" w:rsidRPr="00B407C4" w:rsidRDefault="00696C81" w:rsidP="00436C5A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Producent, model /numer katalogowy / symbol oferowanego sprzętu</w:t>
            </w:r>
          </w:p>
          <w:p w14:paraId="611CD0F4" w14:textId="257C74E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(określa Wykonawca)</w:t>
            </w:r>
          </w:p>
        </w:tc>
      </w:tr>
      <w:tr w:rsidR="00B407C4" w:rsidRPr="00B407C4" w14:paraId="363812D0" w14:textId="77777777" w:rsidTr="009019DF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0AE3857C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55848E82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00BEE3DC" w14:textId="25B0278E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</w:tr>
      <w:tr w:rsidR="00B407C4" w:rsidRPr="00B407C4" w14:paraId="7089F673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20368FA1" w14:textId="77777777" w:rsidR="006C434A" w:rsidRPr="00B407C4" w:rsidRDefault="006C434A" w:rsidP="00436C5A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595" w:type="dxa"/>
            <w:vAlign w:val="center"/>
          </w:tcPr>
          <w:p w14:paraId="6830DF2A" w14:textId="77845B5F" w:rsidR="006C434A" w:rsidRPr="00B407C4" w:rsidRDefault="009019DF" w:rsidP="00436C5A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Bieżnia treningowa</w:t>
            </w:r>
          </w:p>
        </w:tc>
        <w:tc>
          <w:tcPr>
            <w:tcW w:w="5670" w:type="dxa"/>
            <w:vAlign w:val="center"/>
          </w:tcPr>
          <w:p w14:paraId="719EFDFC" w14:textId="77777777" w:rsidR="006C434A" w:rsidRPr="00B407C4" w:rsidRDefault="006C434A" w:rsidP="006C434A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75ED5646" w14:textId="77777777" w:rsidR="00696C81" w:rsidRPr="00B407C4" w:rsidRDefault="00696C81" w:rsidP="006C434A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 w:rsidR="006C434A" w:rsidRPr="00B407C4">
              <w:rPr>
                <w:rFonts w:cs="Arial"/>
                <w:color w:val="000000" w:themeColor="text1"/>
                <w:szCs w:val="20"/>
              </w:rPr>
              <w:t>:</w:t>
            </w:r>
          </w:p>
          <w:p w14:paraId="2F83DB89" w14:textId="65ED925E" w:rsidR="006C434A" w:rsidRPr="00B407C4" w:rsidRDefault="00696C81" w:rsidP="006C434A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="006C434A"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32756982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77C09841" w14:textId="77777777" w:rsidR="00696C81" w:rsidRPr="00B407C4" w:rsidRDefault="00696C81" w:rsidP="00696C81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595" w:type="dxa"/>
            <w:vAlign w:val="center"/>
          </w:tcPr>
          <w:p w14:paraId="329DE6D5" w14:textId="1EAA8E05" w:rsidR="00696C81" w:rsidRPr="00B407C4" w:rsidRDefault="009019DF" w:rsidP="00696C81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proofErr w:type="spellStart"/>
            <w:r w:rsidRPr="00B407C4">
              <w:rPr>
                <w:color w:val="000000" w:themeColor="text1"/>
                <w:szCs w:val="20"/>
                <w:lang w:eastAsia="zh-CN"/>
              </w:rPr>
              <w:t>Orbitrek</w:t>
            </w:r>
            <w:proofErr w:type="spellEnd"/>
          </w:p>
        </w:tc>
        <w:tc>
          <w:tcPr>
            <w:tcW w:w="5670" w:type="dxa"/>
            <w:vAlign w:val="center"/>
          </w:tcPr>
          <w:p w14:paraId="48A84FCE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7C0A6DB2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117AE37A" w14:textId="371F3A0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7267C9AC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5D5D5DD1" w14:textId="77777777" w:rsidR="00696C81" w:rsidRPr="00B407C4" w:rsidRDefault="00696C81" w:rsidP="00696C81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595" w:type="dxa"/>
            <w:vAlign w:val="center"/>
          </w:tcPr>
          <w:p w14:paraId="61E5009A" w14:textId="61D26A6A" w:rsidR="00696C81" w:rsidRPr="00B407C4" w:rsidRDefault="009019DF" w:rsidP="00696C81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Rower treningowy</w:t>
            </w:r>
          </w:p>
        </w:tc>
        <w:tc>
          <w:tcPr>
            <w:tcW w:w="5670" w:type="dxa"/>
            <w:vAlign w:val="center"/>
          </w:tcPr>
          <w:p w14:paraId="1B26D354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3B85F2CA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1C7FEB04" w14:textId="1CC00ED8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7F352761" w14:textId="77777777" w:rsidTr="009019DF">
        <w:trPr>
          <w:cantSplit/>
          <w:trHeight w:val="567"/>
        </w:trPr>
        <w:tc>
          <w:tcPr>
            <w:tcW w:w="511" w:type="dxa"/>
            <w:vAlign w:val="center"/>
          </w:tcPr>
          <w:p w14:paraId="12B0C7CB" w14:textId="77777777" w:rsidR="00696C81" w:rsidRPr="00B407C4" w:rsidRDefault="00696C81" w:rsidP="00696C81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595" w:type="dxa"/>
            <w:vAlign w:val="center"/>
          </w:tcPr>
          <w:p w14:paraId="22ED7769" w14:textId="5C6B0817" w:rsidR="00696C81" w:rsidRPr="00B407C4" w:rsidRDefault="009019DF" w:rsidP="00696C81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Wioślarz magnetyczny</w:t>
            </w:r>
          </w:p>
        </w:tc>
        <w:tc>
          <w:tcPr>
            <w:tcW w:w="5670" w:type="dxa"/>
            <w:vAlign w:val="center"/>
          </w:tcPr>
          <w:p w14:paraId="7C92E56D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2A7870EC" w14:textId="77777777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7419072C" w14:textId="6990DDFB" w:rsidR="00696C81" w:rsidRPr="00B407C4" w:rsidRDefault="00696C81" w:rsidP="00696C81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</w:tbl>
    <w:p w14:paraId="6F39CD63" w14:textId="68B052AE" w:rsidR="005B74C3" w:rsidRDefault="005B74C3" w:rsidP="00C92B89">
      <w:pPr>
        <w:tabs>
          <w:tab w:val="left" w:pos="426"/>
          <w:tab w:val="right" w:leader="dot" w:pos="14572"/>
        </w:tabs>
        <w:ind w:left="426"/>
        <w:rPr>
          <w:rFonts w:cs="Arial"/>
          <w:b/>
          <w:color w:val="000000" w:themeColor="text1"/>
          <w:szCs w:val="20"/>
        </w:rPr>
      </w:pPr>
    </w:p>
    <w:p w14:paraId="4F60DC97" w14:textId="77777777" w:rsidR="00D71BD3" w:rsidRPr="009019DF" w:rsidRDefault="00D71BD3" w:rsidP="00C92B89">
      <w:pPr>
        <w:tabs>
          <w:tab w:val="left" w:pos="426"/>
          <w:tab w:val="right" w:leader="dot" w:pos="14572"/>
        </w:tabs>
        <w:ind w:left="426"/>
        <w:rPr>
          <w:rFonts w:cs="Arial"/>
          <w:b/>
          <w:color w:val="000000" w:themeColor="text1"/>
          <w:szCs w:val="20"/>
        </w:rPr>
      </w:pPr>
    </w:p>
    <w:p w14:paraId="397CCDB7" w14:textId="389A69D4" w:rsidR="00334F3B" w:rsidRPr="00B407C4" w:rsidRDefault="000427A8" w:rsidP="009019DF">
      <w:pPr>
        <w:pStyle w:val="Akapitzlist"/>
        <w:numPr>
          <w:ilvl w:val="1"/>
          <w:numId w:val="31"/>
        </w:numPr>
        <w:tabs>
          <w:tab w:val="right" w:leader="dot" w:pos="9633"/>
        </w:tabs>
        <w:rPr>
          <w:rFonts w:ascii="Arial" w:hAnsi="Arial" w:cs="Arial"/>
          <w:color w:val="000000" w:themeColor="text1"/>
          <w:sz w:val="20"/>
          <w:szCs w:val="20"/>
        </w:rPr>
      </w:pPr>
      <w:r w:rsidRPr="00B407C4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Część II zamówienia – Sprzęt siłowy</w:t>
      </w:r>
      <w:r w:rsidR="009019DF" w:rsidRPr="00B407C4">
        <w:rPr>
          <w:rFonts w:ascii="Arial" w:hAnsi="Arial" w:cs="Arial"/>
          <w:b/>
          <w:color w:val="000000" w:themeColor="text1"/>
          <w:sz w:val="20"/>
          <w:szCs w:val="20"/>
          <w:lang w:eastAsia="pl-PL"/>
        </w:rPr>
        <w:t>: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511"/>
        <w:gridCol w:w="3000"/>
        <w:gridCol w:w="1206"/>
        <w:gridCol w:w="948"/>
        <w:gridCol w:w="1666"/>
        <w:gridCol w:w="2303"/>
      </w:tblGrid>
      <w:tr w:rsidR="009019DF" w:rsidRPr="0016565B" w14:paraId="473232ED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24BCF91F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00ADDD8D" w14:textId="7BB5637C" w:rsidR="009019DF" w:rsidRPr="0016565B" w:rsidRDefault="009019DF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2919220C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Jednostka miary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443BE633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Ilość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48FB0E94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jednostkowa brutto</w:t>
            </w:r>
          </w:p>
          <w:p w14:paraId="626B100A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40534C64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Wartość brutto</w:t>
            </w:r>
          </w:p>
          <w:p w14:paraId="56A65C5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(w zł)</w:t>
            </w:r>
          </w:p>
        </w:tc>
      </w:tr>
      <w:tr w:rsidR="009019DF" w:rsidRPr="0016565B" w14:paraId="1B53C9F3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6BD89173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000" w:type="dxa"/>
            <w:shd w:val="pct10" w:color="auto" w:fill="auto"/>
            <w:vAlign w:val="center"/>
          </w:tcPr>
          <w:p w14:paraId="6E50E36F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1206" w:type="dxa"/>
            <w:shd w:val="pct10" w:color="auto" w:fill="auto"/>
            <w:vAlign w:val="center"/>
          </w:tcPr>
          <w:p w14:paraId="30320080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  <w:tc>
          <w:tcPr>
            <w:tcW w:w="948" w:type="dxa"/>
            <w:shd w:val="pct10" w:color="auto" w:fill="auto"/>
            <w:vAlign w:val="center"/>
          </w:tcPr>
          <w:p w14:paraId="094A0CF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(4)</w:t>
            </w:r>
          </w:p>
        </w:tc>
        <w:tc>
          <w:tcPr>
            <w:tcW w:w="1666" w:type="dxa"/>
            <w:shd w:val="pct10" w:color="auto" w:fill="auto"/>
            <w:vAlign w:val="center"/>
          </w:tcPr>
          <w:p w14:paraId="78E0FB42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(5)</w:t>
            </w:r>
          </w:p>
        </w:tc>
        <w:tc>
          <w:tcPr>
            <w:tcW w:w="2303" w:type="dxa"/>
            <w:shd w:val="pct10" w:color="auto" w:fill="auto"/>
            <w:vAlign w:val="center"/>
          </w:tcPr>
          <w:p w14:paraId="6A13F96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6565B">
              <w:rPr>
                <w:rFonts w:cs="Arial"/>
                <w:color w:val="000000" w:themeColor="text1"/>
                <w:sz w:val="18"/>
                <w:szCs w:val="18"/>
              </w:rPr>
              <w:t>(6 = 4 × 5)</w:t>
            </w:r>
          </w:p>
        </w:tc>
      </w:tr>
      <w:tr w:rsidR="009019DF" w:rsidRPr="0016565B" w14:paraId="66B35E31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78772778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000" w:type="dxa"/>
            <w:vAlign w:val="center"/>
          </w:tcPr>
          <w:p w14:paraId="0E322FA4" w14:textId="0F0F44D5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Atlas do ćwiczeń</w:t>
            </w:r>
          </w:p>
        </w:tc>
        <w:tc>
          <w:tcPr>
            <w:tcW w:w="1206" w:type="dxa"/>
            <w:vAlign w:val="center"/>
          </w:tcPr>
          <w:p w14:paraId="365A6299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44854E04" w14:textId="2610A285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1666" w:type="dxa"/>
            <w:vAlign w:val="center"/>
          </w:tcPr>
          <w:p w14:paraId="490EBF6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55D1A4F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75FEB78A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0A31674E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000" w:type="dxa"/>
            <w:vAlign w:val="center"/>
          </w:tcPr>
          <w:p w14:paraId="2454C539" w14:textId="505E5443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Brama treningowa</w:t>
            </w:r>
          </w:p>
        </w:tc>
        <w:tc>
          <w:tcPr>
            <w:tcW w:w="1206" w:type="dxa"/>
            <w:vAlign w:val="center"/>
          </w:tcPr>
          <w:p w14:paraId="631EE3C9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33158C2F" w14:textId="3B5303A4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666" w:type="dxa"/>
            <w:vAlign w:val="center"/>
          </w:tcPr>
          <w:p w14:paraId="5CAFABB5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5A5B274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0273AF4E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47D426CA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000" w:type="dxa"/>
            <w:vAlign w:val="center"/>
          </w:tcPr>
          <w:p w14:paraId="30E0DE63" w14:textId="4F8CA541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Maszyna do ćwiczeń</w:t>
            </w:r>
          </w:p>
        </w:tc>
        <w:tc>
          <w:tcPr>
            <w:tcW w:w="1206" w:type="dxa"/>
            <w:vAlign w:val="center"/>
          </w:tcPr>
          <w:p w14:paraId="3DC04EFC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szt.</w:t>
            </w:r>
          </w:p>
        </w:tc>
        <w:tc>
          <w:tcPr>
            <w:tcW w:w="948" w:type="dxa"/>
            <w:vAlign w:val="center"/>
          </w:tcPr>
          <w:p w14:paraId="15A2FD48" w14:textId="473BEFB7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666" w:type="dxa"/>
            <w:vAlign w:val="center"/>
          </w:tcPr>
          <w:p w14:paraId="28DB5D91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02A1562D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497EB643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2B18E43C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000" w:type="dxa"/>
            <w:vAlign w:val="center"/>
          </w:tcPr>
          <w:p w14:paraId="74F8924D" w14:textId="1C3F8049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Poręcz wielofunkcyjna do ćwiczeń</w:t>
            </w:r>
          </w:p>
        </w:tc>
        <w:tc>
          <w:tcPr>
            <w:tcW w:w="1206" w:type="dxa"/>
            <w:vAlign w:val="center"/>
          </w:tcPr>
          <w:p w14:paraId="7F119B9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618AE75D" w14:textId="16DB6CE2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666" w:type="dxa"/>
            <w:vAlign w:val="center"/>
          </w:tcPr>
          <w:p w14:paraId="28DAD033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6D720034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1390E2EF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4BE9EEEC" w14:textId="091CB6A5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3000" w:type="dxa"/>
            <w:vAlign w:val="center"/>
          </w:tcPr>
          <w:p w14:paraId="687FAA80" w14:textId="3A8874D2" w:rsidR="009019DF" w:rsidRDefault="009019DF" w:rsidP="000E7CDD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Drążek do podciągania</w:t>
            </w:r>
          </w:p>
        </w:tc>
        <w:tc>
          <w:tcPr>
            <w:tcW w:w="1206" w:type="dxa"/>
            <w:vAlign w:val="center"/>
          </w:tcPr>
          <w:p w14:paraId="04BCD761" w14:textId="415973F0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5B9F66C6" w14:textId="7291B353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666" w:type="dxa"/>
            <w:vAlign w:val="center"/>
          </w:tcPr>
          <w:p w14:paraId="0D369F29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0384AA96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41522DD9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13BE0BF3" w14:textId="5165515C" w:rsidR="009019DF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lastRenderedPageBreak/>
              <w:t>6</w:t>
            </w:r>
          </w:p>
        </w:tc>
        <w:tc>
          <w:tcPr>
            <w:tcW w:w="3000" w:type="dxa"/>
            <w:vAlign w:val="center"/>
          </w:tcPr>
          <w:p w14:paraId="7CDD2F42" w14:textId="606AEF72" w:rsidR="009019DF" w:rsidRDefault="009019DF" w:rsidP="000E7CDD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Stojak na obciążenia i gryfy</w:t>
            </w:r>
          </w:p>
        </w:tc>
        <w:tc>
          <w:tcPr>
            <w:tcW w:w="1206" w:type="dxa"/>
            <w:vAlign w:val="center"/>
          </w:tcPr>
          <w:p w14:paraId="4C6AE9D7" w14:textId="441CF22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szt.</w:t>
            </w:r>
          </w:p>
        </w:tc>
        <w:tc>
          <w:tcPr>
            <w:tcW w:w="948" w:type="dxa"/>
            <w:vAlign w:val="center"/>
          </w:tcPr>
          <w:p w14:paraId="3C99C87A" w14:textId="72F530BD" w:rsidR="009019DF" w:rsidRPr="0016565B" w:rsidRDefault="00D71BD3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1666" w:type="dxa"/>
            <w:vAlign w:val="center"/>
          </w:tcPr>
          <w:p w14:paraId="72ACD552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303" w:type="dxa"/>
            <w:vAlign w:val="center"/>
          </w:tcPr>
          <w:p w14:paraId="6B80A54B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9019DF" w:rsidRPr="0016565B" w14:paraId="243134EA" w14:textId="77777777" w:rsidTr="000E7CDD">
        <w:trPr>
          <w:cantSplit/>
          <w:trHeight w:val="567"/>
        </w:trPr>
        <w:tc>
          <w:tcPr>
            <w:tcW w:w="7331" w:type="dxa"/>
            <w:gridSpan w:val="5"/>
            <w:vAlign w:val="center"/>
          </w:tcPr>
          <w:p w14:paraId="1D230D6C" w14:textId="77777777" w:rsidR="009019DF" w:rsidRPr="0016565B" w:rsidRDefault="009019DF" w:rsidP="000E7CDD">
            <w:pPr>
              <w:tabs>
                <w:tab w:val="right" w:pos="9638"/>
              </w:tabs>
              <w:jc w:val="left"/>
              <w:rPr>
                <w:rFonts w:cs="Arial"/>
                <w:b/>
                <w:color w:val="000000" w:themeColor="text1"/>
                <w:szCs w:val="20"/>
              </w:rPr>
            </w:pPr>
            <w:r w:rsidRPr="0016565B">
              <w:rPr>
                <w:rFonts w:cs="Arial"/>
                <w:b/>
                <w:color w:val="000000" w:themeColor="text1"/>
                <w:szCs w:val="20"/>
              </w:rPr>
              <w:t>Cena brutto oferty</w:t>
            </w:r>
            <w:r>
              <w:rPr>
                <w:rFonts w:cs="Arial"/>
                <w:b/>
                <w:color w:val="000000" w:themeColor="text1"/>
                <w:szCs w:val="20"/>
              </w:rPr>
              <w:t xml:space="preserve"> dla Części I zamówienia (w tym podatek VAT)</w:t>
            </w:r>
          </w:p>
          <w:p w14:paraId="64C69CFB" w14:textId="50F2EDFF" w:rsidR="009019DF" w:rsidRPr="0016565B" w:rsidRDefault="009019DF" w:rsidP="000E7CDD">
            <w:pPr>
              <w:tabs>
                <w:tab w:val="righ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(suma Wartości</w:t>
            </w:r>
            <w:r>
              <w:rPr>
                <w:rFonts w:cs="Arial"/>
                <w:color w:val="000000" w:themeColor="text1"/>
                <w:szCs w:val="20"/>
              </w:rPr>
              <w:t xml:space="preserve"> brutto (kol. 6) dla poz. 1 - 6</w:t>
            </w:r>
            <w:r w:rsidRPr="0016565B">
              <w:rPr>
                <w:rFonts w:cs="Arial"/>
                <w:color w:val="000000" w:themeColor="text1"/>
                <w:szCs w:val="20"/>
              </w:rPr>
              <w:t>; w zł)</w:t>
            </w:r>
          </w:p>
        </w:tc>
        <w:tc>
          <w:tcPr>
            <w:tcW w:w="2303" w:type="dxa"/>
            <w:shd w:val="clear" w:color="auto" w:fill="BFBFBF" w:themeFill="background1" w:themeFillShade="BF"/>
            <w:vAlign w:val="center"/>
          </w:tcPr>
          <w:p w14:paraId="32814497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</w:tr>
    </w:tbl>
    <w:p w14:paraId="13A2D66F" w14:textId="77777777" w:rsidR="009019DF" w:rsidRDefault="009019DF" w:rsidP="009019DF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b/>
          <w:color w:val="FF0000"/>
          <w:szCs w:val="20"/>
          <w:lang w:eastAsia="pl-PL"/>
        </w:rPr>
      </w:pPr>
    </w:p>
    <w:p w14:paraId="539D4781" w14:textId="7AC477A3" w:rsidR="009019DF" w:rsidRPr="00B407C4" w:rsidRDefault="009019DF" w:rsidP="009019DF">
      <w:pPr>
        <w:tabs>
          <w:tab w:val="left" w:pos="426"/>
          <w:tab w:val="left" w:leader="dot" w:pos="5757"/>
          <w:tab w:val="right" w:leader="dot" w:pos="14572"/>
        </w:tabs>
        <w:spacing w:before="120"/>
        <w:ind w:left="425"/>
        <w:rPr>
          <w:rFonts w:cs="Arial"/>
          <w:color w:val="000000" w:themeColor="text1"/>
          <w:szCs w:val="20"/>
          <w:lang w:eastAsia="pl-PL"/>
        </w:rPr>
      </w:pPr>
      <w:r w:rsidRPr="00B407C4">
        <w:rPr>
          <w:rFonts w:cs="Arial"/>
          <w:b/>
          <w:color w:val="000000" w:themeColor="text1"/>
          <w:szCs w:val="20"/>
          <w:lang w:eastAsia="pl-PL"/>
        </w:rPr>
        <w:t>Oferujemy dostawę następującego sprzętu</w:t>
      </w:r>
      <w:r w:rsidR="001B01CD">
        <w:rPr>
          <w:rFonts w:cs="Arial"/>
          <w:b/>
          <w:color w:val="000000" w:themeColor="text1"/>
          <w:szCs w:val="20"/>
          <w:lang w:eastAsia="pl-PL"/>
        </w:rPr>
        <w:t xml:space="preserve"> sportowego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spełniając</w:t>
      </w:r>
      <w:r w:rsidR="001B01CD">
        <w:rPr>
          <w:rFonts w:cs="Arial"/>
          <w:b/>
          <w:color w:val="000000" w:themeColor="text1"/>
          <w:szCs w:val="20"/>
          <w:lang w:eastAsia="pl-PL"/>
        </w:rPr>
        <w:t>ego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minimalne wymagania dla</w:t>
      </w:r>
      <w:r w:rsidR="001B01CD">
        <w:rPr>
          <w:rFonts w:cs="Arial"/>
          <w:b/>
          <w:color w:val="000000" w:themeColor="text1"/>
          <w:szCs w:val="20"/>
          <w:lang w:eastAsia="pl-PL"/>
        </w:rPr>
        <w:t> </w:t>
      </w:r>
      <w:r w:rsidRPr="00B407C4">
        <w:rPr>
          <w:rFonts w:cs="Arial"/>
          <w:b/>
          <w:color w:val="000000" w:themeColor="text1"/>
          <w:szCs w:val="20"/>
          <w:lang w:eastAsia="pl-PL"/>
        </w:rPr>
        <w:t>sprzętu sportowego określon</w:t>
      </w:r>
      <w:r w:rsidR="001B01CD">
        <w:rPr>
          <w:rFonts w:cs="Arial"/>
          <w:b/>
          <w:color w:val="000000" w:themeColor="text1"/>
          <w:szCs w:val="20"/>
          <w:lang w:eastAsia="pl-PL"/>
        </w:rPr>
        <w:t>e</w:t>
      </w:r>
      <w:r w:rsidRPr="00B407C4">
        <w:rPr>
          <w:rFonts w:cs="Arial"/>
          <w:b/>
          <w:color w:val="000000" w:themeColor="text1"/>
          <w:szCs w:val="20"/>
          <w:lang w:eastAsia="pl-PL"/>
        </w:rPr>
        <w:t xml:space="preserve"> przez Zamawiającego w zapytaniu ofertowym wraz z załącznikami w szczególności w opisie przedmiotu zamówienia (załącznik nr 1A do zapytania ofertowego),</w:t>
      </w:r>
      <w:r w:rsidRPr="00B407C4">
        <w:rPr>
          <w:rFonts w:cs="Arial"/>
          <w:color w:val="000000" w:themeColor="text1"/>
          <w:szCs w:val="20"/>
          <w:lang w:eastAsia="pl-PL"/>
        </w:rPr>
        <w:t xml:space="preserve"> </w:t>
      </w:r>
      <w:proofErr w:type="spellStart"/>
      <w:r w:rsidRPr="00B407C4">
        <w:rPr>
          <w:rFonts w:cs="Arial"/>
          <w:color w:val="000000" w:themeColor="text1"/>
          <w:szCs w:val="20"/>
          <w:lang w:eastAsia="pl-PL"/>
        </w:rPr>
        <w:t>tj</w:t>
      </w:r>
      <w:proofErr w:type="spellEnd"/>
      <w:r w:rsidRPr="00B407C4">
        <w:rPr>
          <w:rFonts w:cs="Arial"/>
          <w:color w:val="000000" w:themeColor="text1"/>
          <w:szCs w:val="20"/>
          <w:lang w:eastAsia="pl-PL"/>
        </w:rPr>
        <w:t>: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11"/>
        <w:gridCol w:w="3595"/>
        <w:gridCol w:w="5670"/>
      </w:tblGrid>
      <w:tr w:rsidR="00B407C4" w:rsidRPr="00B407C4" w14:paraId="6DE45615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53CD0251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7ADED130" w14:textId="0132363F" w:rsidR="009019DF" w:rsidRPr="00B407C4" w:rsidRDefault="009019DF" w:rsidP="001B01C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 xml:space="preserve">Rodzaj </w:t>
            </w:r>
            <w:r w:rsidR="001B01CD">
              <w:rPr>
                <w:rFonts w:cs="Arial"/>
                <w:b/>
                <w:color w:val="000000" w:themeColor="text1"/>
                <w:szCs w:val="20"/>
              </w:rPr>
              <w:t>sprzętu sportowego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510C10A1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B407C4">
              <w:rPr>
                <w:rFonts w:cs="Arial"/>
                <w:b/>
                <w:color w:val="000000" w:themeColor="text1"/>
                <w:szCs w:val="20"/>
              </w:rPr>
              <w:t>Producent, model /numer katalogowy / symbol oferowanego sprzętu</w:t>
            </w:r>
          </w:p>
          <w:p w14:paraId="56E6C36F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(określa Wykonawca)</w:t>
            </w:r>
          </w:p>
        </w:tc>
      </w:tr>
      <w:tr w:rsidR="00B407C4" w:rsidRPr="00B407C4" w14:paraId="103C3324" w14:textId="77777777" w:rsidTr="000E7CDD">
        <w:trPr>
          <w:cantSplit/>
          <w:tblHeader/>
        </w:trPr>
        <w:tc>
          <w:tcPr>
            <w:tcW w:w="511" w:type="dxa"/>
            <w:shd w:val="pct10" w:color="auto" w:fill="auto"/>
            <w:vAlign w:val="center"/>
          </w:tcPr>
          <w:p w14:paraId="6BC75EE2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(1)</w:t>
            </w:r>
          </w:p>
        </w:tc>
        <w:tc>
          <w:tcPr>
            <w:tcW w:w="3595" w:type="dxa"/>
            <w:shd w:val="pct10" w:color="auto" w:fill="auto"/>
            <w:vAlign w:val="center"/>
          </w:tcPr>
          <w:p w14:paraId="5A8FFCA9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(2)</w:t>
            </w:r>
          </w:p>
        </w:tc>
        <w:tc>
          <w:tcPr>
            <w:tcW w:w="5670" w:type="dxa"/>
            <w:shd w:val="pct10" w:color="auto" w:fill="auto"/>
            <w:vAlign w:val="center"/>
          </w:tcPr>
          <w:p w14:paraId="60DCC346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B407C4">
              <w:rPr>
                <w:rFonts w:cs="Arial"/>
                <w:color w:val="000000" w:themeColor="text1"/>
                <w:sz w:val="18"/>
                <w:szCs w:val="18"/>
              </w:rPr>
              <w:t>(3)</w:t>
            </w:r>
          </w:p>
        </w:tc>
      </w:tr>
      <w:tr w:rsidR="00B407C4" w:rsidRPr="00B407C4" w14:paraId="7402076D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7082B654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3595" w:type="dxa"/>
            <w:vAlign w:val="center"/>
          </w:tcPr>
          <w:p w14:paraId="6199B4F1" w14:textId="1D59ECDE" w:rsidR="009019DF" w:rsidRPr="00B407C4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Atlas do ćwiczeń</w:t>
            </w:r>
          </w:p>
        </w:tc>
        <w:tc>
          <w:tcPr>
            <w:tcW w:w="5670" w:type="dxa"/>
            <w:vAlign w:val="center"/>
          </w:tcPr>
          <w:p w14:paraId="60BF6847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2A1046C2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4D774795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B407C4" w:rsidRPr="00B407C4" w14:paraId="646E6D83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0CE3DACF" w14:textId="77777777" w:rsidR="009019DF" w:rsidRPr="00B407C4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3595" w:type="dxa"/>
            <w:vAlign w:val="center"/>
          </w:tcPr>
          <w:p w14:paraId="1C4DF491" w14:textId="6D3A2A99" w:rsidR="009019DF" w:rsidRPr="00B407C4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color w:val="000000" w:themeColor="text1"/>
                <w:szCs w:val="20"/>
                <w:lang w:eastAsia="zh-CN"/>
              </w:rPr>
              <w:t>Brama treningowa</w:t>
            </w:r>
          </w:p>
        </w:tc>
        <w:tc>
          <w:tcPr>
            <w:tcW w:w="5670" w:type="dxa"/>
            <w:vAlign w:val="center"/>
          </w:tcPr>
          <w:p w14:paraId="75AC2F72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Producent:</w:t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  <w:p w14:paraId="69A52145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7EFA53D1" w14:textId="77777777" w:rsidR="009019DF" w:rsidRPr="00B407C4" w:rsidRDefault="009019DF" w:rsidP="000E7CDD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  <w:r w:rsidRPr="00B407C4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B3A24" w14:paraId="667E3EB1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7B6C2CB4" w14:textId="77777777" w:rsidR="009019DF" w:rsidRPr="001071EF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3595" w:type="dxa"/>
            <w:vAlign w:val="center"/>
          </w:tcPr>
          <w:p w14:paraId="7FFBE7BA" w14:textId="120B84EA" w:rsidR="009019DF" w:rsidRPr="001071EF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color w:val="000000" w:themeColor="text1"/>
                <w:szCs w:val="20"/>
                <w:lang w:eastAsia="zh-CN"/>
              </w:rPr>
              <w:t>Maszyna do ćwiczeń</w:t>
            </w:r>
          </w:p>
        </w:tc>
        <w:tc>
          <w:tcPr>
            <w:tcW w:w="5670" w:type="dxa"/>
            <w:vAlign w:val="center"/>
          </w:tcPr>
          <w:p w14:paraId="7DF5D1F6" w14:textId="77777777" w:rsidR="009019DF" w:rsidRPr="001071E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>Producent:</w:t>
            </w:r>
            <w:r w:rsidRPr="001071EF">
              <w:rPr>
                <w:rFonts w:cs="Arial"/>
                <w:color w:val="000000" w:themeColor="text1"/>
                <w:szCs w:val="20"/>
              </w:rPr>
              <w:tab/>
            </w:r>
          </w:p>
          <w:p w14:paraId="5A84D343" w14:textId="77777777" w:rsidR="009019DF" w:rsidRPr="001071E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>model /numer katalogowy / symbol oferowanego sprzętu:</w:t>
            </w:r>
          </w:p>
          <w:p w14:paraId="34A985C9" w14:textId="77777777" w:rsidR="009019DF" w:rsidRPr="001071EF" w:rsidRDefault="009019DF" w:rsidP="000E7CDD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 w:rsidRPr="001071EF">
              <w:rPr>
                <w:rFonts w:cs="Arial"/>
                <w:color w:val="000000" w:themeColor="text1"/>
                <w:szCs w:val="20"/>
              </w:rPr>
              <w:tab/>
            </w:r>
            <w:r w:rsidRPr="001071EF"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6565B" w14:paraId="566327B7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143801DE" w14:textId="7777777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 w:rsidRPr="0016565B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3595" w:type="dxa"/>
            <w:vAlign w:val="center"/>
          </w:tcPr>
          <w:p w14:paraId="43AC54E6" w14:textId="176FCD93" w:rsidR="009019DF" w:rsidRPr="0016565B" w:rsidRDefault="009019DF" w:rsidP="000E7CDD">
            <w:pPr>
              <w:tabs>
                <w:tab w:val="right" w:pos="9638"/>
              </w:tabs>
              <w:rPr>
                <w:rFonts w:cs="Arial"/>
                <w:color w:val="000000" w:themeColor="text1"/>
                <w:szCs w:val="20"/>
              </w:rPr>
            </w:pPr>
            <w:r>
              <w:rPr>
                <w:color w:val="000000" w:themeColor="text1"/>
                <w:szCs w:val="20"/>
                <w:lang w:eastAsia="zh-CN"/>
              </w:rPr>
              <w:t>Poręcz wielofunkcyjna do ćwiczeń</w:t>
            </w:r>
          </w:p>
        </w:tc>
        <w:tc>
          <w:tcPr>
            <w:tcW w:w="5670" w:type="dxa"/>
            <w:vAlign w:val="center"/>
          </w:tcPr>
          <w:p w14:paraId="4541DEAF" w14:textId="77777777" w:rsidR="009019D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Producent:</w:t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  <w:p w14:paraId="0B08C555" w14:textId="77777777" w:rsidR="009019DF" w:rsidRDefault="009019DF" w:rsidP="000E7CDD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696C81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>
              <w:rPr>
                <w:rFonts w:cs="Arial"/>
                <w:color w:val="000000" w:themeColor="text1"/>
                <w:szCs w:val="20"/>
              </w:rPr>
              <w:t>:</w:t>
            </w:r>
          </w:p>
          <w:p w14:paraId="6A86F49D" w14:textId="77777777" w:rsidR="009019DF" w:rsidRPr="0016565B" w:rsidRDefault="009019DF" w:rsidP="000E7CDD">
            <w:pPr>
              <w:tabs>
                <w:tab w:val="left" w:leader="dot" w:pos="5422"/>
                <w:tab w:val="right" w:leader="dot" w:pos="9638"/>
              </w:tabs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ab/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6565B" w14:paraId="119F9986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2E3DA328" w14:textId="14646087" w:rsidR="009019DF" w:rsidRPr="0016565B" w:rsidRDefault="009019DF" w:rsidP="000E7CDD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3595" w:type="dxa"/>
            <w:vAlign w:val="center"/>
          </w:tcPr>
          <w:p w14:paraId="0DA90AA8" w14:textId="1C3D9E00" w:rsidR="009019DF" w:rsidRDefault="009019DF" w:rsidP="000E7CDD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Drążek do podciągania</w:t>
            </w:r>
          </w:p>
        </w:tc>
        <w:tc>
          <w:tcPr>
            <w:tcW w:w="5670" w:type="dxa"/>
            <w:vAlign w:val="center"/>
          </w:tcPr>
          <w:p w14:paraId="15A7432D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Producent:</w:t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  <w:p w14:paraId="4CC8E18D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696C81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>
              <w:rPr>
                <w:rFonts w:cs="Arial"/>
                <w:color w:val="000000" w:themeColor="text1"/>
                <w:szCs w:val="20"/>
              </w:rPr>
              <w:t>:</w:t>
            </w:r>
          </w:p>
          <w:p w14:paraId="290A77B8" w14:textId="5181ADA5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  <w:tr w:rsidR="009019DF" w:rsidRPr="0016565B" w14:paraId="1F871B7B" w14:textId="77777777" w:rsidTr="000E7CDD">
        <w:trPr>
          <w:cantSplit/>
          <w:trHeight w:val="567"/>
        </w:trPr>
        <w:tc>
          <w:tcPr>
            <w:tcW w:w="511" w:type="dxa"/>
            <w:vAlign w:val="center"/>
          </w:tcPr>
          <w:p w14:paraId="0F2DE03A" w14:textId="340016EF" w:rsidR="009019DF" w:rsidRDefault="009019DF" w:rsidP="009019DF">
            <w:pPr>
              <w:tabs>
                <w:tab w:val="right" w:pos="9638"/>
              </w:tabs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3595" w:type="dxa"/>
            <w:vAlign w:val="center"/>
          </w:tcPr>
          <w:p w14:paraId="6DFFBD47" w14:textId="46050A40" w:rsidR="009019DF" w:rsidRDefault="009019DF" w:rsidP="009019DF">
            <w:pPr>
              <w:tabs>
                <w:tab w:val="right" w:pos="9638"/>
              </w:tabs>
              <w:rPr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szCs w:val="20"/>
                <w:lang w:eastAsia="zh-CN"/>
              </w:rPr>
              <w:t>Stojak na obciążenia i gryfy</w:t>
            </w:r>
          </w:p>
        </w:tc>
        <w:tc>
          <w:tcPr>
            <w:tcW w:w="5670" w:type="dxa"/>
            <w:vAlign w:val="center"/>
          </w:tcPr>
          <w:p w14:paraId="51401365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Producent:</w:t>
            </w:r>
            <w:r>
              <w:rPr>
                <w:rFonts w:cs="Arial"/>
                <w:color w:val="000000" w:themeColor="text1"/>
                <w:szCs w:val="20"/>
              </w:rPr>
              <w:tab/>
            </w:r>
          </w:p>
          <w:p w14:paraId="2234F777" w14:textId="77777777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 w:rsidRPr="00696C81">
              <w:rPr>
                <w:rFonts w:cs="Arial"/>
                <w:color w:val="000000" w:themeColor="text1"/>
                <w:szCs w:val="20"/>
              </w:rPr>
              <w:t>model /numer katalogowy / symbol oferowanego sprzętu</w:t>
            </w:r>
            <w:r>
              <w:rPr>
                <w:rFonts w:cs="Arial"/>
                <w:color w:val="000000" w:themeColor="text1"/>
                <w:szCs w:val="20"/>
              </w:rPr>
              <w:t>:</w:t>
            </w:r>
          </w:p>
          <w:p w14:paraId="070D2D14" w14:textId="650647AD" w:rsidR="009019DF" w:rsidRDefault="009019DF" w:rsidP="009019DF">
            <w:pPr>
              <w:tabs>
                <w:tab w:val="left" w:leader="dot" w:pos="5422"/>
                <w:tab w:val="right" w:leader="dot" w:pos="9638"/>
              </w:tabs>
              <w:spacing w:before="120"/>
              <w:jc w:val="left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ab/>
            </w:r>
          </w:p>
        </w:tc>
      </w:tr>
    </w:tbl>
    <w:p w14:paraId="0C674D62" w14:textId="18325FF3" w:rsidR="0093678C" w:rsidRPr="0093678C" w:rsidRDefault="0093678C" w:rsidP="0029673B">
      <w:pPr>
        <w:tabs>
          <w:tab w:val="left" w:pos="993"/>
        </w:tabs>
        <w:jc w:val="center"/>
        <w:rPr>
          <w:rFonts w:cs="Arial"/>
          <w:b/>
          <w:color w:val="auto"/>
          <w:szCs w:val="20"/>
        </w:rPr>
      </w:pPr>
      <w:r w:rsidRPr="0093678C">
        <w:rPr>
          <w:rFonts w:cs="Arial"/>
          <w:b/>
          <w:color w:val="auto"/>
          <w:szCs w:val="20"/>
        </w:rPr>
        <w:lastRenderedPageBreak/>
        <w:t>UWAGA: WYKONAWCA WYPEŁNIA PKT 1.1 – 1.2 FORMULARZA OFERTOWEGO TYLKO I WYŁĄCZNIE W ODNIESIENIU DO CZĘŚCI ZAMÓWIENIA, NA KÓTRE SKŁADA OFERTĘ</w:t>
      </w:r>
    </w:p>
    <w:p w14:paraId="16DABB2A" w14:textId="77777777" w:rsidR="009019DF" w:rsidRPr="009019DF" w:rsidRDefault="009019DF" w:rsidP="009019DF">
      <w:pPr>
        <w:pStyle w:val="Akapitzlist"/>
        <w:tabs>
          <w:tab w:val="right" w:leader="dot" w:pos="9633"/>
        </w:tabs>
        <w:ind w:left="786"/>
        <w:rPr>
          <w:rFonts w:cs="Arial"/>
          <w:color w:val="FF0000"/>
          <w:szCs w:val="20"/>
        </w:rPr>
      </w:pPr>
    </w:p>
    <w:p w14:paraId="3C02F170" w14:textId="77777777" w:rsidR="00B65807" w:rsidRPr="008F6F34" w:rsidRDefault="00AA5A4E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8F6F34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8F6F34" w:rsidRDefault="00AA5A4E" w:rsidP="002E0296">
      <w:pPr>
        <w:ind w:left="360"/>
        <w:rPr>
          <w:rFonts w:cs="Arial"/>
          <w:color w:val="000000" w:themeColor="text1"/>
          <w:szCs w:val="20"/>
        </w:rPr>
      </w:pPr>
      <w:r w:rsidRPr="008F6F34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8F6F34">
        <w:rPr>
          <w:rFonts w:cs="Arial"/>
          <w:i/>
          <w:color w:val="000000" w:themeColor="text1"/>
          <w:szCs w:val="20"/>
        </w:rPr>
        <w:t xml:space="preserve"> o ile są znani</w:t>
      </w:r>
      <w:r w:rsidRPr="008F6F34">
        <w:rPr>
          <w:rFonts w:cs="Arial"/>
          <w:i/>
          <w:color w:val="000000" w:themeColor="text1"/>
          <w:szCs w:val="20"/>
        </w:rPr>
        <w:t>)</w:t>
      </w:r>
    </w:p>
    <w:p w14:paraId="09D4BC80" w14:textId="57E8C165" w:rsidR="00C86BB1" w:rsidRPr="008F6F34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1750242C" w14:textId="3A0A1723" w:rsidR="00C86BB1" w:rsidRPr="008F6F34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30267C2C" w14:textId="0DEB9B80" w:rsidR="00C86BB1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465E7243" w14:textId="31C25F62" w:rsidR="0093678C" w:rsidRPr="0093678C" w:rsidRDefault="00F51262" w:rsidP="0093678C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Składając ofertę oświadczamy, że:</w:t>
      </w:r>
    </w:p>
    <w:p w14:paraId="35825A33" w14:textId="31A1448C" w:rsidR="00B65807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8F6F34">
        <w:rPr>
          <w:rFonts w:cs="Arial"/>
          <w:color w:val="000000" w:themeColor="text1"/>
          <w:szCs w:val="20"/>
        </w:rPr>
        <w:t xml:space="preserve">Zapytania ofertowego </w:t>
      </w:r>
      <w:r w:rsidRPr="008F6F34">
        <w:rPr>
          <w:rFonts w:cs="Arial"/>
          <w:color w:val="000000" w:themeColor="text1"/>
          <w:szCs w:val="20"/>
        </w:rPr>
        <w:t>wraz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 załącznik</w:t>
      </w:r>
      <w:r w:rsidR="001F4B3C" w:rsidRPr="008F6F34">
        <w:rPr>
          <w:rFonts w:cs="Arial"/>
          <w:color w:val="000000" w:themeColor="text1"/>
          <w:szCs w:val="20"/>
        </w:rPr>
        <w:t>ami, z wyjaśnieniami i zmianami;</w:t>
      </w:r>
    </w:p>
    <w:p w14:paraId="12CF6E7A" w14:textId="6C08BCFC" w:rsidR="00A80690" w:rsidRPr="008F6F34" w:rsidRDefault="00A80690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9E4A38">
        <w:rPr>
          <w:rFonts w:cs="Arial"/>
          <w:color w:val="000000" w:themeColor="text1"/>
          <w:szCs w:val="20"/>
        </w:rPr>
        <w:t xml:space="preserve">nie zachodzą wobec mnie przesłanki wykluczenia z postepowania o udzielenie zamówienia wskazane w art. 7 ust. 1 </w:t>
      </w:r>
      <w:r w:rsidRPr="009E4A38">
        <w:rPr>
          <w:color w:val="000000" w:themeColor="text1"/>
        </w:rPr>
        <w:t>ustawy z dnia 13 kwietnia 2022 r. o szczególnych rozwiązaniach w zakresie przeciwdziałania wspieraniu agresji na Ukrainę oraz służących ochronie bezpieczeństwa narodowego (</w:t>
      </w:r>
      <w:r w:rsidRPr="009E4A38">
        <w:rPr>
          <w:rFonts w:cs="Arial"/>
          <w:color w:val="000000" w:themeColor="text1"/>
          <w:szCs w:val="20"/>
        </w:rPr>
        <w:t xml:space="preserve">Dz. U. z 2022 r., </w:t>
      </w:r>
      <w:r w:rsidRPr="009E4A38">
        <w:rPr>
          <w:color w:val="000000" w:themeColor="text1"/>
        </w:rPr>
        <w:t>poz. 835</w:t>
      </w:r>
      <w:r w:rsidR="0029673B">
        <w:rPr>
          <w:color w:val="000000" w:themeColor="text1"/>
        </w:rPr>
        <w:t xml:space="preserve"> z </w:t>
      </w:r>
      <w:proofErr w:type="spellStart"/>
      <w:r w:rsidR="0029673B">
        <w:rPr>
          <w:color w:val="000000" w:themeColor="text1"/>
        </w:rPr>
        <w:t>późn</w:t>
      </w:r>
      <w:proofErr w:type="spellEnd"/>
      <w:r w:rsidR="0029673B">
        <w:rPr>
          <w:color w:val="000000" w:themeColor="text1"/>
        </w:rPr>
        <w:t>. zm.</w:t>
      </w:r>
      <w:r w:rsidRPr="009E4A38">
        <w:rPr>
          <w:color w:val="000000" w:themeColor="text1"/>
        </w:rPr>
        <w:t>)</w:t>
      </w:r>
      <w:r>
        <w:rPr>
          <w:color w:val="000000" w:themeColor="text1"/>
        </w:rPr>
        <w:t>;</w:t>
      </w:r>
    </w:p>
    <w:p w14:paraId="64CB24D3" w14:textId="77777777" w:rsidR="00B65807" w:rsidRPr="008F6F34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i załącznikach do 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6050ABBC" w14:textId="77777777" w:rsidR="00B65807" w:rsidRPr="008F6F34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w pełni i bez żadnych zastrzeżeń akceptujemy warunki um</w:t>
      </w:r>
      <w:r w:rsidR="008A44DF" w:rsidRPr="008F6F34">
        <w:rPr>
          <w:rFonts w:cs="Arial"/>
          <w:color w:val="000000" w:themeColor="text1"/>
          <w:szCs w:val="20"/>
        </w:rPr>
        <w:t>owy</w:t>
      </w:r>
      <w:r w:rsidRPr="008F6F34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do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zawarcia um</w:t>
      </w:r>
      <w:r w:rsidR="008A44DF" w:rsidRPr="008F6F34">
        <w:rPr>
          <w:rFonts w:cs="Arial"/>
          <w:color w:val="000000" w:themeColor="text1"/>
          <w:szCs w:val="20"/>
        </w:rPr>
        <w:t>owy</w:t>
      </w:r>
      <w:r w:rsidRPr="008F6F34">
        <w:rPr>
          <w:rFonts w:cs="Arial"/>
          <w:color w:val="000000" w:themeColor="text1"/>
          <w:szCs w:val="20"/>
        </w:rPr>
        <w:t xml:space="preserve"> na proponowanych w ni</w:t>
      </w:r>
      <w:r w:rsidR="008A44DF" w:rsidRPr="008F6F34">
        <w:rPr>
          <w:rFonts w:cs="Arial"/>
          <w:color w:val="000000" w:themeColor="text1"/>
          <w:szCs w:val="20"/>
        </w:rPr>
        <w:t>ej</w:t>
      </w:r>
      <w:r w:rsidRPr="008F6F34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Zamawiającego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6D1BE8F5" w14:textId="2CECC79D" w:rsidR="001071EF" w:rsidRPr="00A80690" w:rsidRDefault="003F2E68" w:rsidP="00A80690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8F6F34">
        <w:rPr>
          <w:rFonts w:cs="Arial"/>
          <w:color w:val="000000" w:themeColor="text1"/>
          <w:szCs w:val="20"/>
        </w:rPr>
        <w:t>dokumenty</w:t>
      </w:r>
      <w:r w:rsidRPr="008F6F34">
        <w:rPr>
          <w:rFonts w:cs="Arial"/>
          <w:color w:val="000000" w:themeColor="text1"/>
          <w:szCs w:val="20"/>
        </w:rPr>
        <w:t xml:space="preserve"> składamy ze świadomością odpowiedzialności karnej za składanie fałszywych oświadczeń w celu</w:t>
      </w:r>
      <w:r w:rsidR="001F4B3C" w:rsidRPr="008F6F34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7F4DCDAC" w:rsidR="00B65807" w:rsidRPr="008F6F34" w:rsidRDefault="003A6BB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we wskaza</w:t>
      </w:r>
      <w:r w:rsidR="000007BF" w:rsidRPr="008F6F34">
        <w:rPr>
          <w:rFonts w:cs="Arial"/>
          <w:color w:val="000000" w:themeColor="text1"/>
          <w:szCs w:val="20"/>
        </w:rPr>
        <w:t>n</w:t>
      </w:r>
      <w:r w:rsidR="00413550" w:rsidRPr="008F6F34">
        <w:rPr>
          <w:rFonts w:cs="Arial"/>
          <w:color w:val="000000" w:themeColor="text1"/>
          <w:szCs w:val="20"/>
        </w:rPr>
        <w:t>ych</w:t>
      </w:r>
      <w:r w:rsidRPr="008F6F34">
        <w:rPr>
          <w:rFonts w:cs="Arial"/>
          <w:color w:val="000000" w:themeColor="text1"/>
          <w:szCs w:val="20"/>
        </w:rPr>
        <w:t xml:space="preserve"> powyżej </w:t>
      </w:r>
      <w:r w:rsidR="006229E3" w:rsidRPr="008F6F34">
        <w:rPr>
          <w:rFonts w:cs="Arial"/>
          <w:b/>
          <w:color w:val="000000" w:themeColor="text1"/>
          <w:szCs w:val="20"/>
        </w:rPr>
        <w:t>Cen</w:t>
      </w:r>
      <w:r w:rsidR="0093678C">
        <w:rPr>
          <w:rFonts w:cs="Arial"/>
          <w:b/>
          <w:color w:val="000000" w:themeColor="text1"/>
          <w:szCs w:val="20"/>
        </w:rPr>
        <w:t>ach</w:t>
      </w:r>
      <w:r w:rsidR="006229E3" w:rsidRPr="008F6F34">
        <w:rPr>
          <w:rFonts w:cs="Arial"/>
          <w:b/>
          <w:color w:val="000000" w:themeColor="text1"/>
          <w:szCs w:val="20"/>
        </w:rPr>
        <w:t xml:space="preserve"> </w:t>
      </w:r>
      <w:r w:rsidR="0093678C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>
        <w:rPr>
          <w:rFonts w:eastAsia="MS Mincho" w:cs="Arial"/>
          <w:color w:val="000000" w:themeColor="text1"/>
          <w:szCs w:val="20"/>
        </w:rPr>
        <w:t>,</w:t>
      </w:r>
      <w:r w:rsidR="00CF50B8" w:rsidRPr="008F6F34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93678C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>
        <w:rPr>
          <w:rFonts w:eastAsia="MS Mincho" w:cs="Arial"/>
          <w:color w:val="000000" w:themeColor="text1"/>
          <w:szCs w:val="20"/>
        </w:rPr>
        <w:t xml:space="preserve">, </w:t>
      </w:r>
      <w:r w:rsidR="0093678C">
        <w:rPr>
          <w:rFonts w:eastAsia="MS Mincho" w:cs="Arial"/>
          <w:b/>
          <w:color w:val="000000" w:themeColor="text1"/>
          <w:szCs w:val="20"/>
        </w:rPr>
        <w:t>Cenach brutto oferty</w:t>
      </w:r>
      <w:r w:rsidR="0093678C">
        <w:rPr>
          <w:rFonts w:eastAsia="MS Mincho" w:cs="Arial"/>
          <w:color w:val="000000" w:themeColor="text1"/>
          <w:szCs w:val="20"/>
        </w:rPr>
        <w:t xml:space="preserve"> </w:t>
      </w:r>
      <w:r w:rsidRPr="008F6F34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8F6F34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poniesienia dla</w:t>
      </w:r>
      <w:r w:rsidR="005D4D5B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F6F34">
        <w:rPr>
          <w:rFonts w:eastAsia="MS Mincho" w:cs="Arial"/>
          <w:color w:val="000000" w:themeColor="text1"/>
          <w:szCs w:val="20"/>
        </w:rPr>
        <w:t>W </w:t>
      </w:r>
      <w:r w:rsidR="0093678C" w:rsidRPr="008F6F34">
        <w:rPr>
          <w:rFonts w:cs="Arial"/>
          <w:b/>
          <w:color w:val="000000" w:themeColor="text1"/>
          <w:szCs w:val="20"/>
        </w:rPr>
        <w:t>Cen</w:t>
      </w:r>
      <w:r w:rsidR="0093678C">
        <w:rPr>
          <w:rFonts w:cs="Arial"/>
          <w:b/>
          <w:color w:val="000000" w:themeColor="text1"/>
          <w:szCs w:val="20"/>
        </w:rPr>
        <w:t>ach</w:t>
      </w:r>
      <w:r w:rsidR="0093678C" w:rsidRPr="008F6F34">
        <w:rPr>
          <w:rFonts w:cs="Arial"/>
          <w:b/>
          <w:color w:val="000000" w:themeColor="text1"/>
          <w:szCs w:val="20"/>
        </w:rPr>
        <w:t xml:space="preserve"> </w:t>
      </w:r>
      <w:r w:rsidR="0093678C">
        <w:rPr>
          <w:rFonts w:eastAsia="MS Mincho" w:cs="Arial"/>
          <w:b/>
          <w:color w:val="000000" w:themeColor="text1"/>
          <w:szCs w:val="20"/>
        </w:rPr>
        <w:t>jednostkowych brutto</w:t>
      </w:r>
      <w:r w:rsidR="0093678C">
        <w:rPr>
          <w:rFonts w:eastAsia="MS Mincho" w:cs="Arial"/>
          <w:color w:val="000000" w:themeColor="text1"/>
          <w:szCs w:val="20"/>
        </w:rPr>
        <w:t>,</w:t>
      </w:r>
      <w:r w:rsidR="0093678C" w:rsidRPr="008F6F34">
        <w:rPr>
          <w:rFonts w:eastAsia="MS Mincho" w:cs="Arial"/>
          <w:color w:val="000000" w:themeColor="text1"/>
          <w:szCs w:val="20"/>
        </w:rPr>
        <w:t xml:space="preserve"> </w:t>
      </w:r>
      <w:r w:rsidR="0093678C" w:rsidRPr="0093678C">
        <w:rPr>
          <w:rFonts w:eastAsia="MS Mincho" w:cs="Arial"/>
          <w:b/>
          <w:color w:val="000000" w:themeColor="text1"/>
          <w:szCs w:val="20"/>
        </w:rPr>
        <w:t>Wartościach brutto</w:t>
      </w:r>
      <w:r w:rsidR="0093678C">
        <w:rPr>
          <w:rFonts w:eastAsia="MS Mincho" w:cs="Arial"/>
          <w:color w:val="000000" w:themeColor="text1"/>
          <w:szCs w:val="20"/>
        </w:rPr>
        <w:t xml:space="preserve">, </w:t>
      </w:r>
      <w:r w:rsidR="0093678C">
        <w:rPr>
          <w:rFonts w:eastAsia="MS Mincho" w:cs="Arial"/>
          <w:b/>
          <w:color w:val="000000" w:themeColor="text1"/>
          <w:szCs w:val="20"/>
        </w:rPr>
        <w:t>Cenach brutto oferty</w:t>
      </w:r>
      <w:r w:rsidRPr="008F6F34">
        <w:rPr>
          <w:rFonts w:cs="Arial"/>
          <w:color w:val="000000" w:themeColor="text1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i załącznikach do 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Pr="008F6F34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8F6F34">
        <w:rPr>
          <w:rFonts w:cs="Arial"/>
          <w:color w:val="000000" w:themeColor="text1"/>
          <w:szCs w:val="20"/>
        </w:rPr>
        <w:t>Zapytania ofertowego</w:t>
      </w:r>
      <w:r w:rsidRPr="008F6F34">
        <w:rPr>
          <w:rFonts w:cs="Arial"/>
          <w:color w:val="000000" w:themeColor="text1"/>
          <w:szCs w:val="20"/>
        </w:rPr>
        <w:t xml:space="preserve"> i załączników do 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38AB0E9E" w14:textId="54675F31" w:rsidR="00B65807" w:rsidRPr="00A80690" w:rsidRDefault="00291FAE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eastAsia="MS Mincho" w:cs="Arial"/>
          <w:color w:val="000000" w:themeColor="text1"/>
          <w:szCs w:val="20"/>
        </w:rPr>
        <w:t xml:space="preserve">podane </w:t>
      </w:r>
      <w:r w:rsidRPr="00A80690">
        <w:rPr>
          <w:rFonts w:eastAsia="MS Mincho" w:cs="Arial"/>
          <w:color w:val="000000" w:themeColor="text1"/>
          <w:szCs w:val="20"/>
        </w:rPr>
        <w:t xml:space="preserve">przez nas </w:t>
      </w:r>
      <w:r w:rsidRPr="00A80690">
        <w:rPr>
          <w:rFonts w:cs="Arial"/>
          <w:b/>
          <w:color w:val="000000" w:themeColor="text1"/>
          <w:szCs w:val="20"/>
        </w:rPr>
        <w:t xml:space="preserve">Ceny </w:t>
      </w:r>
      <w:r w:rsidRPr="00A80690">
        <w:rPr>
          <w:rFonts w:eastAsia="MS Mincho" w:cs="Arial"/>
          <w:b/>
          <w:color w:val="000000" w:themeColor="text1"/>
          <w:szCs w:val="20"/>
        </w:rPr>
        <w:t>jednostkowe brutto</w:t>
      </w:r>
      <w:r w:rsidRPr="00A80690">
        <w:rPr>
          <w:rFonts w:eastAsia="MS Mincho" w:cs="Arial"/>
          <w:color w:val="000000" w:themeColor="text1"/>
          <w:szCs w:val="20"/>
        </w:rPr>
        <w:t xml:space="preserve">, </w:t>
      </w:r>
      <w:r w:rsidRPr="00A80690">
        <w:rPr>
          <w:rFonts w:eastAsia="MS Mincho" w:cs="Arial"/>
          <w:b/>
          <w:color w:val="000000" w:themeColor="text1"/>
          <w:szCs w:val="20"/>
        </w:rPr>
        <w:t>Wartości brutto</w:t>
      </w:r>
      <w:r w:rsidRPr="00A80690">
        <w:rPr>
          <w:rFonts w:eastAsia="MS Mincho" w:cs="Arial"/>
          <w:color w:val="000000" w:themeColor="text1"/>
          <w:szCs w:val="20"/>
        </w:rPr>
        <w:t xml:space="preserve">, </w:t>
      </w:r>
      <w:r w:rsidRPr="00A80690">
        <w:rPr>
          <w:rFonts w:eastAsia="MS Mincho" w:cs="Arial"/>
          <w:b/>
          <w:color w:val="000000" w:themeColor="text1"/>
          <w:szCs w:val="20"/>
        </w:rPr>
        <w:t>Ceny brutto oferty</w:t>
      </w:r>
      <w:r w:rsidRPr="00A80690">
        <w:rPr>
          <w:rFonts w:cs="Arial"/>
          <w:color w:val="000000" w:themeColor="text1"/>
          <w:szCs w:val="20"/>
        </w:rPr>
        <w:t xml:space="preserve"> będą stałe tzn. nie ulegną zmianie przez cały okres realizacji (wykonywania) przedmiotu zamówienia</w:t>
      </w:r>
      <w:r w:rsidR="001F4B3C" w:rsidRPr="00A80690">
        <w:rPr>
          <w:rFonts w:cs="Arial"/>
          <w:color w:val="000000" w:themeColor="text1"/>
          <w:szCs w:val="20"/>
        </w:rPr>
        <w:t>;</w:t>
      </w:r>
    </w:p>
    <w:p w14:paraId="705908C0" w14:textId="47A58E93" w:rsidR="00E10221" w:rsidRPr="00A80690" w:rsidRDefault="00E10221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A80690">
        <w:rPr>
          <w:rFonts w:cs="Arial"/>
          <w:color w:val="000000" w:themeColor="text1"/>
          <w:szCs w:val="20"/>
        </w:rPr>
        <w:t>akceptujemy 30 dniowy termin związania ofertą, bieg terminu związania ofertą rozpoczyna się wraz z upływem terminu składania ofert,</w:t>
      </w:r>
    </w:p>
    <w:p w14:paraId="155C8470" w14:textId="1F3359CC" w:rsidR="004A3B5B" w:rsidRPr="008F6F34" w:rsidRDefault="004A3B5B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zapoznaliśmy się i </w:t>
      </w:r>
      <w:r w:rsidR="00D154E9" w:rsidRPr="008F6F34">
        <w:rPr>
          <w:rFonts w:cs="Arial"/>
          <w:color w:val="000000" w:themeColor="text1"/>
          <w:szCs w:val="20"/>
        </w:rPr>
        <w:t>akceptujemy</w:t>
      </w:r>
      <w:r w:rsidRPr="008F6F34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8F6F34">
        <w:rPr>
          <w:rFonts w:cs="Arial"/>
          <w:color w:val="000000" w:themeColor="text1"/>
          <w:szCs w:val="20"/>
        </w:rPr>
        <w:t xml:space="preserve"> </w:t>
      </w:r>
      <w:r w:rsidRPr="008F6F34">
        <w:rPr>
          <w:rFonts w:cs="Arial"/>
          <w:color w:val="000000" w:themeColor="text1"/>
          <w:szCs w:val="20"/>
        </w:rPr>
        <w:t>–</w:t>
      </w:r>
      <w:r w:rsidR="00362655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 xml:space="preserve">pkt </w:t>
      </w:r>
      <w:r w:rsidR="00A161BA" w:rsidRPr="008F6F34">
        <w:rPr>
          <w:rFonts w:cs="Arial"/>
          <w:color w:val="000000" w:themeColor="text1"/>
          <w:szCs w:val="20"/>
        </w:rPr>
        <w:t>X</w:t>
      </w:r>
      <w:r w:rsidR="00D05D05" w:rsidRPr="008F6F34">
        <w:rPr>
          <w:rFonts w:cs="Arial"/>
          <w:color w:val="000000" w:themeColor="text1"/>
          <w:szCs w:val="20"/>
        </w:rPr>
        <w:t>II</w:t>
      </w:r>
      <w:r w:rsidRPr="008F6F34">
        <w:rPr>
          <w:rFonts w:cs="Arial"/>
          <w:color w:val="000000" w:themeColor="text1"/>
          <w:szCs w:val="20"/>
        </w:rPr>
        <w:t xml:space="preserve"> </w:t>
      </w:r>
      <w:r w:rsidR="00A161BA" w:rsidRPr="008F6F34">
        <w:rPr>
          <w:rFonts w:cs="Arial"/>
          <w:color w:val="000000" w:themeColor="text1"/>
          <w:szCs w:val="20"/>
        </w:rPr>
        <w:t>Zapytania ofertowego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8F6F34" w:rsidRDefault="008159F5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lastRenderedPageBreak/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8F6F34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8F6F34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8F6F34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>Imię i nazwisko: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8F6F34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6FFCACB6" w14:textId="6B85AD4E" w:rsidR="00A92B3A" w:rsidRPr="008F6F34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0F0D00B6" w14:textId="77777777" w:rsidR="001D27DF" w:rsidRPr="008F6F34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Ofertę składamy na ……... kolejno ponumerowanych stronach.</w:t>
      </w:r>
    </w:p>
    <w:p w14:paraId="776096B2" w14:textId="554DD8BB" w:rsidR="00A92B3A" w:rsidRPr="008F6F34" w:rsidRDefault="00A92B3A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8F6F34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8F6F34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  <w:r w:rsidRPr="008F6F34">
        <w:rPr>
          <w:rFonts w:cs="Arial"/>
          <w:color w:val="000000" w:themeColor="text1"/>
          <w:szCs w:val="20"/>
        </w:rPr>
        <w:tab/>
      </w:r>
      <w:r w:rsidRPr="008F6F34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8F6F34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8F6F34">
        <w:rPr>
          <w:rFonts w:cs="Arial"/>
          <w:color w:val="000000" w:themeColor="text1"/>
          <w:sz w:val="18"/>
          <w:szCs w:val="18"/>
        </w:rPr>
        <w:tab/>
        <w:t>(data)</w:t>
      </w:r>
      <w:r w:rsidRPr="008F6F34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8F6F34">
        <w:rPr>
          <w:rFonts w:cs="Arial"/>
          <w:color w:val="000000" w:themeColor="text1"/>
          <w:sz w:val="18"/>
          <w:szCs w:val="18"/>
        </w:rPr>
        <w:br/>
      </w:r>
      <w:r w:rsidRPr="008F6F34">
        <w:rPr>
          <w:rFonts w:cs="Arial"/>
          <w:color w:val="000000" w:themeColor="text1"/>
          <w:sz w:val="18"/>
          <w:szCs w:val="18"/>
        </w:rPr>
        <w:tab/>
      </w:r>
      <w:r w:rsidRPr="008F6F34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8F6F34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8F6F34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</w:t>
      </w:r>
      <w:r w:rsidRPr="008F6F34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8F6F34">
        <w:rPr>
          <w:rFonts w:cs="Arial"/>
          <w:b/>
          <w:color w:val="000000" w:themeColor="text1"/>
          <w:szCs w:val="20"/>
          <w:vertAlign w:val="superscript"/>
        </w:rPr>
        <w:t>4</w:t>
      </w:r>
      <w:r w:rsidRPr="008F6F34">
        <w:rPr>
          <w:rFonts w:cs="Arial"/>
          <w:b/>
          <w:color w:val="000000" w:themeColor="text1"/>
          <w:szCs w:val="20"/>
        </w:rPr>
        <w:t xml:space="preserve"> Kodek</w:t>
      </w:r>
      <w:r w:rsidR="00111F84" w:rsidRPr="008F6F34">
        <w:rPr>
          <w:rFonts w:cs="Arial"/>
          <w:b/>
          <w:color w:val="000000" w:themeColor="text1"/>
          <w:szCs w:val="20"/>
        </w:rPr>
        <w:t>s</w:t>
      </w:r>
      <w:r w:rsidRPr="008F6F34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8F6F34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8F6F34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</w:t>
      </w:r>
      <w:r w:rsidRPr="008F6F34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8F6F34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***</w:t>
      </w:r>
      <w:r w:rsidR="00A92B3A" w:rsidRPr="008F6F34">
        <w:rPr>
          <w:rFonts w:cs="Arial"/>
          <w:b/>
          <w:color w:val="000000" w:themeColor="text1"/>
          <w:szCs w:val="20"/>
        </w:rPr>
        <w:tab/>
      </w:r>
      <w:r w:rsidRPr="008F6F34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8F6F34">
        <w:rPr>
          <w:rFonts w:cs="Arial"/>
          <w:b/>
          <w:color w:val="000000" w:themeColor="text1"/>
          <w:szCs w:val="20"/>
        </w:rPr>
        <w:br/>
      </w:r>
      <w:r w:rsidRPr="008F6F34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8F6F34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****</w:t>
      </w:r>
      <w:r w:rsidR="00A92B3A" w:rsidRPr="008F6F34">
        <w:rPr>
          <w:rFonts w:cs="Arial"/>
          <w:b/>
          <w:color w:val="000000" w:themeColor="text1"/>
          <w:szCs w:val="20"/>
        </w:rPr>
        <w:tab/>
      </w:r>
      <w:r w:rsidRPr="008F6F34">
        <w:rPr>
          <w:rFonts w:cs="Arial"/>
          <w:b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8F6F34" w:rsidSect="00040B88">
      <w:footerReference w:type="default" r:id="rId7"/>
      <w:headerReference w:type="first" r:id="rId8"/>
      <w:footerReference w:type="first" r:id="rId9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379BA" w14:textId="77777777" w:rsidR="00E23624" w:rsidRDefault="00E23624">
      <w:r>
        <w:separator/>
      </w:r>
    </w:p>
  </w:endnote>
  <w:endnote w:type="continuationSeparator" w:id="0">
    <w:p w14:paraId="08D2137C" w14:textId="77777777" w:rsidR="00E23624" w:rsidRDefault="00E23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EE43C" w14:textId="5860212D" w:rsidR="00436C5A" w:rsidRPr="00627260" w:rsidRDefault="00436C5A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1F4690">
      <w:rPr>
        <w:rFonts w:cs="Arial"/>
        <w:noProof/>
        <w:sz w:val="18"/>
        <w:szCs w:val="18"/>
      </w:rPr>
      <w:t>5</w:t>
    </w:r>
    <w:r w:rsidRPr="00627260">
      <w:rPr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FA4A0" w14:textId="37125F75" w:rsidR="00501531" w:rsidRPr="00B407C4" w:rsidRDefault="00FB532F" w:rsidP="001A00E5">
    <w:pPr>
      <w:pStyle w:val="Stopka"/>
      <w:pBdr>
        <w:top w:val="single" w:sz="4" w:space="1" w:color="auto"/>
      </w:pBdr>
      <w:spacing w:line="240" w:lineRule="auto"/>
      <w:jc w:val="center"/>
      <w:rPr>
        <w:color w:val="000000" w:themeColor="text1"/>
        <w:sz w:val="18"/>
        <w:szCs w:val="18"/>
      </w:rPr>
    </w:pPr>
    <w:r w:rsidRPr="00B407C4">
      <w:rPr>
        <w:color w:val="000000" w:themeColor="text1"/>
        <w:sz w:val="18"/>
        <w:szCs w:val="18"/>
      </w:rPr>
      <w:t xml:space="preserve">Przedmiot zamówienia realizowany jest w ramach zadania pn. „Zakup sprzętu sportowego dla placówek oświatowych podległych Starostwu Powiatowemu w Kutnie”, współfinansowany ze środków z budżetu Województwa Łódzkiego </w:t>
    </w:r>
    <w:r w:rsidR="00837E58" w:rsidRPr="00B407C4">
      <w:rPr>
        <w:color w:val="000000" w:themeColor="text1"/>
        <w:sz w:val="18"/>
        <w:szCs w:val="18"/>
      </w:rPr>
      <w:br/>
    </w:r>
    <w:r w:rsidRPr="00B407C4">
      <w:rPr>
        <w:color w:val="000000" w:themeColor="text1"/>
        <w:sz w:val="18"/>
        <w:szCs w:val="18"/>
      </w:rPr>
      <w:t>w ramach naboru do programu „Infrastruktura sportowa Plus” na 2022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F287E" w14:textId="77777777" w:rsidR="00E23624" w:rsidRDefault="00E23624">
      <w:r>
        <w:separator/>
      </w:r>
    </w:p>
  </w:footnote>
  <w:footnote w:type="continuationSeparator" w:id="0">
    <w:p w14:paraId="0BB52D20" w14:textId="77777777" w:rsidR="00E23624" w:rsidRDefault="00E23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61240" w14:textId="3EBD57DC" w:rsidR="00436C5A" w:rsidRDefault="00436C5A">
    <w:pPr>
      <w:pStyle w:val="Nagwek"/>
    </w:pPr>
  </w:p>
  <w:p w14:paraId="69B6E103" w14:textId="77777777" w:rsidR="00436C5A" w:rsidRDefault="00436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705C1A"/>
    <w:multiLevelType w:val="multilevel"/>
    <w:tmpl w:val="E51C1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893389"/>
    <w:multiLevelType w:val="hybridMultilevel"/>
    <w:tmpl w:val="7E62FD4C"/>
    <w:lvl w:ilvl="0" w:tplc="2A94B67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2026A"/>
    <w:multiLevelType w:val="multilevel"/>
    <w:tmpl w:val="95AC9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1"/>
  </w:num>
  <w:num w:numId="4">
    <w:abstractNumId w:val="17"/>
  </w:num>
  <w:num w:numId="5">
    <w:abstractNumId w:val="25"/>
  </w:num>
  <w:num w:numId="6">
    <w:abstractNumId w:val="36"/>
  </w:num>
  <w:num w:numId="7">
    <w:abstractNumId w:val="20"/>
  </w:num>
  <w:num w:numId="8">
    <w:abstractNumId w:val="5"/>
  </w:num>
  <w:num w:numId="9">
    <w:abstractNumId w:val="32"/>
  </w:num>
  <w:num w:numId="10">
    <w:abstractNumId w:val="10"/>
  </w:num>
  <w:num w:numId="11">
    <w:abstractNumId w:val="30"/>
  </w:num>
  <w:num w:numId="12">
    <w:abstractNumId w:val="8"/>
  </w:num>
  <w:num w:numId="13">
    <w:abstractNumId w:val="18"/>
  </w:num>
  <w:num w:numId="14">
    <w:abstractNumId w:val="19"/>
  </w:num>
  <w:num w:numId="15">
    <w:abstractNumId w:val="15"/>
  </w:num>
  <w:num w:numId="16">
    <w:abstractNumId w:val="31"/>
  </w:num>
  <w:num w:numId="17">
    <w:abstractNumId w:val="35"/>
  </w:num>
  <w:num w:numId="18">
    <w:abstractNumId w:val="33"/>
  </w:num>
  <w:num w:numId="19">
    <w:abstractNumId w:val="26"/>
  </w:num>
  <w:num w:numId="20">
    <w:abstractNumId w:val="28"/>
  </w:num>
  <w:num w:numId="21">
    <w:abstractNumId w:val="16"/>
  </w:num>
  <w:num w:numId="22">
    <w:abstractNumId w:val="24"/>
  </w:num>
  <w:num w:numId="23">
    <w:abstractNumId w:val="29"/>
  </w:num>
  <w:num w:numId="24">
    <w:abstractNumId w:val="13"/>
  </w:num>
  <w:num w:numId="25">
    <w:abstractNumId w:val="14"/>
  </w:num>
  <w:num w:numId="26">
    <w:abstractNumId w:val="6"/>
  </w:num>
  <w:num w:numId="27">
    <w:abstractNumId w:val="7"/>
  </w:num>
  <w:num w:numId="28">
    <w:abstractNumId w:val="34"/>
  </w:num>
  <w:num w:numId="29">
    <w:abstractNumId w:val="23"/>
  </w:num>
  <w:num w:numId="30">
    <w:abstractNumId w:val="22"/>
  </w:num>
  <w:num w:numId="3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712"/>
    <w:rsid w:val="000158D5"/>
    <w:rsid w:val="00015F81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27A8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77E89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071EF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1CD"/>
    <w:rsid w:val="001B0214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A24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690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1FAE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673B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D5B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782"/>
    <w:rsid w:val="00440793"/>
    <w:rsid w:val="004408B8"/>
    <w:rsid w:val="0044167C"/>
    <w:rsid w:val="00442330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2E87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531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DC0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37E58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4EF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3162"/>
    <w:rsid w:val="008F4114"/>
    <w:rsid w:val="008F67BD"/>
    <w:rsid w:val="008F6F34"/>
    <w:rsid w:val="008F6F98"/>
    <w:rsid w:val="008F7A04"/>
    <w:rsid w:val="009015D2"/>
    <w:rsid w:val="009019DF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8C"/>
    <w:rsid w:val="00936EAA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6F8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5BFE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690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136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07C4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1C1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1BD3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3D08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5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F51"/>
    <w:rsid w:val="00FB532F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9655B1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1086</Words>
  <Characters>6849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7920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Ewelina Kolosek</cp:lastModifiedBy>
  <cp:revision>9</cp:revision>
  <cp:lastPrinted>2022-02-22T12:16:00Z</cp:lastPrinted>
  <dcterms:created xsi:type="dcterms:W3CDTF">2022-10-17T06:38:00Z</dcterms:created>
  <dcterms:modified xsi:type="dcterms:W3CDTF">2022-11-15T09:11:00Z</dcterms:modified>
</cp:coreProperties>
</file>