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31BD6" w14:textId="6F3A6D22" w:rsidR="00B65807" w:rsidRPr="003933A4" w:rsidRDefault="002A6ABF" w:rsidP="009655B1">
      <w:pPr>
        <w:pStyle w:val="tekstdokumentu"/>
        <w:rPr>
          <w:rFonts w:cs="Arial"/>
          <w:szCs w:val="20"/>
        </w:rPr>
      </w:pPr>
      <w:r w:rsidRPr="006112C5">
        <w:rPr>
          <w:rFonts w:cs="Arial"/>
          <w:szCs w:val="20"/>
        </w:rPr>
        <w:t>ZP</w:t>
      </w:r>
      <w:r w:rsidR="00501531" w:rsidRPr="006112C5">
        <w:rPr>
          <w:rFonts w:cs="Arial"/>
          <w:szCs w:val="20"/>
        </w:rPr>
        <w:t>.272.3</w:t>
      </w:r>
      <w:r w:rsidR="006112C5" w:rsidRPr="006112C5">
        <w:rPr>
          <w:rFonts w:cs="Arial"/>
          <w:szCs w:val="20"/>
        </w:rPr>
        <w:t>4</w:t>
      </w:r>
      <w:r w:rsidR="004B1DDD" w:rsidRPr="006112C5">
        <w:rPr>
          <w:rFonts w:cs="Arial"/>
          <w:szCs w:val="20"/>
        </w:rPr>
        <w:t>.</w:t>
      </w:r>
      <w:r w:rsidR="00501531" w:rsidRPr="006112C5">
        <w:rPr>
          <w:rFonts w:cs="Arial"/>
          <w:szCs w:val="20"/>
        </w:rPr>
        <w:t>2022</w:t>
      </w:r>
      <w:r w:rsidR="008159F5" w:rsidRPr="006112C5">
        <w:rPr>
          <w:rFonts w:cs="Arial"/>
          <w:szCs w:val="20"/>
        </w:rPr>
        <w:t>.</w:t>
      </w:r>
      <w:r w:rsidR="00C17FA2" w:rsidRPr="006112C5">
        <w:rPr>
          <w:rFonts w:cs="Arial"/>
          <w:szCs w:val="20"/>
        </w:rPr>
        <w:t>PP</w:t>
      </w:r>
      <w:r w:rsidR="003558C1" w:rsidRPr="003933A4">
        <w:rPr>
          <w:rFonts w:cs="Arial"/>
          <w:szCs w:val="20"/>
        </w:rPr>
        <w:tab/>
      </w:r>
      <w:r w:rsidR="00374A69" w:rsidRPr="003933A4">
        <w:rPr>
          <w:rFonts w:cs="Arial"/>
          <w:szCs w:val="20"/>
        </w:rPr>
        <w:t xml:space="preserve">załącznik nr </w:t>
      </w:r>
      <w:r w:rsidR="005B4C12" w:rsidRPr="003933A4">
        <w:rPr>
          <w:rFonts w:cs="Arial"/>
          <w:szCs w:val="20"/>
        </w:rPr>
        <w:t>2</w:t>
      </w:r>
      <w:r w:rsidR="00B65807" w:rsidRPr="003933A4">
        <w:rPr>
          <w:rFonts w:cs="Arial"/>
          <w:szCs w:val="20"/>
        </w:rPr>
        <w:t xml:space="preserve"> do </w:t>
      </w:r>
      <w:r w:rsidR="008159F5" w:rsidRPr="003933A4">
        <w:rPr>
          <w:rFonts w:cs="Arial"/>
          <w:szCs w:val="20"/>
        </w:rPr>
        <w:t>zapytania ofertowego</w:t>
      </w:r>
    </w:p>
    <w:p w14:paraId="1D1FBE2E" w14:textId="77777777" w:rsidR="001F4B3C" w:rsidRPr="003933A4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3933A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7E95F70D" w14:textId="002E6024" w:rsidR="00B65807" w:rsidRPr="003933A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AD335E" w:rsidRPr="003933A4">
        <w:rPr>
          <w:rFonts w:cs="Arial"/>
          <w:color w:val="000000" w:themeColor="text1"/>
          <w:sz w:val="18"/>
          <w:szCs w:val="18"/>
        </w:rPr>
        <w:t>Wykonawcy) *</w:t>
      </w:r>
    </w:p>
    <w:p w14:paraId="5A33A874" w14:textId="77777777" w:rsidR="00B65807" w:rsidRPr="003933A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,</w:t>
      </w:r>
      <w:r w:rsidRPr="003933A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3933A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REGON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r w:rsidRPr="003933A4">
        <w:rPr>
          <w:rFonts w:cs="Arial"/>
          <w:color w:val="000000" w:themeColor="text1"/>
          <w:szCs w:val="20"/>
          <w:lang w:val="en-US"/>
        </w:rPr>
        <w:t>NIP</w:t>
      </w:r>
      <w:r w:rsidR="00734B5A" w:rsidRPr="003933A4">
        <w:rPr>
          <w:rFonts w:cs="Arial"/>
          <w:color w:val="000000" w:themeColor="text1"/>
          <w:szCs w:val="20"/>
          <w:lang w:val="en-US"/>
        </w:rPr>
        <w:t>: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3933A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tel.</w:t>
      </w:r>
      <w:r w:rsidRPr="003933A4">
        <w:rPr>
          <w:rFonts w:cs="Arial"/>
          <w:color w:val="000000" w:themeColor="text1"/>
          <w:szCs w:val="20"/>
          <w:lang w:val="en-US"/>
        </w:rPr>
        <w:tab/>
        <w:t>fax</w:t>
      </w:r>
      <w:proofErr w:type="gramStart"/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>.</w:t>
      </w:r>
      <w:proofErr w:type="gramEnd"/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3933A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933A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3933A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t xml:space="preserve">nr KRS </w:t>
      </w:r>
      <w:r w:rsidRPr="0093678C">
        <w:rPr>
          <w:rFonts w:cs="Arial"/>
          <w:i/>
          <w:snapToGrid w:val="0"/>
          <w:color w:val="000000" w:themeColor="text1"/>
          <w:szCs w:val="20"/>
        </w:rPr>
        <w:t>(jeżeli dotyczy</w:t>
      </w:r>
      <w:proofErr w:type="gramStart"/>
      <w:r w:rsidRPr="0093678C">
        <w:rPr>
          <w:rFonts w:cs="Arial"/>
          <w:i/>
          <w:snapToGrid w:val="0"/>
          <w:color w:val="000000" w:themeColor="text1"/>
          <w:szCs w:val="20"/>
        </w:rPr>
        <w:t>)</w:t>
      </w:r>
      <w:r>
        <w:rPr>
          <w:rFonts w:cs="Arial"/>
          <w:snapToGrid w:val="0"/>
          <w:color w:val="000000" w:themeColor="text1"/>
          <w:szCs w:val="20"/>
        </w:rPr>
        <w:t>:</w:t>
      </w:r>
      <w:r w:rsidR="00734B5A" w:rsidRPr="003933A4">
        <w:rPr>
          <w:rFonts w:cs="Arial"/>
          <w:snapToGrid w:val="0"/>
          <w:color w:val="000000" w:themeColor="text1"/>
          <w:szCs w:val="20"/>
        </w:rPr>
        <w:t>:</w:t>
      </w:r>
      <w:proofErr w:type="gramEnd"/>
      <w:r w:rsidR="00734B5A" w:rsidRPr="003933A4">
        <w:rPr>
          <w:rFonts w:cs="Arial"/>
          <w:snapToGrid w:val="0"/>
          <w:color w:val="000000" w:themeColor="text1"/>
          <w:szCs w:val="20"/>
        </w:rPr>
        <w:t xml:space="preserve"> …………………………………………………………………………..</w:t>
      </w:r>
    </w:p>
    <w:p w14:paraId="1E5ADEA8" w14:textId="77777777" w:rsidR="00F00D2B" w:rsidRPr="003933A4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3933A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 xml:space="preserve">reprezentowany przez: </w:t>
      </w:r>
      <w:r w:rsidRPr="003933A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3933A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3933A4">
        <w:rPr>
          <w:rFonts w:cs="Arial"/>
          <w:color w:val="000000" w:themeColor="text1"/>
          <w:sz w:val="18"/>
          <w:szCs w:val="18"/>
        </w:rPr>
        <w:t xml:space="preserve"> </w:t>
      </w:r>
      <w:r w:rsidRPr="003933A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3933A4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3E81D56B" w:rsidR="001A00E5" w:rsidRPr="003933A4" w:rsidRDefault="00B65807" w:rsidP="00734B5A">
      <w:pPr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 xml:space="preserve">W odpowiedzi na </w:t>
      </w:r>
      <w:r w:rsidR="00624D7D" w:rsidRPr="003933A4">
        <w:rPr>
          <w:rFonts w:cs="Arial"/>
          <w:color w:val="000000" w:themeColor="text1"/>
          <w:szCs w:val="20"/>
        </w:rPr>
        <w:t>zapytanie ofertowe</w:t>
      </w:r>
      <w:r w:rsidR="00C970E4" w:rsidRPr="003933A4">
        <w:rPr>
          <w:rFonts w:cs="Arial"/>
          <w:color w:val="000000" w:themeColor="text1"/>
          <w:szCs w:val="20"/>
        </w:rPr>
        <w:t>,</w:t>
      </w:r>
      <w:r w:rsidRPr="003933A4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3933A4">
        <w:rPr>
          <w:rFonts w:cs="Arial"/>
          <w:color w:val="000000" w:themeColor="text1"/>
          <w:szCs w:val="20"/>
        </w:rPr>
        <w:t xml:space="preserve"> </w:t>
      </w:r>
      <w:proofErr w:type="spellStart"/>
      <w:r w:rsidR="00C17FA2">
        <w:rPr>
          <w:rFonts w:cs="Arial"/>
          <w:color w:val="000000" w:themeColor="text1"/>
          <w:szCs w:val="20"/>
        </w:rPr>
        <w:t>pn</w:t>
      </w:r>
      <w:proofErr w:type="spellEnd"/>
      <w:r w:rsidRPr="003933A4">
        <w:rPr>
          <w:rFonts w:cs="Arial"/>
          <w:color w:val="000000" w:themeColor="text1"/>
          <w:szCs w:val="20"/>
        </w:rPr>
        <w:t>:</w:t>
      </w:r>
      <w:r w:rsidR="00734B5A" w:rsidRPr="003933A4">
        <w:rPr>
          <w:rFonts w:cs="Arial"/>
          <w:color w:val="000000" w:themeColor="text1"/>
          <w:szCs w:val="20"/>
        </w:rPr>
        <w:t xml:space="preserve"> </w:t>
      </w:r>
      <w:r w:rsidR="00010C77" w:rsidRPr="00010C77">
        <w:rPr>
          <w:rFonts w:cs="Arial"/>
          <w:b/>
          <w:color w:val="000000" w:themeColor="text1"/>
          <w:szCs w:val="20"/>
        </w:rPr>
        <w:t>Dostawa urządzeń wielofunkcyjnych w ramach zadania pn. Zakup sprzętu teleinformatycznego i</w:t>
      </w:r>
      <w:r w:rsidR="00FD1065">
        <w:rPr>
          <w:rFonts w:cs="Arial"/>
          <w:b/>
          <w:color w:val="000000" w:themeColor="text1"/>
          <w:szCs w:val="20"/>
        </w:rPr>
        <w:t> </w:t>
      </w:r>
      <w:r w:rsidR="00010C77" w:rsidRPr="00010C77">
        <w:rPr>
          <w:rFonts w:cs="Arial"/>
          <w:b/>
          <w:color w:val="000000" w:themeColor="text1"/>
          <w:szCs w:val="20"/>
        </w:rPr>
        <w:t>oprogramowania</w:t>
      </w:r>
      <w:r w:rsidR="001A00E5" w:rsidRPr="003933A4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3933A4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6C755EF5" w14:textId="11192176" w:rsidR="00FB532F" w:rsidRDefault="00FB532F" w:rsidP="00FB532F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5" w:hanging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0C25559B" w14:textId="77777777" w:rsidR="00FA4EDC" w:rsidRDefault="00FA4EDC" w:rsidP="00FA4EDC">
      <w:pPr>
        <w:tabs>
          <w:tab w:val="left" w:pos="426"/>
          <w:tab w:val="left" w:leader="dot" w:pos="5757"/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</w:p>
    <w:p w14:paraId="64DC3119" w14:textId="0C4CA6F3" w:rsidR="00FB532F" w:rsidRPr="00A85136" w:rsidRDefault="000427A8" w:rsidP="000427A8">
      <w:pPr>
        <w:tabs>
          <w:tab w:val="left" w:pos="426"/>
          <w:tab w:val="left" w:leader="dot" w:pos="5757"/>
          <w:tab w:val="right" w:leader="dot" w:pos="14572"/>
        </w:tabs>
        <w:ind w:left="426"/>
        <w:rPr>
          <w:rFonts w:cs="Arial"/>
          <w:b/>
          <w:color w:val="000000" w:themeColor="text1"/>
          <w:szCs w:val="20"/>
          <w:lang w:eastAsia="ar-SA"/>
        </w:rPr>
      </w:pPr>
      <w:r w:rsidRPr="00A85136">
        <w:rPr>
          <w:rFonts w:cs="Arial"/>
          <w:b/>
          <w:color w:val="000000" w:themeColor="text1"/>
          <w:szCs w:val="20"/>
          <w:lang w:eastAsia="pl-PL"/>
        </w:rPr>
        <w:t xml:space="preserve">1.1. 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 xml:space="preserve">Część I </w:t>
      </w:r>
      <w:r w:rsidR="00C17FA2" w:rsidRPr="00C17FA2">
        <w:rPr>
          <w:rFonts w:cs="Arial"/>
          <w:b/>
          <w:color w:val="000000" w:themeColor="text1"/>
          <w:szCs w:val="20"/>
          <w:lang w:eastAsia="pl-PL"/>
        </w:rPr>
        <w:t>– urządzenie wielofunkcyjne A3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16565B" w:rsidRPr="0016565B" w14:paraId="3EECE632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9EAC3DF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0E68F232" w14:textId="3954938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Rodzaj wyposażenia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74464AAE" w14:textId="0B8C266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21FC73FD" w14:textId="13A783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1BBD6510" w14:textId="1D640AB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4B5706A5" w14:textId="16BDB404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B2013C5" w14:textId="21801FF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48A361D4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565B" w:rsidRPr="0016565B" w14:paraId="4FBD0269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147E063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5D77EFBC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6F3634C" w14:textId="571BF321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5F038374" w14:textId="5DB41764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6C0BCB56" w14:textId="052F461E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5D34DADC" w14:textId="424B2D6B" w:rsidR="00DC3FDB" w:rsidRPr="0016565B" w:rsidRDefault="00623A8E" w:rsidP="00623A8E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16565B" w:rsidRPr="0016565B" w14:paraId="720EEF40" w14:textId="77777777" w:rsidTr="005A0F38">
        <w:trPr>
          <w:cantSplit/>
          <w:trHeight w:val="615"/>
        </w:trPr>
        <w:tc>
          <w:tcPr>
            <w:tcW w:w="511" w:type="dxa"/>
            <w:vAlign w:val="center"/>
          </w:tcPr>
          <w:p w14:paraId="1C58450B" w14:textId="6C592A6A" w:rsidR="00DC3FDB" w:rsidRPr="0016565B" w:rsidRDefault="00DC3FDB" w:rsidP="00DC3FDB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15D677B" w14:textId="60D0EC59" w:rsidR="00DC3FDB" w:rsidRPr="0016565B" w:rsidRDefault="00C17FA2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U</w:t>
            </w:r>
            <w:r w:rsidRPr="00C17FA2">
              <w:rPr>
                <w:color w:val="000000" w:themeColor="text1"/>
                <w:szCs w:val="20"/>
                <w:lang w:eastAsia="zh-CN"/>
              </w:rPr>
              <w:t>rządzenie wielofunkcyjne A3</w:t>
            </w:r>
          </w:p>
        </w:tc>
        <w:tc>
          <w:tcPr>
            <w:tcW w:w="1206" w:type="dxa"/>
            <w:vAlign w:val="center"/>
          </w:tcPr>
          <w:p w14:paraId="2AC8B861" w14:textId="6B1C7684" w:rsidR="00DC3FDB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5FD8FF52" w14:textId="2EFEC583" w:rsidR="00DC3FDB" w:rsidRPr="0016565B" w:rsidRDefault="00C17FA2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466D8E5F" w14:textId="24D6CF3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77577ACD" w14:textId="1B84884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6D0A06C1" w14:textId="77777777" w:rsidTr="006E4E16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4BCCDFF9" w14:textId="4595942E" w:rsidR="00623A8E" w:rsidRPr="0016565B" w:rsidRDefault="00623A8E" w:rsidP="00AF66B2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 w:rsidR="00077E89"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DDDD52" w14:textId="5D012C9B" w:rsidR="00623A8E" w:rsidRPr="0016565B" w:rsidRDefault="00623A8E" w:rsidP="00623A8E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 w:rsidR="00077E89">
              <w:rPr>
                <w:rFonts w:cs="Arial"/>
                <w:color w:val="000000" w:themeColor="text1"/>
                <w:szCs w:val="20"/>
              </w:rPr>
              <w:t xml:space="preserve"> brutto (kol. 6) dla poz. 1</w:t>
            </w:r>
            <w:r w:rsidRPr="0016565B">
              <w:rPr>
                <w:rFonts w:cs="Arial"/>
                <w:color w:val="000000" w:themeColor="text1"/>
                <w:szCs w:val="20"/>
              </w:rPr>
              <w:t xml:space="preserve"> w zł)</w:t>
            </w:r>
          </w:p>
        </w:tc>
        <w:tc>
          <w:tcPr>
            <w:tcW w:w="2303" w:type="dxa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B7A4732" w14:textId="4DEE3482" w:rsidR="00623A8E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34B1FFCB" w14:textId="5A03FEC9" w:rsidR="00040B88" w:rsidRDefault="00040B88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6094ADC3" w14:textId="27F25850" w:rsidR="005B74C3" w:rsidRPr="00B407C4" w:rsidRDefault="004A37DA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Oferujemy dostawę następującego </w:t>
      </w:r>
      <w:r w:rsidR="00FA4EDC">
        <w:rPr>
          <w:rFonts w:cs="Arial"/>
          <w:b/>
          <w:color w:val="000000" w:themeColor="text1"/>
          <w:szCs w:val="20"/>
          <w:lang w:eastAsia="pl-PL"/>
        </w:rPr>
        <w:t xml:space="preserve">urządzenia wielofunkcyjnego </w:t>
      </w:r>
      <w:r w:rsidRPr="00B407C4">
        <w:rPr>
          <w:rFonts w:cs="Arial"/>
          <w:b/>
          <w:color w:val="000000" w:themeColor="text1"/>
          <w:szCs w:val="20"/>
          <w:lang w:eastAsia="pl-PL"/>
        </w:rPr>
        <w:t>spełniając</w:t>
      </w:r>
      <w:r w:rsidR="00FA4EDC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 sprzętu określon</w:t>
      </w:r>
      <w:r w:rsidR="00FA4EDC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1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A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2989147B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1E391CE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lastRenderedPageBreak/>
              <w:t>LP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125D48D5" w14:textId="22E97FD6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Rodzaj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72203B52" w14:textId="028C2A34" w:rsidR="006C434A" w:rsidRPr="00B407C4" w:rsidRDefault="00696C81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oferowanego sprzętu</w:t>
            </w:r>
          </w:p>
          <w:p w14:paraId="611CD0F4" w14:textId="257C74E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363812D0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AE3857C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5848E82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00BEE3DC" w14:textId="25B0278E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089F673" w14:textId="77777777" w:rsidTr="005A0F38">
        <w:trPr>
          <w:cantSplit/>
          <w:trHeight w:val="1021"/>
        </w:trPr>
        <w:tc>
          <w:tcPr>
            <w:tcW w:w="511" w:type="dxa"/>
            <w:vAlign w:val="center"/>
          </w:tcPr>
          <w:p w14:paraId="20368FA1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830DF2A" w14:textId="060A8E2A" w:rsidR="006C434A" w:rsidRPr="00B407C4" w:rsidRDefault="006E4E16" w:rsidP="00436C5A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Urządzenie wielofunkcyjne A3</w:t>
            </w:r>
          </w:p>
        </w:tc>
        <w:tc>
          <w:tcPr>
            <w:tcW w:w="5670" w:type="dxa"/>
            <w:vAlign w:val="center"/>
          </w:tcPr>
          <w:p w14:paraId="642CCEE3" w14:textId="77777777" w:rsidR="00706F57" w:rsidRPr="00706F57" w:rsidRDefault="00706F57" w:rsidP="00706F57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706F57">
              <w:rPr>
                <w:rFonts w:cs="Arial"/>
                <w:color w:val="000000" w:themeColor="text1"/>
                <w:szCs w:val="20"/>
              </w:rPr>
              <w:t>Producent: ………………………………………</w:t>
            </w:r>
            <w:proofErr w:type="gramStart"/>
            <w:r w:rsidRPr="00706F57">
              <w:rPr>
                <w:rFonts w:cs="Arial"/>
                <w:color w:val="000000" w:themeColor="text1"/>
                <w:szCs w:val="20"/>
              </w:rPr>
              <w:t>…….</w:t>
            </w:r>
            <w:proofErr w:type="gramEnd"/>
            <w:r w:rsidRPr="00706F57">
              <w:rPr>
                <w:rFonts w:cs="Arial"/>
                <w:color w:val="000000" w:themeColor="text1"/>
                <w:szCs w:val="20"/>
              </w:rPr>
              <w:t>.</w:t>
            </w:r>
          </w:p>
          <w:p w14:paraId="2F83DB89" w14:textId="53A9CDEC" w:rsidR="006C434A" w:rsidRPr="00B407C4" w:rsidRDefault="00706F57" w:rsidP="00706F57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proofErr w:type="gramStart"/>
            <w:r w:rsidRPr="00706F57">
              <w:rPr>
                <w:rFonts w:cs="Arial"/>
                <w:color w:val="000000" w:themeColor="text1"/>
                <w:szCs w:val="20"/>
              </w:rPr>
              <w:t>Model:…</w:t>
            </w:r>
            <w:proofErr w:type="gramEnd"/>
            <w:r w:rsidRPr="00706F57">
              <w:rPr>
                <w:rFonts w:cs="Arial"/>
                <w:color w:val="000000" w:themeColor="text1"/>
                <w:szCs w:val="20"/>
              </w:rPr>
              <w:t>………………………………………………..</w:t>
            </w:r>
          </w:p>
        </w:tc>
      </w:tr>
    </w:tbl>
    <w:p w14:paraId="6F39CD63" w14:textId="68B052AE" w:rsidR="005B74C3" w:rsidRDefault="005B74C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4F60DC97" w14:textId="77777777" w:rsidR="00D71BD3" w:rsidRPr="009019DF" w:rsidRDefault="00D71BD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397CCDB7" w14:textId="76CDC0CC" w:rsidR="00334F3B" w:rsidRPr="00B407C4" w:rsidRDefault="000427A8" w:rsidP="009019DF">
      <w:pPr>
        <w:pStyle w:val="Akapitzlist"/>
        <w:numPr>
          <w:ilvl w:val="1"/>
          <w:numId w:val="31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Część II </w:t>
      </w:r>
      <w:r w:rsidR="006E4E16" w:rsidRPr="006E4E1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– urządzenie wielofunkcyjne A4</w:t>
      </w:r>
      <w:r w:rsidR="009019DF"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9019DF" w:rsidRPr="0016565B" w14:paraId="473232ED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4BCF91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00ADDD8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Rodzaj wyposażenia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919220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443BE6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48FB0E9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26B100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40534C6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6A65C5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9019DF" w:rsidRPr="0016565B" w14:paraId="1B53C9F3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D8917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6E50E36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30320080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094A0C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78E0FB4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A13F9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9019DF" w:rsidRPr="0016565B" w14:paraId="66B35E31" w14:textId="77777777" w:rsidTr="005A0F38">
        <w:trPr>
          <w:cantSplit/>
          <w:trHeight w:val="738"/>
        </w:trPr>
        <w:tc>
          <w:tcPr>
            <w:tcW w:w="511" w:type="dxa"/>
            <w:vAlign w:val="center"/>
          </w:tcPr>
          <w:p w14:paraId="78772778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E322FA4" w14:textId="6576E4DD" w:rsidR="009019DF" w:rsidRPr="0016565B" w:rsidRDefault="006E4E16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U</w:t>
            </w:r>
            <w:r w:rsidRPr="006E4E16">
              <w:rPr>
                <w:color w:val="000000" w:themeColor="text1"/>
                <w:szCs w:val="20"/>
                <w:lang w:eastAsia="zh-CN"/>
              </w:rPr>
              <w:t>rządzenie wielofunkcyjne A4</w:t>
            </w:r>
          </w:p>
        </w:tc>
        <w:tc>
          <w:tcPr>
            <w:tcW w:w="1206" w:type="dxa"/>
            <w:vAlign w:val="center"/>
          </w:tcPr>
          <w:p w14:paraId="365A629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44854E04" w14:textId="0E2AEF1E" w:rsidR="009019DF" w:rsidRPr="0016565B" w:rsidRDefault="00056297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490EBF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5D1A4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243134EA" w14:textId="77777777" w:rsidTr="006E4E16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1D230D6C" w14:textId="39735AA3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>
              <w:rPr>
                <w:rFonts w:cs="Arial"/>
                <w:b/>
                <w:color w:val="000000" w:themeColor="text1"/>
                <w:szCs w:val="20"/>
              </w:rPr>
              <w:t xml:space="preserve"> dla Części I</w:t>
            </w:r>
            <w:r w:rsidR="006E4E16">
              <w:rPr>
                <w:rFonts w:cs="Arial"/>
                <w:b/>
                <w:color w:val="000000" w:themeColor="text1"/>
                <w:szCs w:val="20"/>
              </w:rPr>
              <w:t>I</w:t>
            </w:r>
            <w:r>
              <w:rPr>
                <w:rFonts w:cs="Arial"/>
                <w:b/>
                <w:color w:val="000000" w:themeColor="text1"/>
                <w:szCs w:val="20"/>
              </w:rPr>
              <w:t xml:space="preserve"> zamówienia (w tym podatek VAT)</w:t>
            </w:r>
          </w:p>
          <w:p w14:paraId="64C69CFB" w14:textId="4327D8F9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>
              <w:rPr>
                <w:rFonts w:cs="Arial"/>
                <w:color w:val="000000" w:themeColor="text1"/>
                <w:szCs w:val="20"/>
              </w:rPr>
              <w:t xml:space="preserve"> brutto (kol. 6) dla poz.</w:t>
            </w:r>
            <w:r w:rsidR="006E4E16">
              <w:rPr>
                <w:rFonts w:cs="Arial"/>
                <w:color w:val="000000" w:themeColor="text1"/>
                <w:szCs w:val="20"/>
              </w:rPr>
              <w:t>1</w:t>
            </w:r>
            <w:r w:rsidRPr="0016565B">
              <w:rPr>
                <w:rFonts w:cs="Arial"/>
                <w:color w:val="000000" w:themeColor="text1"/>
                <w:szCs w:val="20"/>
              </w:rPr>
              <w:t xml:space="preserve"> w zł)</w:t>
            </w:r>
          </w:p>
        </w:tc>
        <w:tc>
          <w:tcPr>
            <w:tcW w:w="2303" w:type="dxa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28144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13A2D66F" w14:textId="77777777" w:rsidR="009019DF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FF0000"/>
          <w:szCs w:val="20"/>
          <w:lang w:eastAsia="pl-PL"/>
        </w:rPr>
      </w:pPr>
    </w:p>
    <w:p w14:paraId="03536BAC" w14:textId="36B0BAC2" w:rsidR="00405FAF" w:rsidRPr="00B407C4" w:rsidRDefault="00405FAF" w:rsidP="00405FA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Oferujemy dostawę następującego </w:t>
      </w:r>
      <w:r>
        <w:rPr>
          <w:rFonts w:cs="Arial"/>
          <w:b/>
          <w:color w:val="000000" w:themeColor="text1"/>
          <w:szCs w:val="20"/>
          <w:lang w:eastAsia="pl-PL"/>
        </w:rPr>
        <w:t xml:space="preserve">urządzenia wielofunkcyjnego </w:t>
      </w:r>
      <w:r w:rsidRPr="00B407C4">
        <w:rPr>
          <w:rFonts w:cs="Arial"/>
          <w:b/>
          <w:color w:val="000000" w:themeColor="text1"/>
          <w:szCs w:val="20"/>
          <w:lang w:eastAsia="pl-PL"/>
        </w:rPr>
        <w:t>spełniając</w:t>
      </w:r>
      <w:r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 sprzętu określon</w:t>
      </w:r>
      <w:r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1</w:t>
      </w:r>
      <w:r>
        <w:rPr>
          <w:rFonts w:cs="Arial"/>
          <w:b/>
          <w:color w:val="000000" w:themeColor="text1"/>
          <w:szCs w:val="20"/>
          <w:lang w:eastAsia="pl-PL"/>
        </w:rPr>
        <w:t>B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p w14:paraId="539D4781" w14:textId="1B7868B4" w:rsidR="009019DF" w:rsidRPr="00B407C4" w:rsidRDefault="009019DF" w:rsidP="00405FAF">
      <w:pPr>
        <w:tabs>
          <w:tab w:val="left" w:pos="426"/>
          <w:tab w:val="left" w:leader="dot" w:pos="5757"/>
          <w:tab w:val="right" w:leader="dot" w:pos="14572"/>
        </w:tabs>
        <w:spacing w:before="120"/>
        <w:rPr>
          <w:rFonts w:cs="Arial"/>
          <w:color w:val="000000" w:themeColor="text1"/>
          <w:szCs w:val="20"/>
          <w:lang w:eastAsia="pl-P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19"/>
        <w:gridCol w:w="3429"/>
        <w:gridCol w:w="5628"/>
      </w:tblGrid>
      <w:tr w:rsidR="00B407C4" w:rsidRPr="00B407C4" w14:paraId="6DE45615" w14:textId="77777777" w:rsidTr="00AD335E">
        <w:trPr>
          <w:cantSplit/>
          <w:tblHeader/>
        </w:trPr>
        <w:tc>
          <w:tcPr>
            <w:tcW w:w="719" w:type="dxa"/>
            <w:shd w:val="pct10" w:color="auto" w:fill="auto"/>
            <w:vAlign w:val="center"/>
          </w:tcPr>
          <w:p w14:paraId="53CD025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429" w:type="dxa"/>
            <w:shd w:val="pct10" w:color="auto" w:fill="auto"/>
            <w:vAlign w:val="center"/>
          </w:tcPr>
          <w:p w14:paraId="7ADED130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Rodzaj wyposażenia</w:t>
            </w:r>
          </w:p>
        </w:tc>
        <w:tc>
          <w:tcPr>
            <w:tcW w:w="5628" w:type="dxa"/>
            <w:shd w:val="pct10" w:color="auto" w:fill="auto"/>
            <w:vAlign w:val="center"/>
          </w:tcPr>
          <w:p w14:paraId="510C10A1" w14:textId="659B97A9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oferowanego sprzętu</w:t>
            </w:r>
          </w:p>
          <w:p w14:paraId="56E6C36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103C3324" w14:textId="77777777" w:rsidTr="00AD335E">
        <w:trPr>
          <w:cantSplit/>
          <w:tblHeader/>
        </w:trPr>
        <w:tc>
          <w:tcPr>
            <w:tcW w:w="719" w:type="dxa"/>
            <w:shd w:val="pct10" w:color="auto" w:fill="auto"/>
            <w:vAlign w:val="center"/>
          </w:tcPr>
          <w:p w14:paraId="6BC75EE2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429" w:type="dxa"/>
            <w:shd w:val="pct10" w:color="auto" w:fill="auto"/>
            <w:vAlign w:val="center"/>
          </w:tcPr>
          <w:p w14:paraId="5A8FFCA9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28" w:type="dxa"/>
            <w:shd w:val="pct10" w:color="auto" w:fill="auto"/>
            <w:vAlign w:val="center"/>
          </w:tcPr>
          <w:p w14:paraId="60DCC346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402076D" w14:textId="77777777" w:rsidTr="00AD335E">
        <w:trPr>
          <w:cantSplit/>
          <w:trHeight w:val="851"/>
        </w:trPr>
        <w:tc>
          <w:tcPr>
            <w:tcW w:w="719" w:type="dxa"/>
            <w:vAlign w:val="center"/>
          </w:tcPr>
          <w:p w14:paraId="7082B654" w14:textId="77777777" w:rsidR="009019DF" w:rsidRPr="00B407C4" w:rsidRDefault="009019DF" w:rsidP="005A0F38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429" w:type="dxa"/>
            <w:vAlign w:val="center"/>
          </w:tcPr>
          <w:p w14:paraId="6199B4F1" w14:textId="66E72975" w:rsidR="009019DF" w:rsidRPr="00B407C4" w:rsidRDefault="00433B73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Urządzenie wielofunkcyjne A4</w:t>
            </w:r>
          </w:p>
        </w:tc>
        <w:tc>
          <w:tcPr>
            <w:tcW w:w="5628" w:type="dxa"/>
            <w:vAlign w:val="center"/>
          </w:tcPr>
          <w:p w14:paraId="7A7F5286" w14:textId="77777777" w:rsidR="00BC7F59" w:rsidRPr="00706F57" w:rsidRDefault="00BC7F59" w:rsidP="00BC7F59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706F57">
              <w:rPr>
                <w:rFonts w:cs="Arial"/>
                <w:color w:val="000000" w:themeColor="text1"/>
                <w:szCs w:val="20"/>
              </w:rPr>
              <w:t>Producent: ………………………………………</w:t>
            </w:r>
            <w:proofErr w:type="gramStart"/>
            <w:r w:rsidRPr="00706F57">
              <w:rPr>
                <w:rFonts w:cs="Arial"/>
                <w:color w:val="000000" w:themeColor="text1"/>
                <w:szCs w:val="20"/>
              </w:rPr>
              <w:t>…….</w:t>
            </w:r>
            <w:proofErr w:type="gramEnd"/>
            <w:r w:rsidRPr="00706F57">
              <w:rPr>
                <w:rFonts w:cs="Arial"/>
                <w:color w:val="000000" w:themeColor="text1"/>
                <w:szCs w:val="20"/>
              </w:rPr>
              <w:t>.</w:t>
            </w:r>
          </w:p>
          <w:p w14:paraId="4D774795" w14:textId="205C7A83" w:rsidR="009019DF" w:rsidRPr="00B407C4" w:rsidRDefault="00BC7F59" w:rsidP="00BC7F59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706F57">
              <w:rPr>
                <w:rFonts w:cs="Arial"/>
                <w:color w:val="000000" w:themeColor="text1"/>
                <w:szCs w:val="20"/>
              </w:rPr>
              <w:t>Model:</w:t>
            </w:r>
            <w:r w:rsidR="00AD335E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706F57">
              <w:rPr>
                <w:rFonts w:cs="Arial"/>
                <w:color w:val="000000" w:themeColor="text1"/>
                <w:szCs w:val="20"/>
              </w:rPr>
              <w:t>……………………………………………</w:t>
            </w:r>
            <w:proofErr w:type="gramStart"/>
            <w:r w:rsidRPr="00706F57">
              <w:rPr>
                <w:rFonts w:cs="Arial"/>
                <w:color w:val="000000" w:themeColor="text1"/>
                <w:szCs w:val="20"/>
              </w:rPr>
              <w:t>…….</w:t>
            </w:r>
            <w:proofErr w:type="gramEnd"/>
            <w:r w:rsidRPr="00706F57">
              <w:rPr>
                <w:rFonts w:cs="Arial"/>
                <w:color w:val="000000" w:themeColor="text1"/>
                <w:szCs w:val="20"/>
              </w:rPr>
              <w:t>.</w:t>
            </w:r>
          </w:p>
        </w:tc>
      </w:tr>
      <w:tr w:rsidR="005A0F38" w:rsidRPr="00B407C4" w14:paraId="41228032" w14:textId="77777777" w:rsidTr="00AD335E">
        <w:trPr>
          <w:cantSplit/>
          <w:trHeight w:val="851"/>
        </w:trPr>
        <w:tc>
          <w:tcPr>
            <w:tcW w:w="719" w:type="dxa"/>
            <w:vAlign w:val="center"/>
          </w:tcPr>
          <w:p w14:paraId="109CED29" w14:textId="5A216094" w:rsidR="005A0F38" w:rsidRPr="00B407C4" w:rsidRDefault="005A0F38" w:rsidP="005A0F38">
            <w:pPr>
              <w:pStyle w:val="Bezodstpw"/>
              <w:jc w:val="center"/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429" w:type="dxa"/>
            <w:vAlign w:val="center"/>
          </w:tcPr>
          <w:p w14:paraId="6F4306CC" w14:textId="10201B31" w:rsidR="005A0F38" w:rsidRDefault="005A0F38" w:rsidP="005A0F38">
            <w:pPr>
              <w:pStyle w:val="Bezodstpw"/>
              <w:rPr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Urządzenie wielofunkcyjne A4</w:t>
            </w:r>
          </w:p>
        </w:tc>
        <w:tc>
          <w:tcPr>
            <w:tcW w:w="5628" w:type="dxa"/>
            <w:vAlign w:val="center"/>
          </w:tcPr>
          <w:p w14:paraId="70618237" w14:textId="77777777" w:rsidR="005A0F38" w:rsidRPr="00706F57" w:rsidRDefault="005A0F38" w:rsidP="005A0F38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706F57">
              <w:rPr>
                <w:rFonts w:cs="Arial"/>
                <w:color w:val="000000" w:themeColor="text1"/>
                <w:szCs w:val="20"/>
              </w:rPr>
              <w:t>Producent: ………………………………………</w:t>
            </w:r>
            <w:proofErr w:type="gramStart"/>
            <w:r w:rsidRPr="00706F57">
              <w:rPr>
                <w:rFonts w:cs="Arial"/>
                <w:color w:val="000000" w:themeColor="text1"/>
                <w:szCs w:val="20"/>
              </w:rPr>
              <w:t>…….</w:t>
            </w:r>
            <w:proofErr w:type="gramEnd"/>
            <w:r w:rsidRPr="00706F57">
              <w:rPr>
                <w:rFonts w:cs="Arial"/>
                <w:color w:val="000000" w:themeColor="text1"/>
                <w:szCs w:val="20"/>
              </w:rPr>
              <w:t>.</w:t>
            </w:r>
          </w:p>
          <w:p w14:paraId="7968B631" w14:textId="16D4BC0C" w:rsidR="005A0F38" w:rsidRPr="00706F57" w:rsidRDefault="005A0F38" w:rsidP="005A0F38">
            <w:pPr>
              <w:pStyle w:val="Bezodstpw"/>
            </w:pPr>
            <w:r w:rsidRPr="00706F57">
              <w:rPr>
                <w:rFonts w:cs="Arial"/>
                <w:color w:val="000000" w:themeColor="text1"/>
                <w:szCs w:val="20"/>
              </w:rPr>
              <w:t>Model:</w:t>
            </w:r>
            <w:r w:rsidR="00AD335E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706F57">
              <w:rPr>
                <w:rFonts w:cs="Arial"/>
                <w:color w:val="000000" w:themeColor="text1"/>
                <w:szCs w:val="20"/>
              </w:rPr>
              <w:t>……………………………………………</w:t>
            </w:r>
            <w:proofErr w:type="gramStart"/>
            <w:r w:rsidRPr="00706F57">
              <w:rPr>
                <w:rFonts w:cs="Arial"/>
                <w:color w:val="000000" w:themeColor="text1"/>
                <w:szCs w:val="20"/>
              </w:rPr>
              <w:t>…….</w:t>
            </w:r>
            <w:proofErr w:type="gramEnd"/>
            <w:r w:rsidRPr="00706F57">
              <w:rPr>
                <w:rFonts w:cs="Arial"/>
                <w:color w:val="000000" w:themeColor="text1"/>
                <w:szCs w:val="20"/>
              </w:rPr>
              <w:t>.</w:t>
            </w:r>
          </w:p>
        </w:tc>
      </w:tr>
    </w:tbl>
    <w:p w14:paraId="174C0498" w14:textId="7A3EE4A2" w:rsidR="00405FAF" w:rsidRDefault="00405FAF" w:rsidP="0093678C">
      <w:pPr>
        <w:tabs>
          <w:tab w:val="left" w:pos="993"/>
        </w:tabs>
        <w:rPr>
          <w:rFonts w:cs="Arial"/>
          <w:b/>
          <w:color w:val="auto"/>
          <w:szCs w:val="20"/>
        </w:rPr>
      </w:pPr>
    </w:p>
    <w:p w14:paraId="59D6179B" w14:textId="77777777" w:rsidR="00AD335E" w:rsidRDefault="00AD335E" w:rsidP="0093678C">
      <w:pPr>
        <w:tabs>
          <w:tab w:val="left" w:pos="993"/>
        </w:tabs>
        <w:rPr>
          <w:rFonts w:cs="Arial"/>
          <w:b/>
          <w:color w:val="auto"/>
          <w:szCs w:val="20"/>
        </w:rPr>
      </w:pPr>
    </w:p>
    <w:p w14:paraId="0C674D62" w14:textId="373BAB95" w:rsidR="0093678C" w:rsidRPr="0093678C" w:rsidRDefault="0093678C" w:rsidP="0028362E">
      <w:pPr>
        <w:shd w:val="clear" w:color="auto" w:fill="DAEEF3" w:themeFill="accent5" w:themeFillTint="33"/>
        <w:tabs>
          <w:tab w:val="left" w:pos="993"/>
        </w:tabs>
        <w:rPr>
          <w:rFonts w:cs="Arial"/>
          <w:b/>
          <w:color w:val="auto"/>
          <w:szCs w:val="20"/>
        </w:rPr>
      </w:pPr>
      <w:r w:rsidRPr="0093678C">
        <w:rPr>
          <w:rFonts w:cs="Arial"/>
          <w:b/>
          <w:color w:val="auto"/>
          <w:szCs w:val="20"/>
        </w:rPr>
        <w:t>UWAGA: WYKONAWCA WYPEŁNIA PKT 1.1 – 1.2 FORMULARZA OFERTOWEGO TYLKO I</w:t>
      </w:r>
      <w:r w:rsidR="0028362E">
        <w:rPr>
          <w:rFonts w:cs="Arial"/>
          <w:b/>
          <w:color w:val="auto"/>
          <w:szCs w:val="20"/>
        </w:rPr>
        <w:t> </w:t>
      </w:r>
      <w:r w:rsidRPr="0093678C">
        <w:rPr>
          <w:rFonts w:cs="Arial"/>
          <w:b/>
          <w:color w:val="auto"/>
          <w:szCs w:val="20"/>
        </w:rPr>
        <w:t>WYŁĄCZNIE W ODNIESIENIU DO CZĘŚCI ZAMÓWIENIA, NA K</w:t>
      </w:r>
      <w:r w:rsidR="00433B73">
        <w:rPr>
          <w:rFonts w:cs="Arial"/>
          <w:b/>
          <w:color w:val="auto"/>
          <w:szCs w:val="20"/>
        </w:rPr>
        <w:t>T</w:t>
      </w:r>
      <w:r w:rsidRPr="0093678C">
        <w:rPr>
          <w:rFonts w:cs="Arial"/>
          <w:b/>
          <w:color w:val="auto"/>
          <w:szCs w:val="20"/>
        </w:rPr>
        <w:t>ÓRE SKŁADA OFERTĘ</w:t>
      </w:r>
      <w:r w:rsidR="005A0F38">
        <w:rPr>
          <w:rFonts w:cs="Arial"/>
          <w:b/>
          <w:color w:val="auto"/>
          <w:szCs w:val="20"/>
        </w:rPr>
        <w:t>.</w:t>
      </w:r>
    </w:p>
    <w:p w14:paraId="16DABB2A" w14:textId="0A009D6D" w:rsidR="009019DF" w:rsidRDefault="009019DF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54A4027D" w14:textId="05547FC9" w:rsidR="005A0F38" w:rsidRDefault="005A0F38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15B6F9C5" w14:textId="77777777" w:rsidR="00AD335E" w:rsidRPr="009019DF" w:rsidRDefault="00AD335E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3C02F170" w14:textId="77777777" w:rsidR="00B65807" w:rsidRPr="008F6F34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lastRenderedPageBreak/>
        <w:t>Oświadczamy, że zamówienie realizować będziemy: sami/z udziałem podwykonawcy-ów</w:t>
      </w:r>
      <w:r w:rsidRPr="008F6F34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F6F34" w:rsidRDefault="00AA5A4E" w:rsidP="002E0296">
      <w:pPr>
        <w:ind w:left="360"/>
        <w:rPr>
          <w:rFonts w:cs="Arial"/>
          <w:color w:val="000000" w:themeColor="text1"/>
          <w:szCs w:val="20"/>
        </w:rPr>
      </w:pPr>
      <w:r w:rsidRPr="008F6F34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F6F34">
        <w:rPr>
          <w:rFonts w:cs="Arial"/>
          <w:i/>
          <w:color w:val="000000" w:themeColor="text1"/>
          <w:szCs w:val="20"/>
        </w:rPr>
        <w:t xml:space="preserve"> o ile są znani</w:t>
      </w:r>
      <w:r w:rsidRPr="008F6F34">
        <w:rPr>
          <w:rFonts w:cs="Arial"/>
          <w:i/>
          <w:color w:val="000000" w:themeColor="text1"/>
          <w:szCs w:val="20"/>
        </w:rPr>
        <w:t>)</w:t>
      </w:r>
    </w:p>
    <w:p w14:paraId="09D4BC80" w14:textId="57E8C165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30267C2C" w14:textId="0DEB9B80" w:rsidR="00C86BB1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465E7243" w14:textId="1228387E" w:rsidR="0093678C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Składając ofertę oświadczamy, że:</w:t>
      </w:r>
    </w:p>
    <w:p w14:paraId="2C0BE1DD" w14:textId="77777777" w:rsidR="0028362E" w:rsidRPr="0093678C" w:rsidRDefault="0028362E" w:rsidP="0028362E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35825A33" w14:textId="31A1448C" w:rsidR="00B65807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F6F34">
        <w:rPr>
          <w:rFonts w:cs="Arial"/>
          <w:color w:val="000000" w:themeColor="text1"/>
          <w:szCs w:val="20"/>
        </w:rPr>
        <w:t xml:space="preserve">Zapytania ofertowego </w:t>
      </w:r>
      <w:r w:rsidRPr="008F6F34">
        <w:rPr>
          <w:rFonts w:cs="Arial"/>
          <w:color w:val="000000" w:themeColor="text1"/>
          <w:szCs w:val="20"/>
        </w:rPr>
        <w:t>wraz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 załącznik</w:t>
      </w:r>
      <w:r w:rsidR="001F4B3C" w:rsidRPr="008F6F34">
        <w:rPr>
          <w:rFonts w:cs="Arial"/>
          <w:color w:val="000000" w:themeColor="text1"/>
          <w:szCs w:val="20"/>
        </w:rPr>
        <w:t>ami, z wyjaśnieniami i zmianami;</w:t>
      </w:r>
    </w:p>
    <w:p w14:paraId="12CF6E7A" w14:textId="33004F7A" w:rsidR="00A80690" w:rsidRPr="008F6F34" w:rsidRDefault="00A80690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>nie zachodzą wobec mnie przesłanki wykluczenia z post</w:t>
      </w:r>
      <w:r w:rsidR="00433B73">
        <w:rPr>
          <w:rFonts w:cs="Arial"/>
          <w:color w:val="000000" w:themeColor="text1"/>
          <w:szCs w:val="20"/>
        </w:rPr>
        <w:t>ę</w:t>
      </w:r>
      <w:r w:rsidRPr="009E4A38">
        <w:rPr>
          <w:rFonts w:cs="Arial"/>
          <w:color w:val="000000" w:themeColor="text1"/>
          <w:szCs w:val="20"/>
        </w:rPr>
        <w:t xml:space="preserve">powania o udzielenie zamówienia wskazane w art. 7 ust. 1 </w:t>
      </w:r>
      <w:r w:rsidRPr="009E4A38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r w:rsidRPr="009E4A38">
        <w:rPr>
          <w:rFonts w:cs="Arial"/>
          <w:color w:val="000000" w:themeColor="text1"/>
          <w:szCs w:val="20"/>
        </w:rPr>
        <w:t xml:space="preserve">Dz. U. z 2022 r., </w:t>
      </w:r>
      <w:r w:rsidRPr="009E4A38">
        <w:rPr>
          <w:color w:val="000000" w:themeColor="text1"/>
        </w:rPr>
        <w:t>poz. 835)</w:t>
      </w:r>
      <w:r>
        <w:rPr>
          <w:color w:val="000000" w:themeColor="text1"/>
        </w:rPr>
        <w:t>;</w:t>
      </w:r>
    </w:p>
    <w:p w14:paraId="64CB24D3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 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do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zawarcia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proponowanych w ni</w:t>
      </w:r>
      <w:r w:rsidR="008A44DF" w:rsidRPr="008F6F34">
        <w:rPr>
          <w:rFonts w:cs="Arial"/>
          <w:color w:val="000000" w:themeColor="text1"/>
          <w:szCs w:val="20"/>
        </w:rPr>
        <w:t>ej</w:t>
      </w:r>
      <w:r w:rsidRPr="008F6F34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Zamawiającego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D1BE8F5" w14:textId="2CECC79D" w:rsidR="001071EF" w:rsidRPr="00A80690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F6F34">
        <w:rPr>
          <w:rFonts w:cs="Arial"/>
          <w:color w:val="000000" w:themeColor="text1"/>
          <w:szCs w:val="20"/>
        </w:rPr>
        <w:t>dokumenty</w:t>
      </w:r>
      <w:r w:rsidRPr="008F6F34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F6F34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7F4DCDAC" w:rsidR="00B65807" w:rsidRPr="008F6F34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we wskaza</w:t>
      </w:r>
      <w:r w:rsidR="000007BF" w:rsidRPr="008F6F34">
        <w:rPr>
          <w:rFonts w:cs="Arial"/>
          <w:color w:val="000000" w:themeColor="text1"/>
          <w:szCs w:val="20"/>
        </w:rPr>
        <w:t>n</w:t>
      </w:r>
      <w:r w:rsidR="00413550" w:rsidRPr="008F6F34">
        <w:rPr>
          <w:rFonts w:cs="Arial"/>
          <w:color w:val="000000" w:themeColor="text1"/>
          <w:szCs w:val="20"/>
        </w:rPr>
        <w:t>ych</w:t>
      </w:r>
      <w:r w:rsidRPr="008F6F34">
        <w:rPr>
          <w:rFonts w:cs="Arial"/>
          <w:color w:val="000000" w:themeColor="text1"/>
          <w:szCs w:val="20"/>
        </w:rPr>
        <w:t xml:space="preserve"> powyżej </w:t>
      </w:r>
      <w:r w:rsidR="006229E3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6229E3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CF50B8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>
        <w:rPr>
          <w:rFonts w:eastAsia="MS Mincho" w:cs="Arial"/>
          <w:color w:val="000000" w:themeColor="text1"/>
          <w:szCs w:val="20"/>
        </w:rPr>
        <w:t xml:space="preserve"> </w:t>
      </w:r>
      <w:r w:rsidRPr="008F6F34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8F6F34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poniesienia dla</w:t>
      </w:r>
      <w:r w:rsidR="005D4D5B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F6F34">
        <w:rPr>
          <w:rFonts w:eastAsia="MS Mincho" w:cs="Arial"/>
          <w:color w:val="000000" w:themeColor="text1"/>
          <w:szCs w:val="20"/>
        </w:rPr>
        <w:t>W </w:t>
      </w:r>
      <w:r w:rsidR="0093678C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93678C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93678C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Pr="008F6F34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Pr="008F6F34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8F6F34">
        <w:rPr>
          <w:rFonts w:cs="Arial"/>
          <w:color w:val="000000" w:themeColor="text1"/>
          <w:szCs w:val="20"/>
        </w:rPr>
        <w:t>Zapytania ofertowego</w:t>
      </w:r>
      <w:r w:rsidRPr="008F6F34">
        <w:rPr>
          <w:rFonts w:cs="Arial"/>
          <w:color w:val="000000" w:themeColor="text1"/>
          <w:szCs w:val="20"/>
        </w:rPr>
        <w:t xml:space="preserve"> i załączników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38AB0E9E" w14:textId="3D46AEAC" w:rsidR="00B65807" w:rsidRPr="00A80690" w:rsidRDefault="006229E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eastAsia="MS Mincho" w:cs="Arial"/>
          <w:color w:val="000000" w:themeColor="text1"/>
          <w:szCs w:val="20"/>
        </w:rPr>
        <w:t>podan</w:t>
      </w:r>
      <w:r w:rsidR="00201383" w:rsidRPr="008F6F34">
        <w:rPr>
          <w:rFonts w:eastAsia="MS Mincho" w:cs="Arial"/>
          <w:color w:val="000000" w:themeColor="text1"/>
          <w:szCs w:val="20"/>
        </w:rPr>
        <w:t>e</w:t>
      </w:r>
      <w:r w:rsidR="00D71216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A80690">
        <w:rPr>
          <w:rFonts w:eastAsia="MS Mincho" w:cs="Arial"/>
          <w:color w:val="000000" w:themeColor="text1"/>
          <w:szCs w:val="20"/>
        </w:rPr>
        <w:t>przez nas</w:t>
      </w:r>
      <w:r w:rsidRPr="00A80690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A80690">
        <w:rPr>
          <w:rFonts w:cs="Arial"/>
          <w:b/>
          <w:color w:val="000000" w:themeColor="text1"/>
          <w:szCs w:val="20"/>
        </w:rPr>
        <w:t xml:space="preserve">Ceny </w:t>
      </w:r>
      <w:r w:rsidR="0093678C" w:rsidRPr="00A80690">
        <w:rPr>
          <w:rFonts w:eastAsia="MS Mincho" w:cs="Arial"/>
          <w:b/>
          <w:color w:val="000000" w:themeColor="text1"/>
          <w:szCs w:val="20"/>
        </w:rPr>
        <w:t>jednostkowe brutto</w:t>
      </w:r>
      <w:r w:rsidR="0093678C" w:rsidRPr="00A80690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A80690">
        <w:rPr>
          <w:rFonts w:eastAsia="MS Mincho" w:cs="Arial"/>
          <w:b/>
          <w:color w:val="000000" w:themeColor="text1"/>
          <w:szCs w:val="20"/>
        </w:rPr>
        <w:t>Wartości brutto</w:t>
      </w:r>
      <w:r w:rsidR="0093678C" w:rsidRPr="00A80690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A80690">
        <w:rPr>
          <w:rFonts w:eastAsia="MS Mincho" w:cs="Arial"/>
          <w:b/>
          <w:color w:val="000000" w:themeColor="text1"/>
          <w:szCs w:val="20"/>
        </w:rPr>
        <w:t>Ceny brutto oferty</w:t>
      </w:r>
      <w:r w:rsidR="0093678C" w:rsidRPr="00A80690">
        <w:rPr>
          <w:rFonts w:cs="Arial"/>
          <w:color w:val="000000" w:themeColor="text1"/>
          <w:szCs w:val="20"/>
        </w:rPr>
        <w:t xml:space="preserve"> </w:t>
      </w:r>
      <w:r w:rsidR="00D71216" w:rsidRPr="00A80690">
        <w:rPr>
          <w:rFonts w:cs="Arial"/>
          <w:color w:val="000000" w:themeColor="text1"/>
          <w:szCs w:val="20"/>
        </w:rPr>
        <w:t>będ</w:t>
      </w:r>
      <w:r w:rsidR="00201383" w:rsidRPr="00A80690">
        <w:rPr>
          <w:rFonts w:cs="Arial"/>
          <w:color w:val="000000" w:themeColor="text1"/>
          <w:szCs w:val="20"/>
        </w:rPr>
        <w:t>ą</w:t>
      </w:r>
      <w:r w:rsidR="00D71216" w:rsidRPr="00A80690">
        <w:rPr>
          <w:rFonts w:cs="Arial"/>
          <w:color w:val="000000" w:themeColor="text1"/>
          <w:szCs w:val="20"/>
        </w:rPr>
        <w:t xml:space="preserve"> stał</w:t>
      </w:r>
      <w:r w:rsidR="00201383" w:rsidRPr="00A80690">
        <w:rPr>
          <w:rFonts w:cs="Arial"/>
          <w:color w:val="000000" w:themeColor="text1"/>
          <w:szCs w:val="20"/>
        </w:rPr>
        <w:t>e</w:t>
      </w:r>
      <w:r w:rsidR="00D71216" w:rsidRPr="00A80690">
        <w:rPr>
          <w:rFonts w:cs="Arial"/>
          <w:color w:val="000000" w:themeColor="text1"/>
          <w:szCs w:val="20"/>
        </w:rPr>
        <w:t xml:space="preserve"> tzn. nie ulegn</w:t>
      </w:r>
      <w:r w:rsidR="005D4D5B" w:rsidRPr="00A80690">
        <w:rPr>
          <w:rFonts w:cs="Arial"/>
          <w:color w:val="000000" w:themeColor="text1"/>
          <w:szCs w:val="20"/>
        </w:rPr>
        <w:t>ą</w:t>
      </w:r>
      <w:r w:rsidR="00D71216" w:rsidRPr="00A80690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A80690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A80690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80690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8F6F34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</w:t>
      </w:r>
      <w:r w:rsidR="00D154E9" w:rsidRPr="008F6F34">
        <w:rPr>
          <w:rFonts w:cs="Arial"/>
          <w:color w:val="000000" w:themeColor="text1"/>
          <w:szCs w:val="20"/>
        </w:rPr>
        <w:t>akceptujemy</w:t>
      </w:r>
      <w:r w:rsidRPr="008F6F34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8F6F34">
        <w:rPr>
          <w:rFonts w:cs="Arial"/>
          <w:color w:val="000000" w:themeColor="text1"/>
          <w:szCs w:val="20"/>
        </w:rPr>
        <w:t xml:space="preserve"> </w:t>
      </w:r>
      <w:r w:rsidRPr="008F6F34">
        <w:rPr>
          <w:rFonts w:cs="Arial"/>
          <w:color w:val="000000" w:themeColor="text1"/>
          <w:szCs w:val="20"/>
        </w:rPr>
        <w:t>–</w:t>
      </w:r>
      <w:r w:rsidR="00362655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pkt </w:t>
      </w:r>
      <w:r w:rsidR="00A161BA" w:rsidRPr="008F6F34">
        <w:rPr>
          <w:rFonts w:cs="Arial"/>
          <w:color w:val="000000" w:themeColor="text1"/>
          <w:szCs w:val="20"/>
        </w:rPr>
        <w:t>X</w:t>
      </w:r>
      <w:r w:rsidR="00D05D05" w:rsidRPr="008F6F34">
        <w:rPr>
          <w:rFonts w:cs="Arial"/>
          <w:color w:val="000000" w:themeColor="text1"/>
          <w:szCs w:val="20"/>
        </w:rPr>
        <w:t>II</w:t>
      </w:r>
      <w:r w:rsidRPr="008F6F34">
        <w:rPr>
          <w:rFonts w:cs="Arial"/>
          <w:color w:val="000000" w:themeColor="text1"/>
          <w:szCs w:val="20"/>
        </w:rPr>
        <w:t xml:space="preserve"> </w:t>
      </w:r>
      <w:r w:rsidR="00A161BA" w:rsidRPr="008F6F34">
        <w:rPr>
          <w:rFonts w:cs="Arial"/>
          <w:color w:val="000000" w:themeColor="text1"/>
          <w:szCs w:val="20"/>
        </w:rPr>
        <w:t>Zapytania ofertowego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195189A4" w14:textId="2798B370" w:rsidR="008159F5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AD335E">
        <w:rPr>
          <w:rFonts w:cs="Arial"/>
          <w:color w:val="000000" w:themeColor="text1"/>
          <w:szCs w:val="20"/>
        </w:rPr>
        <w:t xml:space="preserve"> </w:t>
      </w:r>
      <w:proofErr w:type="gramStart"/>
      <w:r w:rsidR="00612102" w:rsidRPr="008F6F34">
        <w:rPr>
          <w:rFonts w:cs="Arial"/>
          <w:color w:val="000000" w:themeColor="text1"/>
          <w:szCs w:val="20"/>
        </w:rPr>
        <w:t>*</w:t>
      </w:r>
      <w:proofErr w:type="gramEnd"/>
      <w:r w:rsidR="00612102" w:rsidRPr="008F6F34">
        <w:rPr>
          <w:rFonts w:cs="Arial"/>
          <w:color w:val="000000" w:themeColor="text1"/>
          <w:szCs w:val="20"/>
        </w:rPr>
        <w:t>***</w:t>
      </w:r>
    </w:p>
    <w:p w14:paraId="024B34BF" w14:textId="77777777" w:rsidR="0028362E" w:rsidRPr="008F6F34" w:rsidRDefault="0028362E" w:rsidP="0028362E">
      <w:pPr>
        <w:ind w:left="709"/>
        <w:rPr>
          <w:rFonts w:cs="Arial"/>
          <w:color w:val="000000" w:themeColor="text1"/>
          <w:szCs w:val="20"/>
        </w:rPr>
      </w:pPr>
    </w:p>
    <w:p w14:paraId="4D6F42AD" w14:textId="77777777" w:rsidR="00B65807" w:rsidRPr="008F6F34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Imię i nazwisko: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FFCACB6" w14:textId="784D4B7B" w:rsidR="00A92B3A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4855B6A7" w14:textId="77777777" w:rsidR="0028362E" w:rsidRPr="008F6F34" w:rsidRDefault="0028362E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0F0D00B6" w14:textId="77777777" w:rsidR="001D27DF" w:rsidRPr="008F6F34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1B4D0002" w:rsidR="00A92B3A" w:rsidRDefault="00A92B3A" w:rsidP="00A92B3A">
      <w:pPr>
        <w:rPr>
          <w:rFonts w:cs="Arial"/>
          <w:color w:val="000000" w:themeColor="text1"/>
          <w:szCs w:val="20"/>
        </w:rPr>
      </w:pPr>
    </w:p>
    <w:p w14:paraId="7406104F" w14:textId="27ACA0C2" w:rsidR="0028362E" w:rsidRDefault="0028362E" w:rsidP="00A92B3A">
      <w:pPr>
        <w:rPr>
          <w:rFonts w:cs="Arial"/>
          <w:color w:val="000000" w:themeColor="text1"/>
          <w:szCs w:val="20"/>
        </w:rPr>
      </w:pPr>
    </w:p>
    <w:p w14:paraId="24A00845" w14:textId="77777777" w:rsidR="0028362E" w:rsidRPr="008F6F34" w:rsidRDefault="0028362E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8F6F34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8F6F34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8F6F34">
        <w:rPr>
          <w:rFonts w:cs="Arial"/>
          <w:color w:val="000000" w:themeColor="text1"/>
          <w:sz w:val="18"/>
          <w:szCs w:val="18"/>
        </w:rPr>
        <w:tab/>
        <w:t>(data)</w:t>
      </w:r>
      <w:r w:rsidRPr="008F6F34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8F6F34">
        <w:rPr>
          <w:rFonts w:cs="Arial"/>
          <w:color w:val="000000" w:themeColor="text1"/>
          <w:sz w:val="18"/>
          <w:szCs w:val="18"/>
        </w:rPr>
        <w:br/>
      </w:r>
      <w:r w:rsidRPr="008F6F34">
        <w:rPr>
          <w:rFonts w:cs="Arial"/>
          <w:color w:val="000000" w:themeColor="text1"/>
          <w:sz w:val="18"/>
          <w:szCs w:val="18"/>
        </w:rPr>
        <w:tab/>
      </w:r>
      <w:r w:rsidRPr="008F6F3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8F6F34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8F6F34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</w:t>
      </w:r>
      <w:r w:rsidRPr="008F6F34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8F6F34">
        <w:rPr>
          <w:rFonts w:cs="Arial"/>
          <w:b/>
          <w:color w:val="000000" w:themeColor="text1"/>
          <w:szCs w:val="20"/>
          <w:vertAlign w:val="superscript"/>
        </w:rPr>
        <w:t>4</w:t>
      </w:r>
      <w:r w:rsidRPr="008F6F34">
        <w:rPr>
          <w:rFonts w:cs="Arial"/>
          <w:b/>
          <w:color w:val="000000" w:themeColor="text1"/>
          <w:szCs w:val="20"/>
        </w:rPr>
        <w:t xml:space="preserve"> Kodek</w:t>
      </w:r>
      <w:r w:rsidR="00111F84" w:rsidRPr="008F6F34">
        <w:rPr>
          <w:rFonts w:cs="Arial"/>
          <w:b/>
          <w:color w:val="000000" w:themeColor="text1"/>
          <w:szCs w:val="20"/>
        </w:rPr>
        <w:t>s</w:t>
      </w:r>
      <w:r w:rsidRPr="008F6F34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F6F34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8F6F34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</w:t>
      </w:r>
      <w:r w:rsidRPr="008F6F34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8F6F34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8F6F34">
        <w:rPr>
          <w:rFonts w:cs="Arial"/>
          <w:b/>
          <w:color w:val="000000" w:themeColor="text1"/>
          <w:szCs w:val="20"/>
        </w:rPr>
        <w:br/>
      </w:r>
      <w:r w:rsidRPr="008F6F34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7C99F091" w:rsidR="00612102" w:rsidRPr="008F6F34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w </w:t>
      </w:r>
      <w:r w:rsidR="0031782B" w:rsidRPr="008F6F34">
        <w:rPr>
          <w:rFonts w:cs="Arial"/>
          <w:b/>
          <w:color w:val="000000" w:themeColor="text1"/>
          <w:szCs w:val="20"/>
        </w:rPr>
        <w:t>przypadku,</w:t>
      </w:r>
      <w:r w:rsidRPr="008F6F34">
        <w:rPr>
          <w:rFonts w:cs="Arial"/>
          <w:b/>
          <w:color w:val="000000" w:themeColor="text1"/>
          <w:szCs w:val="20"/>
        </w:rPr>
        <w:t xml:space="preserve">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8F6F34" w:rsidSect="00040B88">
      <w:footerReference w:type="default" r:id="rId7"/>
      <w:headerReference w:type="first" r:id="rId8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1641A" w14:textId="77777777" w:rsidR="00193B2E" w:rsidRDefault="00193B2E">
      <w:r>
        <w:separator/>
      </w:r>
    </w:p>
  </w:endnote>
  <w:endnote w:type="continuationSeparator" w:id="0">
    <w:p w14:paraId="6A5F8901" w14:textId="77777777" w:rsidR="00193B2E" w:rsidRDefault="0019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EE43C" w14:textId="46250780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B407C4">
      <w:rPr>
        <w:rFonts w:cs="Arial"/>
        <w:noProof/>
        <w:sz w:val="18"/>
        <w:szCs w:val="18"/>
      </w:rPr>
      <w:t>5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C48E3" w14:textId="77777777" w:rsidR="00193B2E" w:rsidRDefault="00193B2E">
      <w:r>
        <w:separator/>
      </w:r>
    </w:p>
  </w:footnote>
  <w:footnote w:type="continuationSeparator" w:id="0">
    <w:p w14:paraId="61685BEC" w14:textId="77777777" w:rsidR="00193B2E" w:rsidRDefault="00193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6"/>
  </w:num>
  <w:num w:numId="7">
    <w:abstractNumId w:val="20"/>
  </w:num>
  <w:num w:numId="8">
    <w:abstractNumId w:val="5"/>
  </w:num>
  <w:num w:numId="9">
    <w:abstractNumId w:val="32"/>
  </w:num>
  <w:num w:numId="10">
    <w:abstractNumId w:val="10"/>
  </w:num>
  <w:num w:numId="11">
    <w:abstractNumId w:val="30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1"/>
  </w:num>
  <w:num w:numId="17">
    <w:abstractNumId w:val="35"/>
  </w:num>
  <w:num w:numId="18">
    <w:abstractNumId w:val="33"/>
  </w:num>
  <w:num w:numId="19">
    <w:abstractNumId w:val="26"/>
  </w:num>
  <w:num w:numId="20">
    <w:abstractNumId w:val="28"/>
  </w:num>
  <w:num w:numId="21">
    <w:abstractNumId w:val="16"/>
  </w:num>
  <w:num w:numId="22">
    <w:abstractNumId w:val="24"/>
  </w:num>
  <w:num w:numId="23">
    <w:abstractNumId w:val="29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4"/>
  </w:num>
  <w:num w:numId="29">
    <w:abstractNumId w:val="23"/>
  </w:num>
  <w:num w:numId="30">
    <w:abstractNumId w:val="22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C77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56297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3B2E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44F"/>
    <w:rsid w:val="002828E3"/>
    <w:rsid w:val="00282A59"/>
    <w:rsid w:val="0028362E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82B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5FAF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1D08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3B73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0F38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2C5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4E1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06F57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35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335E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6DB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C7F59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17FA2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4EDC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065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5A0F38"/>
    <w:rPr>
      <w:rFonts w:ascii="Arial" w:hAnsi="Arial"/>
      <w:color w:val="000000"/>
      <w:szCs w:val="24"/>
      <w:lang w:eastAsia="en-US"/>
    </w:rPr>
  </w:style>
  <w:style w:type="paragraph" w:styleId="Bezodstpw">
    <w:name w:val="No Spacing"/>
    <w:uiPriority w:val="1"/>
    <w:qFormat/>
    <w:rsid w:val="005A0F38"/>
    <w:pPr>
      <w:jc w:val="both"/>
    </w:pPr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927</Words>
  <Characters>6041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Paweł Pietrusa</dc:creator>
  <cp:lastModifiedBy>Windows</cp:lastModifiedBy>
  <cp:revision>9</cp:revision>
  <cp:lastPrinted>2022-02-22T12:16:00Z</cp:lastPrinted>
  <dcterms:created xsi:type="dcterms:W3CDTF">2022-02-27T17:02:00Z</dcterms:created>
  <dcterms:modified xsi:type="dcterms:W3CDTF">2022-10-22T06:57:00Z</dcterms:modified>
</cp:coreProperties>
</file>